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22281A" w14:textId="5320D833" w:rsidR="005D0740" w:rsidRPr="003964DA" w:rsidRDefault="002833E1">
      <w:pPr>
        <w:tabs>
          <w:tab w:val="left" w:pos="10080"/>
        </w:tabs>
        <w:spacing w:before="51"/>
        <w:ind w:left="102"/>
        <w:rPr>
          <w:rFonts w:asciiTheme="majorHAnsi" w:hAnsiTheme="majorHAnsi"/>
          <w:sz w:val="32"/>
          <w:szCs w:val="32"/>
        </w:rPr>
      </w:pPr>
      <w:r w:rsidRPr="003964DA">
        <w:rPr>
          <w:rFonts w:asciiTheme="majorHAnsi" w:hAnsiTheme="majorHAnsi"/>
          <w:b/>
          <w:color w:val="FFFFFF"/>
          <w:sz w:val="32"/>
          <w:szCs w:val="32"/>
          <w:highlight w:val="black"/>
        </w:rPr>
        <w:t xml:space="preserve">             </w:t>
      </w:r>
      <w:r w:rsidRPr="003964DA">
        <w:rPr>
          <w:rFonts w:asciiTheme="majorHAnsi" w:hAnsiTheme="majorHAnsi"/>
          <w:b/>
          <w:color w:val="FFFFFF"/>
          <w:spacing w:val="19"/>
          <w:sz w:val="32"/>
          <w:szCs w:val="32"/>
          <w:highlight w:val="black"/>
        </w:rPr>
        <w:t xml:space="preserve"> </w:t>
      </w:r>
      <w:r w:rsidRPr="003964DA">
        <w:rPr>
          <w:rFonts w:asciiTheme="majorHAnsi" w:hAnsiTheme="majorHAnsi"/>
          <w:b/>
          <w:color w:val="FFFFFF"/>
          <w:sz w:val="32"/>
          <w:szCs w:val="32"/>
          <w:highlight w:val="black"/>
        </w:rPr>
        <w:t xml:space="preserve">HIGH </w:t>
      </w:r>
      <w:r w:rsidRPr="003964DA">
        <w:rPr>
          <w:rFonts w:asciiTheme="majorHAnsi" w:hAnsiTheme="majorHAnsi"/>
          <w:b/>
          <w:color w:val="FFFFFF"/>
          <w:spacing w:val="-2"/>
          <w:sz w:val="32"/>
          <w:szCs w:val="32"/>
          <w:highlight w:val="black"/>
        </w:rPr>
        <w:t>S</w:t>
      </w:r>
      <w:r w:rsidRPr="003964DA">
        <w:rPr>
          <w:rFonts w:asciiTheme="majorHAnsi" w:hAnsiTheme="majorHAnsi"/>
          <w:b/>
          <w:color w:val="FFFFFF"/>
          <w:sz w:val="32"/>
          <w:szCs w:val="32"/>
          <w:highlight w:val="black"/>
        </w:rPr>
        <w:t>CHOOL STUDENT RE</w:t>
      </w:r>
      <w:r w:rsidRPr="003964DA">
        <w:rPr>
          <w:rFonts w:asciiTheme="majorHAnsi" w:hAnsiTheme="majorHAnsi"/>
          <w:b/>
          <w:color w:val="FFFFFF"/>
          <w:spacing w:val="-2"/>
          <w:sz w:val="32"/>
          <w:szCs w:val="32"/>
          <w:highlight w:val="black"/>
        </w:rPr>
        <w:t>S</w:t>
      </w:r>
      <w:r w:rsidRPr="003964DA">
        <w:rPr>
          <w:rFonts w:asciiTheme="majorHAnsi" w:hAnsiTheme="majorHAnsi"/>
          <w:b/>
          <w:color w:val="FFFFFF"/>
          <w:sz w:val="32"/>
          <w:szCs w:val="32"/>
          <w:highlight w:val="black"/>
        </w:rPr>
        <w:t xml:space="preserve">UME WORKSHEET </w:t>
      </w:r>
      <w:r w:rsidRPr="003964DA">
        <w:rPr>
          <w:rFonts w:asciiTheme="majorHAnsi" w:hAnsiTheme="majorHAnsi"/>
          <w:b/>
          <w:color w:val="FFFFFF"/>
          <w:sz w:val="32"/>
          <w:szCs w:val="32"/>
          <w:highlight w:val="black"/>
        </w:rPr>
        <w:tab/>
      </w:r>
    </w:p>
    <w:p w14:paraId="7995FC10" w14:textId="77777777" w:rsidR="005D0740" w:rsidRPr="003964DA" w:rsidRDefault="005D0740">
      <w:pPr>
        <w:spacing w:before="18" w:line="260" w:lineRule="exact"/>
        <w:rPr>
          <w:rFonts w:asciiTheme="majorHAnsi" w:hAnsiTheme="majorHAnsi"/>
          <w:sz w:val="26"/>
          <w:szCs w:val="26"/>
        </w:rPr>
      </w:pPr>
    </w:p>
    <w:p w14:paraId="09F3D8D8" w14:textId="77777777" w:rsidR="005D0740" w:rsidRPr="003964DA" w:rsidRDefault="002833E1">
      <w:pPr>
        <w:ind w:left="13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b/>
          <w:sz w:val="24"/>
          <w:szCs w:val="24"/>
        </w:rPr>
        <w:t>IDENTIFYING INFORMATION</w:t>
      </w:r>
    </w:p>
    <w:p w14:paraId="289E6AA0" w14:textId="77777777" w:rsidR="005D0740" w:rsidRPr="003964DA" w:rsidRDefault="005D0740">
      <w:pPr>
        <w:spacing w:line="200" w:lineRule="exact"/>
        <w:rPr>
          <w:rFonts w:asciiTheme="majorHAnsi" w:hAnsiTheme="majorHAnsi"/>
        </w:rPr>
      </w:pPr>
    </w:p>
    <w:p w14:paraId="606D3B96" w14:textId="77777777" w:rsidR="005D0740" w:rsidRPr="003964DA" w:rsidRDefault="005D0740">
      <w:pPr>
        <w:spacing w:line="200" w:lineRule="exact"/>
        <w:rPr>
          <w:rFonts w:asciiTheme="majorHAnsi" w:hAnsiTheme="majorHAnsi"/>
        </w:rPr>
      </w:pPr>
    </w:p>
    <w:p w14:paraId="5993E3EC" w14:textId="77777777" w:rsidR="005D0740" w:rsidRPr="003964DA" w:rsidRDefault="002833E1">
      <w:pPr>
        <w:tabs>
          <w:tab w:val="left" w:pos="8680"/>
        </w:tabs>
        <w:spacing w:line="260" w:lineRule="exact"/>
        <w:ind w:left="132"/>
        <w:rPr>
          <w:rFonts w:asciiTheme="majorHAnsi" w:hAnsiTheme="majorHAnsi"/>
          <w:b/>
          <w:bCs/>
          <w:sz w:val="24"/>
          <w:szCs w:val="24"/>
        </w:rPr>
      </w:pPr>
      <w:r w:rsidRPr="003964DA">
        <w:rPr>
          <w:rFonts w:asciiTheme="majorHAnsi" w:hAnsiTheme="majorHAnsi"/>
          <w:b/>
          <w:bCs/>
          <w:position w:val="-1"/>
          <w:sz w:val="24"/>
          <w:szCs w:val="24"/>
        </w:rPr>
        <w:t>N</w:t>
      </w:r>
      <w:r w:rsidRPr="003964DA">
        <w:rPr>
          <w:rFonts w:asciiTheme="majorHAnsi" w:hAnsiTheme="majorHAnsi"/>
          <w:b/>
          <w:bCs/>
          <w:spacing w:val="1"/>
          <w:position w:val="-1"/>
          <w:sz w:val="24"/>
          <w:szCs w:val="24"/>
        </w:rPr>
        <w:t>a</w:t>
      </w:r>
      <w:r w:rsidRPr="003964DA">
        <w:rPr>
          <w:rFonts w:asciiTheme="majorHAnsi" w:hAnsiTheme="majorHAnsi"/>
          <w:b/>
          <w:bCs/>
          <w:spacing w:val="-2"/>
          <w:position w:val="-1"/>
          <w:sz w:val="24"/>
          <w:szCs w:val="24"/>
        </w:rPr>
        <w:t>m</w:t>
      </w:r>
      <w:r w:rsidRPr="003964DA">
        <w:rPr>
          <w:rFonts w:asciiTheme="majorHAnsi" w:hAnsiTheme="majorHAnsi"/>
          <w:b/>
          <w:bCs/>
          <w:position w:val="-1"/>
          <w:sz w:val="24"/>
          <w:szCs w:val="24"/>
        </w:rPr>
        <w:t>e:</w:t>
      </w:r>
      <w:r w:rsidRPr="003964DA">
        <w:rPr>
          <w:rFonts w:asciiTheme="majorHAnsi" w:hAnsiTheme="majorHAnsi"/>
          <w:b/>
          <w:bCs/>
          <w:position w:val="-1"/>
          <w:sz w:val="24"/>
          <w:szCs w:val="24"/>
          <w:u w:color="000000"/>
        </w:rPr>
        <w:t xml:space="preserve"> </w:t>
      </w:r>
      <w:r w:rsidRPr="003964DA">
        <w:rPr>
          <w:rFonts w:asciiTheme="majorHAnsi" w:hAnsiTheme="majorHAnsi"/>
          <w:b/>
          <w:bCs/>
          <w:position w:val="-1"/>
          <w:sz w:val="24"/>
          <w:szCs w:val="24"/>
          <w:u w:color="000000"/>
        </w:rPr>
        <w:tab/>
      </w:r>
    </w:p>
    <w:p w14:paraId="199BCD4C" w14:textId="77777777" w:rsidR="005D0740" w:rsidRPr="003964DA" w:rsidRDefault="005D0740">
      <w:pPr>
        <w:spacing w:before="12" w:line="240" w:lineRule="exact"/>
        <w:rPr>
          <w:rFonts w:asciiTheme="majorHAnsi" w:hAnsiTheme="majorHAnsi"/>
          <w:b/>
          <w:bCs/>
          <w:sz w:val="24"/>
          <w:szCs w:val="24"/>
        </w:rPr>
      </w:pPr>
    </w:p>
    <w:p w14:paraId="091F9A0E" w14:textId="77777777" w:rsidR="005D0740" w:rsidRPr="003964DA" w:rsidRDefault="002833E1">
      <w:pPr>
        <w:tabs>
          <w:tab w:val="left" w:pos="8720"/>
        </w:tabs>
        <w:spacing w:before="29" w:line="260" w:lineRule="exact"/>
        <w:ind w:left="132"/>
        <w:rPr>
          <w:rFonts w:asciiTheme="majorHAnsi" w:hAnsiTheme="majorHAnsi"/>
          <w:b/>
          <w:bCs/>
          <w:sz w:val="24"/>
          <w:szCs w:val="24"/>
        </w:rPr>
      </w:pPr>
      <w:r w:rsidRPr="003964DA">
        <w:rPr>
          <w:rFonts w:asciiTheme="majorHAnsi" w:hAnsiTheme="majorHAnsi"/>
          <w:b/>
          <w:bCs/>
          <w:position w:val="-1"/>
          <w:sz w:val="24"/>
          <w:szCs w:val="24"/>
        </w:rPr>
        <w:t>Current Address:</w:t>
      </w:r>
      <w:r w:rsidRPr="003964DA">
        <w:rPr>
          <w:rFonts w:asciiTheme="majorHAnsi" w:hAnsiTheme="majorHAnsi"/>
          <w:b/>
          <w:bCs/>
          <w:position w:val="-1"/>
          <w:sz w:val="24"/>
          <w:szCs w:val="24"/>
          <w:u w:color="000000"/>
        </w:rPr>
        <w:t xml:space="preserve"> </w:t>
      </w:r>
      <w:r w:rsidRPr="003964DA">
        <w:rPr>
          <w:rFonts w:asciiTheme="majorHAnsi" w:hAnsiTheme="majorHAnsi"/>
          <w:b/>
          <w:bCs/>
          <w:position w:val="-1"/>
          <w:sz w:val="24"/>
          <w:szCs w:val="24"/>
          <w:u w:color="000000"/>
        </w:rPr>
        <w:tab/>
      </w:r>
    </w:p>
    <w:p w14:paraId="1C65BC77" w14:textId="77777777" w:rsidR="005D0740" w:rsidRPr="003964DA" w:rsidRDefault="005D0740">
      <w:pPr>
        <w:spacing w:before="11" w:line="240" w:lineRule="exact"/>
        <w:rPr>
          <w:rFonts w:asciiTheme="majorHAnsi" w:hAnsiTheme="majorHAnsi"/>
          <w:b/>
          <w:bCs/>
          <w:sz w:val="24"/>
          <w:szCs w:val="24"/>
        </w:rPr>
        <w:sectPr w:rsidR="005D0740" w:rsidRPr="003964DA">
          <w:footerReference w:type="default" r:id="rId7"/>
          <w:pgSz w:w="12240" w:h="15840"/>
          <w:pgMar w:top="1100" w:right="1020" w:bottom="280" w:left="1020" w:header="0" w:footer="767" w:gutter="0"/>
          <w:pgNumType w:start="1"/>
          <w:cols w:space="720"/>
        </w:sectPr>
      </w:pPr>
    </w:p>
    <w:p w14:paraId="05FBEF9C" w14:textId="77777777" w:rsidR="005D0740" w:rsidRPr="003964DA" w:rsidRDefault="002833E1">
      <w:pPr>
        <w:tabs>
          <w:tab w:val="left" w:pos="4080"/>
        </w:tabs>
        <w:spacing w:before="29" w:line="260" w:lineRule="exact"/>
        <w:ind w:left="132" w:right="-56"/>
        <w:rPr>
          <w:rFonts w:asciiTheme="majorHAnsi" w:hAnsiTheme="majorHAnsi"/>
          <w:b/>
          <w:bCs/>
          <w:sz w:val="24"/>
          <w:szCs w:val="24"/>
        </w:rPr>
      </w:pPr>
      <w:r w:rsidRPr="003964DA">
        <w:rPr>
          <w:rFonts w:asciiTheme="majorHAnsi" w:hAnsiTheme="majorHAnsi"/>
          <w:b/>
          <w:bCs/>
          <w:position w:val="-1"/>
          <w:sz w:val="24"/>
          <w:szCs w:val="24"/>
        </w:rPr>
        <w:t>City:</w:t>
      </w:r>
      <w:r w:rsidRPr="003964DA">
        <w:rPr>
          <w:rFonts w:asciiTheme="majorHAnsi" w:hAnsiTheme="majorHAnsi"/>
          <w:b/>
          <w:bCs/>
          <w:position w:val="-1"/>
          <w:sz w:val="24"/>
          <w:szCs w:val="24"/>
          <w:u w:color="000000"/>
        </w:rPr>
        <w:t xml:space="preserve"> </w:t>
      </w:r>
      <w:r w:rsidRPr="003964DA">
        <w:rPr>
          <w:rFonts w:asciiTheme="majorHAnsi" w:hAnsiTheme="majorHAnsi"/>
          <w:b/>
          <w:bCs/>
          <w:position w:val="-1"/>
          <w:sz w:val="24"/>
          <w:szCs w:val="24"/>
          <w:u w:color="000000"/>
        </w:rPr>
        <w:tab/>
      </w:r>
    </w:p>
    <w:p w14:paraId="2D23E700" w14:textId="77777777" w:rsidR="005D0740" w:rsidRPr="003964DA" w:rsidRDefault="002833E1">
      <w:pPr>
        <w:tabs>
          <w:tab w:val="left" w:pos="2220"/>
        </w:tabs>
        <w:spacing w:before="29" w:line="260" w:lineRule="exact"/>
        <w:ind w:right="-56"/>
        <w:rPr>
          <w:rFonts w:asciiTheme="majorHAnsi" w:hAnsiTheme="majorHAnsi"/>
          <w:b/>
          <w:bCs/>
          <w:sz w:val="24"/>
          <w:szCs w:val="24"/>
        </w:rPr>
      </w:pPr>
      <w:r w:rsidRPr="003964DA">
        <w:rPr>
          <w:rFonts w:asciiTheme="majorHAnsi" w:hAnsiTheme="majorHAnsi"/>
          <w:b/>
          <w:bCs/>
        </w:rPr>
        <w:br w:type="column"/>
      </w:r>
      <w:r w:rsidRPr="003964DA">
        <w:rPr>
          <w:rFonts w:asciiTheme="majorHAnsi" w:hAnsiTheme="majorHAnsi"/>
          <w:b/>
          <w:bCs/>
          <w:position w:val="-1"/>
          <w:sz w:val="24"/>
          <w:szCs w:val="24"/>
        </w:rPr>
        <w:t>State:</w:t>
      </w:r>
      <w:r w:rsidRPr="003964DA">
        <w:rPr>
          <w:rFonts w:asciiTheme="majorHAnsi" w:hAnsiTheme="majorHAnsi"/>
          <w:b/>
          <w:bCs/>
          <w:position w:val="-1"/>
          <w:sz w:val="24"/>
          <w:szCs w:val="24"/>
          <w:u w:color="000000"/>
        </w:rPr>
        <w:t xml:space="preserve"> </w:t>
      </w:r>
      <w:r w:rsidRPr="003964DA">
        <w:rPr>
          <w:rFonts w:asciiTheme="majorHAnsi" w:hAnsiTheme="majorHAnsi"/>
          <w:b/>
          <w:bCs/>
          <w:position w:val="-1"/>
          <w:sz w:val="24"/>
          <w:szCs w:val="24"/>
          <w:u w:color="000000"/>
        </w:rPr>
        <w:tab/>
      </w:r>
    </w:p>
    <w:p w14:paraId="5561AEBC" w14:textId="77777777" w:rsidR="005D0740" w:rsidRPr="003964DA" w:rsidRDefault="002833E1">
      <w:pPr>
        <w:tabs>
          <w:tab w:val="left" w:pos="1380"/>
        </w:tabs>
        <w:spacing w:before="29" w:line="260" w:lineRule="exact"/>
        <w:rPr>
          <w:rFonts w:asciiTheme="majorHAnsi" w:hAnsiTheme="majorHAnsi"/>
          <w:b/>
          <w:bCs/>
          <w:sz w:val="24"/>
          <w:szCs w:val="24"/>
        </w:rPr>
        <w:sectPr w:rsidR="005D0740" w:rsidRPr="003964DA">
          <w:type w:val="continuous"/>
          <w:pgSz w:w="12240" w:h="15840"/>
          <w:pgMar w:top="1100" w:right="1020" w:bottom="280" w:left="1020" w:header="720" w:footer="720" w:gutter="0"/>
          <w:cols w:num="3" w:space="720" w:equalWidth="0">
            <w:col w:w="4093" w:space="360"/>
            <w:col w:w="2227" w:space="653"/>
            <w:col w:w="2867"/>
          </w:cols>
        </w:sectPr>
      </w:pPr>
      <w:r w:rsidRPr="003964DA">
        <w:rPr>
          <w:rFonts w:asciiTheme="majorHAnsi" w:hAnsiTheme="majorHAnsi"/>
          <w:b/>
          <w:bCs/>
        </w:rPr>
        <w:br w:type="column"/>
      </w:r>
      <w:r w:rsidRPr="003964DA">
        <w:rPr>
          <w:rFonts w:asciiTheme="majorHAnsi" w:hAnsiTheme="majorHAnsi"/>
          <w:b/>
          <w:bCs/>
          <w:position w:val="-1"/>
          <w:sz w:val="24"/>
          <w:szCs w:val="24"/>
        </w:rPr>
        <w:t>ZIP:</w:t>
      </w:r>
      <w:r w:rsidRPr="003964DA">
        <w:rPr>
          <w:rFonts w:asciiTheme="majorHAnsi" w:hAnsiTheme="majorHAnsi"/>
          <w:b/>
          <w:bCs/>
          <w:position w:val="-1"/>
          <w:sz w:val="24"/>
          <w:szCs w:val="24"/>
          <w:u w:color="000000"/>
        </w:rPr>
        <w:t xml:space="preserve"> </w:t>
      </w:r>
      <w:r w:rsidRPr="003964DA">
        <w:rPr>
          <w:rFonts w:asciiTheme="majorHAnsi" w:hAnsiTheme="majorHAnsi"/>
          <w:b/>
          <w:bCs/>
          <w:position w:val="-1"/>
          <w:sz w:val="24"/>
          <w:szCs w:val="24"/>
          <w:u w:color="000000"/>
        </w:rPr>
        <w:tab/>
      </w:r>
    </w:p>
    <w:p w14:paraId="1F7943EE" w14:textId="77777777" w:rsidR="005D0740" w:rsidRPr="003964DA" w:rsidRDefault="005D0740">
      <w:pPr>
        <w:spacing w:before="12" w:line="240" w:lineRule="exact"/>
        <w:rPr>
          <w:rFonts w:asciiTheme="majorHAnsi" w:hAnsiTheme="majorHAnsi"/>
          <w:b/>
          <w:bCs/>
          <w:sz w:val="24"/>
          <w:szCs w:val="24"/>
        </w:rPr>
        <w:sectPr w:rsidR="005D0740" w:rsidRPr="003964DA">
          <w:type w:val="continuous"/>
          <w:pgSz w:w="12240" w:h="15840"/>
          <w:pgMar w:top="1100" w:right="1020" w:bottom="280" w:left="1020" w:header="720" w:footer="720" w:gutter="0"/>
          <w:cols w:space="720"/>
        </w:sectPr>
      </w:pPr>
    </w:p>
    <w:p w14:paraId="0A2FCEF1" w14:textId="77777777" w:rsidR="005D0740" w:rsidRPr="003964DA" w:rsidRDefault="002833E1">
      <w:pPr>
        <w:tabs>
          <w:tab w:val="left" w:pos="4080"/>
        </w:tabs>
        <w:spacing w:before="29" w:line="260" w:lineRule="exact"/>
        <w:ind w:left="132" w:right="-56"/>
        <w:rPr>
          <w:rFonts w:asciiTheme="majorHAnsi" w:hAnsiTheme="majorHAnsi"/>
          <w:b/>
          <w:bCs/>
          <w:sz w:val="24"/>
          <w:szCs w:val="24"/>
        </w:rPr>
      </w:pPr>
      <w:r w:rsidRPr="003964DA">
        <w:rPr>
          <w:rFonts w:asciiTheme="majorHAnsi" w:hAnsiTheme="majorHAnsi"/>
          <w:b/>
          <w:bCs/>
          <w:position w:val="-1"/>
          <w:sz w:val="24"/>
          <w:szCs w:val="24"/>
        </w:rPr>
        <w:t>Ho</w:t>
      </w:r>
      <w:r w:rsidRPr="003964DA">
        <w:rPr>
          <w:rFonts w:asciiTheme="majorHAnsi" w:hAnsiTheme="majorHAnsi"/>
          <w:b/>
          <w:bCs/>
          <w:spacing w:val="-2"/>
          <w:position w:val="-1"/>
          <w:sz w:val="24"/>
          <w:szCs w:val="24"/>
        </w:rPr>
        <w:t>m</w:t>
      </w:r>
      <w:r w:rsidRPr="003964DA">
        <w:rPr>
          <w:rFonts w:asciiTheme="majorHAnsi" w:hAnsiTheme="majorHAnsi"/>
          <w:b/>
          <w:bCs/>
          <w:position w:val="-1"/>
          <w:sz w:val="24"/>
          <w:szCs w:val="24"/>
        </w:rPr>
        <w:t>e</w:t>
      </w:r>
      <w:r w:rsidRPr="003964DA">
        <w:rPr>
          <w:rFonts w:asciiTheme="majorHAnsi" w:hAnsiTheme="majorHAnsi"/>
          <w:b/>
          <w:bCs/>
          <w:spacing w:val="1"/>
          <w:position w:val="-1"/>
          <w:sz w:val="24"/>
          <w:szCs w:val="24"/>
        </w:rPr>
        <w:t xml:space="preserve"> </w:t>
      </w:r>
      <w:r w:rsidRPr="003964DA">
        <w:rPr>
          <w:rFonts w:asciiTheme="majorHAnsi" w:hAnsiTheme="majorHAnsi"/>
          <w:b/>
          <w:bCs/>
          <w:position w:val="-1"/>
          <w:sz w:val="24"/>
          <w:szCs w:val="24"/>
        </w:rPr>
        <w:t>Phone:</w:t>
      </w:r>
      <w:r w:rsidRPr="003964DA">
        <w:rPr>
          <w:rFonts w:asciiTheme="majorHAnsi" w:hAnsiTheme="majorHAnsi"/>
          <w:b/>
          <w:bCs/>
          <w:position w:val="-1"/>
          <w:sz w:val="24"/>
          <w:szCs w:val="24"/>
          <w:u w:color="000000"/>
        </w:rPr>
        <w:t xml:space="preserve"> </w:t>
      </w:r>
      <w:r w:rsidRPr="003964DA">
        <w:rPr>
          <w:rFonts w:asciiTheme="majorHAnsi" w:hAnsiTheme="majorHAnsi"/>
          <w:b/>
          <w:bCs/>
          <w:position w:val="-1"/>
          <w:sz w:val="24"/>
          <w:szCs w:val="24"/>
          <w:u w:color="000000"/>
        </w:rPr>
        <w:tab/>
      </w:r>
    </w:p>
    <w:p w14:paraId="67229FFB" w14:textId="77777777" w:rsidR="005D0740" w:rsidRPr="003964DA" w:rsidRDefault="002833E1">
      <w:pPr>
        <w:tabs>
          <w:tab w:val="left" w:pos="4540"/>
        </w:tabs>
        <w:spacing w:before="29" w:line="260" w:lineRule="exact"/>
        <w:rPr>
          <w:rFonts w:asciiTheme="majorHAnsi" w:hAnsiTheme="majorHAnsi"/>
          <w:b/>
          <w:bCs/>
          <w:sz w:val="24"/>
          <w:szCs w:val="24"/>
        </w:rPr>
        <w:sectPr w:rsidR="005D0740" w:rsidRPr="003964DA">
          <w:type w:val="continuous"/>
          <w:pgSz w:w="12240" w:h="15840"/>
          <w:pgMar w:top="1100" w:right="1020" w:bottom="280" w:left="1020" w:header="720" w:footer="720" w:gutter="0"/>
          <w:cols w:num="2" w:space="720" w:equalWidth="0">
            <w:col w:w="4087" w:space="120"/>
            <w:col w:w="5993"/>
          </w:cols>
        </w:sectPr>
      </w:pPr>
      <w:r w:rsidRPr="003964DA">
        <w:rPr>
          <w:rFonts w:asciiTheme="majorHAnsi" w:hAnsiTheme="majorHAnsi"/>
          <w:b/>
          <w:bCs/>
        </w:rPr>
        <w:br w:type="column"/>
      </w:r>
      <w:r w:rsidRPr="003964DA">
        <w:rPr>
          <w:rFonts w:asciiTheme="majorHAnsi" w:hAnsiTheme="majorHAnsi"/>
          <w:b/>
          <w:bCs/>
          <w:spacing w:val="-2"/>
          <w:position w:val="-1"/>
          <w:sz w:val="24"/>
          <w:szCs w:val="24"/>
        </w:rPr>
        <w:t>W</w:t>
      </w:r>
      <w:r w:rsidRPr="003964DA">
        <w:rPr>
          <w:rFonts w:asciiTheme="majorHAnsi" w:hAnsiTheme="majorHAnsi"/>
          <w:b/>
          <w:bCs/>
          <w:position w:val="-1"/>
          <w:sz w:val="24"/>
          <w:szCs w:val="24"/>
        </w:rPr>
        <w:t>ork</w:t>
      </w:r>
      <w:r w:rsidRPr="003964DA">
        <w:rPr>
          <w:rFonts w:asciiTheme="majorHAnsi" w:hAnsiTheme="majorHAnsi"/>
          <w:b/>
          <w:bCs/>
          <w:spacing w:val="-1"/>
          <w:position w:val="-1"/>
          <w:sz w:val="24"/>
          <w:szCs w:val="24"/>
        </w:rPr>
        <w:t xml:space="preserve"> </w:t>
      </w:r>
      <w:r w:rsidRPr="003964DA">
        <w:rPr>
          <w:rFonts w:asciiTheme="majorHAnsi" w:hAnsiTheme="majorHAnsi"/>
          <w:b/>
          <w:bCs/>
          <w:position w:val="-1"/>
          <w:sz w:val="24"/>
          <w:szCs w:val="24"/>
        </w:rPr>
        <w:t>(or Cell) Phone:</w:t>
      </w:r>
      <w:r w:rsidRPr="003964DA">
        <w:rPr>
          <w:rFonts w:asciiTheme="majorHAnsi" w:hAnsiTheme="majorHAnsi"/>
          <w:b/>
          <w:bCs/>
          <w:position w:val="-1"/>
          <w:sz w:val="24"/>
          <w:szCs w:val="24"/>
          <w:u w:color="000000"/>
        </w:rPr>
        <w:t xml:space="preserve"> </w:t>
      </w:r>
      <w:r w:rsidRPr="003964DA">
        <w:rPr>
          <w:rFonts w:asciiTheme="majorHAnsi" w:hAnsiTheme="majorHAnsi"/>
          <w:b/>
          <w:bCs/>
          <w:position w:val="-1"/>
          <w:sz w:val="24"/>
          <w:szCs w:val="24"/>
          <w:u w:color="000000"/>
        </w:rPr>
        <w:tab/>
      </w:r>
    </w:p>
    <w:p w14:paraId="3660555F" w14:textId="77777777" w:rsidR="005D0740" w:rsidRPr="003964DA" w:rsidRDefault="005D0740">
      <w:pPr>
        <w:spacing w:before="12" w:line="240" w:lineRule="exact"/>
        <w:rPr>
          <w:rFonts w:asciiTheme="majorHAnsi" w:hAnsiTheme="majorHAnsi"/>
          <w:b/>
          <w:bCs/>
          <w:sz w:val="24"/>
          <w:szCs w:val="24"/>
        </w:rPr>
      </w:pPr>
    </w:p>
    <w:p w14:paraId="28B7FAA6" w14:textId="37B351B2" w:rsidR="005D0740" w:rsidRPr="003964DA" w:rsidRDefault="002833E1">
      <w:pPr>
        <w:tabs>
          <w:tab w:val="left" w:pos="8700"/>
        </w:tabs>
        <w:spacing w:before="29" w:line="260" w:lineRule="exact"/>
        <w:ind w:left="132"/>
        <w:rPr>
          <w:rFonts w:asciiTheme="majorHAnsi" w:hAnsiTheme="majorHAnsi"/>
          <w:b/>
          <w:bCs/>
          <w:sz w:val="24"/>
          <w:szCs w:val="24"/>
        </w:rPr>
      </w:pPr>
      <w:r w:rsidRPr="003964DA">
        <w:rPr>
          <w:rFonts w:asciiTheme="majorHAnsi" w:hAnsiTheme="majorHAnsi"/>
          <w:b/>
          <w:bCs/>
          <w:position w:val="-1"/>
          <w:sz w:val="24"/>
          <w:szCs w:val="24"/>
        </w:rPr>
        <w:t>E</w:t>
      </w:r>
      <w:r w:rsidRPr="003964DA">
        <w:rPr>
          <w:rFonts w:asciiTheme="majorHAnsi" w:hAnsiTheme="majorHAnsi"/>
          <w:b/>
          <w:bCs/>
          <w:spacing w:val="-2"/>
          <w:position w:val="-1"/>
          <w:sz w:val="24"/>
          <w:szCs w:val="24"/>
        </w:rPr>
        <w:t>m</w:t>
      </w:r>
      <w:r w:rsidRPr="003964DA">
        <w:rPr>
          <w:rFonts w:asciiTheme="majorHAnsi" w:hAnsiTheme="majorHAnsi"/>
          <w:b/>
          <w:bCs/>
          <w:position w:val="-1"/>
          <w:sz w:val="24"/>
          <w:szCs w:val="24"/>
        </w:rPr>
        <w:t>ail Address:</w:t>
      </w:r>
      <w:r w:rsidRPr="003964DA">
        <w:rPr>
          <w:rFonts w:asciiTheme="majorHAnsi" w:hAnsiTheme="majorHAnsi"/>
          <w:b/>
          <w:bCs/>
          <w:position w:val="-1"/>
          <w:sz w:val="24"/>
          <w:szCs w:val="24"/>
          <w:u w:color="000000"/>
        </w:rPr>
        <w:t xml:space="preserve"> </w:t>
      </w:r>
      <w:r w:rsidRPr="003964DA">
        <w:rPr>
          <w:rFonts w:asciiTheme="majorHAnsi" w:hAnsiTheme="majorHAnsi"/>
          <w:b/>
          <w:bCs/>
          <w:position w:val="-1"/>
          <w:sz w:val="24"/>
          <w:szCs w:val="24"/>
          <w:u w:color="000000"/>
        </w:rPr>
        <w:tab/>
      </w:r>
    </w:p>
    <w:p w14:paraId="034F2949" w14:textId="77777777" w:rsidR="005D0740" w:rsidRPr="003964DA" w:rsidRDefault="005D0740">
      <w:pPr>
        <w:spacing w:line="200" w:lineRule="exact"/>
        <w:rPr>
          <w:rFonts w:asciiTheme="majorHAnsi" w:hAnsiTheme="majorHAnsi"/>
        </w:rPr>
      </w:pPr>
    </w:p>
    <w:p w14:paraId="0EEF796A" w14:textId="77777777" w:rsidR="005D0740" w:rsidRPr="003964DA" w:rsidRDefault="005D0740">
      <w:pPr>
        <w:spacing w:before="6" w:line="200" w:lineRule="exact"/>
        <w:rPr>
          <w:rFonts w:asciiTheme="majorHAnsi" w:hAnsiTheme="majorHAnsi"/>
        </w:rPr>
      </w:pPr>
    </w:p>
    <w:p w14:paraId="14118B37" w14:textId="77777777" w:rsidR="005D0740" w:rsidRPr="003964DA" w:rsidRDefault="002833E1">
      <w:pPr>
        <w:spacing w:before="29"/>
        <w:ind w:left="13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b/>
          <w:sz w:val="24"/>
          <w:szCs w:val="24"/>
        </w:rPr>
        <w:t>CAREER</w:t>
      </w:r>
      <w:r w:rsidRPr="003964DA">
        <w:rPr>
          <w:rFonts w:asciiTheme="majorHAnsi" w:hAnsiTheme="majorHAnsi"/>
          <w:b/>
          <w:spacing w:val="1"/>
          <w:sz w:val="24"/>
          <w:szCs w:val="24"/>
        </w:rPr>
        <w:t xml:space="preserve"> </w:t>
      </w:r>
      <w:r w:rsidRPr="003964DA">
        <w:rPr>
          <w:rFonts w:asciiTheme="majorHAnsi" w:hAnsiTheme="majorHAnsi"/>
          <w:b/>
          <w:sz w:val="24"/>
          <w:szCs w:val="24"/>
        </w:rPr>
        <w:t>OBJECTIVE</w:t>
      </w:r>
    </w:p>
    <w:p w14:paraId="00166DD7" w14:textId="77777777" w:rsidR="005D0740" w:rsidRPr="003964DA" w:rsidRDefault="002833E1">
      <w:pPr>
        <w:spacing w:before="1" w:line="260" w:lineRule="exact"/>
        <w:ind w:left="132" w:right="168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sz w:val="24"/>
          <w:szCs w:val="24"/>
        </w:rPr>
        <w:t>A good career objective is essential.</w:t>
      </w:r>
      <w:r w:rsidRPr="003964DA">
        <w:rPr>
          <w:rFonts w:asciiTheme="majorHAnsi" w:hAnsiTheme="majorHAnsi"/>
          <w:spacing w:val="59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 xml:space="preserve">It should serve as the focal point of </w:t>
      </w:r>
      <w:r w:rsidRPr="003964DA">
        <w:rPr>
          <w:rFonts w:asciiTheme="majorHAnsi" w:hAnsiTheme="majorHAnsi"/>
          <w:sz w:val="24"/>
          <w:szCs w:val="24"/>
        </w:rPr>
        <w:t>your resu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z w:val="24"/>
          <w:szCs w:val="24"/>
        </w:rPr>
        <w:t xml:space="preserve">e, indicating </w:t>
      </w:r>
      <w:r w:rsidRPr="003964DA">
        <w:rPr>
          <w:rFonts w:asciiTheme="majorHAnsi" w:hAnsiTheme="majorHAnsi"/>
          <w:spacing w:val="-2"/>
          <w:sz w:val="24"/>
          <w:szCs w:val="24"/>
        </w:rPr>
        <w:t>w</w:t>
      </w:r>
      <w:r w:rsidRPr="003964DA">
        <w:rPr>
          <w:rFonts w:asciiTheme="majorHAnsi" w:hAnsiTheme="majorHAnsi"/>
          <w:sz w:val="24"/>
          <w:szCs w:val="24"/>
        </w:rPr>
        <w:t>hat sort of job you are seeking, and what experience/skil</w:t>
      </w:r>
      <w:r w:rsidRPr="003964DA">
        <w:rPr>
          <w:rFonts w:asciiTheme="majorHAnsi" w:hAnsiTheme="majorHAnsi"/>
          <w:spacing w:val="1"/>
          <w:sz w:val="24"/>
          <w:szCs w:val="24"/>
        </w:rPr>
        <w:t>l</w:t>
      </w:r>
      <w:r w:rsidRPr="003964DA">
        <w:rPr>
          <w:rFonts w:asciiTheme="majorHAnsi" w:hAnsiTheme="majorHAnsi"/>
          <w:sz w:val="24"/>
          <w:szCs w:val="24"/>
        </w:rPr>
        <w:t>s you have to offer.  It should be broad enough to cover any suitable e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z w:val="24"/>
          <w:szCs w:val="24"/>
        </w:rPr>
        <w:t>ploy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z w:val="24"/>
          <w:szCs w:val="24"/>
        </w:rPr>
        <w:t>ent, yet specific enough to</w:t>
      </w:r>
      <w:r w:rsidRPr="003964DA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indicate that you have</w:t>
      </w:r>
      <w:r w:rsidRPr="003964DA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 xml:space="preserve">a specific position in 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pacing w:val="1"/>
          <w:sz w:val="24"/>
          <w:szCs w:val="24"/>
        </w:rPr>
        <w:t>i</w:t>
      </w:r>
      <w:r w:rsidRPr="003964DA">
        <w:rPr>
          <w:rFonts w:asciiTheme="majorHAnsi" w:hAnsiTheme="majorHAnsi"/>
          <w:sz w:val="24"/>
          <w:szCs w:val="24"/>
        </w:rPr>
        <w:t>nd.</w:t>
      </w:r>
      <w:r w:rsidRPr="003964DA">
        <w:rPr>
          <w:rFonts w:asciiTheme="majorHAnsi" w:hAnsiTheme="majorHAnsi"/>
          <w:spacing w:val="60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You can change y</w:t>
      </w:r>
      <w:r w:rsidRPr="003964DA">
        <w:rPr>
          <w:rFonts w:asciiTheme="majorHAnsi" w:hAnsiTheme="majorHAnsi"/>
          <w:sz w:val="24"/>
          <w:szCs w:val="24"/>
        </w:rPr>
        <w:t>our career objective depending upon the job y</w:t>
      </w:r>
      <w:r w:rsidRPr="003964DA">
        <w:rPr>
          <w:rFonts w:asciiTheme="majorHAnsi" w:hAnsiTheme="majorHAnsi"/>
          <w:spacing w:val="-2"/>
          <w:sz w:val="24"/>
          <w:szCs w:val="24"/>
        </w:rPr>
        <w:t>o</w:t>
      </w:r>
      <w:r w:rsidRPr="003964DA">
        <w:rPr>
          <w:rFonts w:asciiTheme="majorHAnsi" w:hAnsiTheme="majorHAnsi"/>
          <w:sz w:val="24"/>
          <w:szCs w:val="24"/>
        </w:rPr>
        <w:t>u are applying for.  See the sa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z w:val="24"/>
          <w:szCs w:val="24"/>
        </w:rPr>
        <w:t>ple resu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z w:val="24"/>
          <w:szCs w:val="24"/>
        </w:rPr>
        <w:t>es for ideas.  So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z w:val="24"/>
          <w:szCs w:val="24"/>
        </w:rPr>
        <w:t xml:space="preserve">e questions you 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z w:val="24"/>
          <w:szCs w:val="24"/>
        </w:rPr>
        <w:t>ay want to answer are:</w:t>
      </w:r>
    </w:p>
    <w:p w14:paraId="77806EB3" w14:textId="77777777" w:rsidR="005D0740" w:rsidRPr="003964DA" w:rsidRDefault="002833E1">
      <w:pPr>
        <w:spacing w:line="280" w:lineRule="exact"/>
        <w:ind w:left="49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eastAsia="Verdana" w:hAnsiTheme="majorHAnsi" w:cs="Verdana"/>
          <w:position w:val="-1"/>
          <w:sz w:val="24"/>
          <w:szCs w:val="24"/>
        </w:rPr>
        <w:t xml:space="preserve">• </w:t>
      </w:r>
      <w:r w:rsidRPr="003964DA">
        <w:rPr>
          <w:rFonts w:asciiTheme="majorHAnsi" w:eastAsia="Verdana" w:hAnsiTheme="majorHAnsi" w:cs="Verdana"/>
          <w:spacing w:val="60"/>
          <w:position w:val="-1"/>
          <w:sz w:val="24"/>
          <w:szCs w:val="24"/>
        </w:rPr>
        <w:t xml:space="preserve"> </w:t>
      </w:r>
      <w:r w:rsidRPr="003964DA">
        <w:rPr>
          <w:rFonts w:asciiTheme="majorHAnsi" w:hAnsiTheme="majorHAnsi"/>
          <w:position w:val="-1"/>
          <w:sz w:val="24"/>
          <w:szCs w:val="24"/>
        </w:rPr>
        <w:t xml:space="preserve">What kind of </w:t>
      </w:r>
      <w:r w:rsidRPr="003964DA">
        <w:rPr>
          <w:rFonts w:asciiTheme="majorHAnsi" w:hAnsiTheme="majorHAnsi"/>
          <w:spacing w:val="1"/>
          <w:position w:val="-1"/>
          <w:sz w:val="24"/>
          <w:szCs w:val="24"/>
        </w:rPr>
        <w:t>e</w:t>
      </w:r>
      <w:r w:rsidRPr="003964DA">
        <w:rPr>
          <w:rFonts w:asciiTheme="majorHAnsi" w:hAnsiTheme="majorHAnsi"/>
          <w:spacing w:val="-2"/>
          <w:position w:val="-1"/>
          <w:sz w:val="24"/>
          <w:szCs w:val="24"/>
        </w:rPr>
        <w:t>m</w:t>
      </w:r>
      <w:r w:rsidRPr="003964DA">
        <w:rPr>
          <w:rFonts w:asciiTheme="majorHAnsi" w:hAnsiTheme="majorHAnsi"/>
          <w:position w:val="-1"/>
          <w:sz w:val="24"/>
          <w:szCs w:val="24"/>
        </w:rPr>
        <w:t>ploy</w:t>
      </w:r>
      <w:r w:rsidRPr="003964DA">
        <w:rPr>
          <w:rFonts w:asciiTheme="majorHAnsi" w:hAnsiTheme="majorHAnsi"/>
          <w:spacing w:val="-2"/>
          <w:position w:val="-1"/>
          <w:sz w:val="24"/>
          <w:szCs w:val="24"/>
        </w:rPr>
        <w:t>m</w:t>
      </w:r>
      <w:r w:rsidRPr="003964DA">
        <w:rPr>
          <w:rFonts w:asciiTheme="majorHAnsi" w:hAnsiTheme="majorHAnsi"/>
          <w:spacing w:val="1"/>
          <w:position w:val="-1"/>
          <w:sz w:val="24"/>
          <w:szCs w:val="24"/>
        </w:rPr>
        <w:t>e</w:t>
      </w:r>
      <w:r w:rsidRPr="003964DA">
        <w:rPr>
          <w:rFonts w:asciiTheme="majorHAnsi" w:hAnsiTheme="majorHAnsi"/>
          <w:position w:val="-1"/>
          <w:sz w:val="24"/>
          <w:szCs w:val="24"/>
        </w:rPr>
        <w:t>nt do you want?</w:t>
      </w:r>
      <w:r w:rsidRPr="003964DA">
        <w:rPr>
          <w:rFonts w:asciiTheme="majorHAnsi" w:hAnsiTheme="majorHAnsi"/>
          <w:spacing w:val="1"/>
          <w:position w:val="-1"/>
          <w:sz w:val="24"/>
          <w:szCs w:val="24"/>
        </w:rPr>
        <w:t xml:space="preserve"> </w:t>
      </w:r>
      <w:r w:rsidRPr="003964DA">
        <w:rPr>
          <w:rFonts w:asciiTheme="majorHAnsi" w:hAnsiTheme="majorHAnsi"/>
          <w:position w:val="-1"/>
          <w:sz w:val="24"/>
          <w:szCs w:val="24"/>
        </w:rPr>
        <w:t>Internship, coop, full-ti</w:t>
      </w:r>
      <w:r w:rsidRPr="003964DA">
        <w:rPr>
          <w:rFonts w:asciiTheme="majorHAnsi" w:hAnsiTheme="majorHAnsi"/>
          <w:spacing w:val="-2"/>
          <w:position w:val="-1"/>
          <w:sz w:val="24"/>
          <w:szCs w:val="24"/>
        </w:rPr>
        <w:t>m</w:t>
      </w:r>
      <w:r w:rsidRPr="003964DA">
        <w:rPr>
          <w:rFonts w:asciiTheme="majorHAnsi" w:hAnsiTheme="majorHAnsi"/>
          <w:position w:val="-1"/>
          <w:sz w:val="24"/>
          <w:szCs w:val="24"/>
        </w:rPr>
        <w:t>e, part-ti</w:t>
      </w:r>
      <w:r w:rsidRPr="003964DA">
        <w:rPr>
          <w:rFonts w:asciiTheme="majorHAnsi" w:hAnsiTheme="majorHAnsi"/>
          <w:spacing w:val="-2"/>
          <w:position w:val="-1"/>
          <w:sz w:val="24"/>
          <w:szCs w:val="24"/>
        </w:rPr>
        <w:t>m</w:t>
      </w:r>
      <w:r w:rsidRPr="003964DA">
        <w:rPr>
          <w:rFonts w:asciiTheme="majorHAnsi" w:hAnsiTheme="majorHAnsi"/>
          <w:position w:val="-1"/>
          <w:sz w:val="24"/>
          <w:szCs w:val="24"/>
        </w:rPr>
        <w:t>e</w:t>
      </w:r>
    </w:p>
    <w:p w14:paraId="1523BF91" w14:textId="77777777" w:rsidR="005D0740" w:rsidRPr="003964DA" w:rsidRDefault="002833E1">
      <w:pPr>
        <w:ind w:left="49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eastAsia="Verdana" w:hAnsiTheme="majorHAnsi" w:cs="Verdana"/>
          <w:sz w:val="24"/>
          <w:szCs w:val="24"/>
        </w:rPr>
        <w:t xml:space="preserve">• </w:t>
      </w:r>
      <w:r w:rsidRPr="003964DA">
        <w:rPr>
          <w:rFonts w:asciiTheme="majorHAnsi" w:eastAsia="Verdana" w:hAnsiTheme="majorHAnsi" w:cs="Verdana"/>
          <w:spacing w:val="60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 xml:space="preserve">What type of position do </w:t>
      </w:r>
      <w:r w:rsidRPr="003964DA">
        <w:rPr>
          <w:rFonts w:asciiTheme="majorHAnsi" w:hAnsiTheme="majorHAnsi"/>
          <w:sz w:val="24"/>
          <w:szCs w:val="24"/>
        </w:rPr>
        <w:t>you want? Custo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z w:val="24"/>
          <w:szCs w:val="24"/>
        </w:rPr>
        <w:t>er</w:t>
      </w:r>
      <w:r w:rsidRPr="003964DA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services,</w:t>
      </w:r>
      <w:r w:rsidRPr="003964DA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sales</w:t>
      </w:r>
      <w:r w:rsidRPr="003964DA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etc.</w:t>
      </w:r>
    </w:p>
    <w:p w14:paraId="1778EC94" w14:textId="77777777" w:rsidR="005D0740" w:rsidRPr="003964DA" w:rsidRDefault="002833E1">
      <w:pPr>
        <w:spacing w:line="280" w:lineRule="exact"/>
        <w:ind w:left="49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eastAsia="Verdana" w:hAnsiTheme="majorHAnsi" w:cs="Verdana"/>
          <w:position w:val="-1"/>
          <w:sz w:val="24"/>
          <w:szCs w:val="24"/>
        </w:rPr>
        <w:t xml:space="preserve">• </w:t>
      </w:r>
      <w:r w:rsidRPr="003964DA">
        <w:rPr>
          <w:rFonts w:asciiTheme="majorHAnsi" w:eastAsia="Verdana" w:hAnsiTheme="majorHAnsi" w:cs="Verdana"/>
          <w:spacing w:val="60"/>
          <w:position w:val="-1"/>
          <w:sz w:val="24"/>
          <w:szCs w:val="24"/>
        </w:rPr>
        <w:t xml:space="preserve"> </w:t>
      </w:r>
      <w:r w:rsidRPr="003964DA">
        <w:rPr>
          <w:rFonts w:asciiTheme="majorHAnsi" w:hAnsiTheme="majorHAnsi"/>
          <w:position w:val="-1"/>
          <w:sz w:val="24"/>
          <w:szCs w:val="24"/>
        </w:rPr>
        <w:t>Is there a particular industry you want to w</w:t>
      </w:r>
      <w:r w:rsidRPr="003964DA">
        <w:rPr>
          <w:rFonts w:asciiTheme="majorHAnsi" w:hAnsiTheme="majorHAnsi"/>
          <w:spacing w:val="-1"/>
          <w:position w:val="-1"/>
          <w:sz w:val="24"/>
          <w:szCs w:val="24"/>
        </w:rPr>
        <w:t>o</w:t>
      </w:r>
      <w:r w:rsidRPr="003964DA">
        <w:rPr>
          <w:rFonts w:asciiTheme="majorHAnsi" w:hAnsiTheme="majorHAnsi"/>
          <w:position w:val="-1"/>
          <w:sz w:val="24"/>
          <w:szCs w:val="24"/>
        </w:rPr>
        <w:t>rk in?</w:t>
      </w:r>
      <w:r w:rsidRPr="003964DA">
        <w:rPr>
          <w:rFonts w:asciiTheme="majorHAnsi" w:hAnsiTheme="majorHAnsi"/>
          <w:spacing w:val="1"/>
          <w:position w:val="-1"/>
          <w:sz w:val="24"/>
          <w:szCs w:val="24"/>
        </w:rPr>
        <w:t xml:space="preserve"> </w:t>
      </w:r>
      <w:r w:rsidRPr="003964DA">
        <w:rPr>
          <w:rFonts w:asciiTheme="majorHAnsi" w:hAnsiTheme="majorHAnsi"/>
          <w:position w:val="-1"/>
          <w:sz w:val="24"/>
          <w:szCs w:val="24"/>
        </w:rPr>
        <w:t>retail, hospital</w:t>
      </w:r>
      <w:r w:rsidRPr="003964DA">
        <w:rPr>
          <w:rFonts w:asciiTheme="majorHAnsi" w:hAnsiTheme="majorHAnsi"/>
          <w:spacing w:val="-2"/>
          <w:position w:val="-1"/>
          <w:sz w:val="24"/>
          <w:szCs w:val="24"/>
        </w:rPr>
        <w:t>i</w:t>
      </w:r>
      <w:r w:rsidRPr="003964DA">
        <w:rPr>
          <w:rFonts w:asciiTheme="majorHAnsi" w:hAnsiTheme="majorHAnsi"/>
          <w:position w:val="-1"/>
          <w:sz w:val="24"/>
          <w:szCs w:val="24"/>
        </w:rPr>
        <w:t>ty, healthcare etc.</w:t>
      </w:r>
    </w:p>
    <w:p w14:paraId="1518A782" w14:textId="77777777" w:rsidR="005D0740" w:rsidRPr="003964DA" w:rsidRDefault="005D0740">
      <w:pPr>
        <w:spacing w:before="15" w:line="260" w:lineRule="exact"/>
        <w:rPr>
          <w:rFonts w:asciiTheme="majorHAnsi" w:hAnsiTheme="majorHAnsi"/>
          <w:sz w:val="26"/>
          <w:szCs w:val="26"/>
        </w:rPr>
      </w:pPr>
    </w:p>
    <w:p w14:paraId="6DDEF37A" w14:textId="77777777" w:rsidR="005D0740" w:rsidRPr="003964DA" w:rsidRDefault="002833E1">
      <w:pPr>
        <w:ind w:left="13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sz w:val="24"/>
          <w:szCs w:val="24"/>
        </w:rPr>
        <w:t>Which objective style do you want on your resu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z w:val="24"/>
          <w:szCs w:val="24"/>
        </w:rPr>
        <w:t>e?</w:t>
      </w:r>
    </w:p>
    <w:p w14:paraId="1D2F7394" w14:textId="77777777" w:rsidR="005D0740" w:rsidRPr="003964DA" w:rsidRDefault="005D0740">
      <w:pPr>
        <w:spacing w:before="17" w:line="260" w:lineRule="exact"/>
        <w:rPr>
          <w:rFonts w:asciiTheme="majorHAnsi" w:hAnsiTheme="majorHAnsi"/>
          <w:sz w:val="26"/>
          <w:szCs w:val="26"/>
        </w:rPr>
      </w:pPr>
    </w:p>
    <w:p w14:paraId="4071A9BD" w14:textId="77777777" w:rsidR="005D0740" w:rsidRPr="003964DA" w:rsidRDefault="002833E1">
      <w:pPr>
        <w:ind w:left="13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b/>
          <w:sz w:val="24"/>
          <w:szCs w:val="24"/>
          <w:u w:color="000000"/>
        </w:rPr>
        <w:t>Formula 1:</w:t>
      </w:r>
      <w:r w:rsidRPr="003964DA">
        <w:rPr>
          <w:rFonts w:asciiTheme="majorHAnsi" w:hAnsiTheme="majorHAnsi"/>
          <w:b/>
          <w:spacing w:val="59"/>
          <w:sz w:val="24"/>
          <w:szCs w:val="24"/>
        </w:rPr>
        <w:t xml:space="preserve"> </w:t>
      </w:r>
      <w:r w:rsidRPr="003964DA">
        <w:rPr>
          <w:rFonts w:asciiTheme="majorHAnsi" w:hAnsiTheme="majorHAnsi"/>
          <w:i/>
          <w:sz w:val="24"/>
          <w:szCs w:val="24"/>
        </w:rPr>
        <w:t>Focus on the kind of position you want.</w:t>
      </w:r>
    </w:p>
    <w:p w14:paraId="6389A19B" w14:textId="77777777" w:rsidR="005D0740" w:rsidRPr="003964DA" w:rsidRDefault="002833E1">
      <w:pPr>
        <w:ind w:left="13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i/>
          <w:sz w:val="24"/>
          <w:szCs w:val="24"/>
        </w:rPr>
        <w:t xml:space="preserve">Example: </w:t>
      </w:r>
      <w:r w:rsidRPr="003964DA">
        <w:rPr>
          <w:rFonts w:asciiTheme="majorHAnsi" w:hAnsiTheme="majorHAnsi"/>
          <w:i/>
          <w:sz w:val="24"/>
          <w:szCs w:val="24"/>
        </w:rPr>
        <w:t>Seeking a full-</w:t>
      </w:r>
      <w:r w:rsidRPr="003964DA">
        <w:rPr>
          <w:rFonts w:asciiTheme="majorHAnsi" w:hAnsiTheme="majorHAnsi"/>
          <w:i/>
          <w:spacing w:val="-1"/>
          <w:sz w:val="24"/>
          <w:szCs w:val="24"/>
        </w:rPr>
        <w:t>t</w:t>
      </w:r>
      <w:r w:rsidRPr="003964DA">
        <w:rPr>
          <w:rFonts w:asciiTheme="majorHAnsi" w:hAnsiTheme="majorHAnsi"/>
          <w:i/>
          <w:sz w:val="24"/>
          <w:szCs w:val="24"/>
        </w:rPr>
        <w:t>ime position as an Adm</w:t>
      </w:r>
      <w:r w:rsidRPr="003964DA">
        <w:rPr>
          <w:rFonts w:asciiTheme="majorHAnsi" w:hAnsiTheme="majorHAnsi"/>
          <w:i/>
          <w:spacing w:val="1"/>
          <w:sz w:val="24"/>
          <w:szCs w:val="24"/>
        </w:rPr>
        <w:t>i</w:t>
      </w:r>
      <w:r w:rsidRPr="003964DA">
        <w:rPr>
          <w:rFonts w:asciiTheme="majorHAnsi" w:hAnsiTheme="majorHAnsi"/>
          <w:i/>
          <w:sz w:val="24"/>
          <w:szCs w:val="24"/>
        </w:rPr>
        <w:t>nistr</w:t>
      </w:r>
      <w:r w:rsidRPr="003964DA">
        <w:rPr>
          <w:rFonts w:asciiTheme="majorHAnsi" w:hAnsiTheme="majorHAnsi"/>
          <w:i/>
          <w:spacing w:val="-1"/>
          <w:sz w:val="24"/>
          <w:szCs w:val="24"/>
        </w:rPr>
        <w:t>a</w:t>
      </w:r>
      <w:r w:rsidRPr="003964DA">
        <w:rPr>
          <w:rFonts w:asciiTheme="majorHAnsi" w:hAnsiTheme="majorHAnsi"/>
          <w:i/>
          <w:sz w:val="24"/>
          <w:szCs w:val="24"/>
        </w:rPr>
        <w:t>tive Assista</w:t>
      </w:r>
      <w:r w:rsidRPr="003964DA">
        <w:rPr>
          <w:rFonts w:asciiTheme="majorHAnsi" w:hAnsiTheme="majorHAnsi"/>
          <w:i/>
          <w:spacing w:val="-1"/>
          <w:sz w:val="24"/>
          <w:szCs w:val="24"/>
        </w:rPr>
        <w:t>n</w:t>
      </w:r>
      <w:r w:rsidRPr="003964DA">
        <w:rPr>
          <w:rFonts w:asciiTheme="majorHAnsi" w:hAnsiTheme="majorHAnsi"/>
          <w:i/>
          <w:sz w:val="24"/>
          <w:szCs w:val="24"/>
        </w:rPr>
        <w:t>t.</w:t>
      </w:r>
    </w:p>
    <w:p w14:paraId="3209B15E" w14:textId="77777777" w:rsidR="005D0740" w:rsidRPr="003964DA" w:rsidRDefault="005D0740">
      <w:pPr>
        <w:spacing w:before="17" w:line="260" w:lineRule="exact"/>
        <w:rPr>
          <w:rFonts w:asciiTheme="majorHAnsi" w:hAnsiTheme="majorHAnsi"/>
          <w:sz w:val="26"/>
          <w:szCs w:val="26"/>
        </w:rPr>
      </w:pPr>
    </w:p>
    <w:p w14:paraId="38E638DE" w14:textId="77777777" w:rsidR="005D0740" w:rsidRPr="003964DA" w:rsidRDefault="002833E1">
      <w:pPr>
        <w:ind w:left="13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b/>
          <w:sz w:val="24"/>
          <w:szCs w:val="24"/>
        </w:rPr>
        <w:t xml:space="preserve">Seeking a </w:t>
      </w:r>
      <w:r w:rsidRPr="003964DA">
        <w:rPr>
          <w:rFonts w:asciiTheme="majorHAnsi" w:hAnsiTheme="majorHAnsi"/>
          <w:b/>
          <w:spacing w:val="-1"/>
          <w:sz w:val="24"/>
          <w:szCs w:val="24"/>
        </w:rPr>
        <w:t>p</w:t>
      </w:r>
      <w:r w:rsidRPr="003964DA">
        <w:rPr>
          <w:rFonts w:asciiTheme="majorHAnsi" w:hAnsiTheme="majorHAnsi"/>
          <w:b/>
          <w:sz w:val="24"/>
          <w:szCs w:val="24"/>
        </w:rPr>
        <w:t xml:space="preserve">osition as a </w:t>
      </w:r>
      <w:r w:rsidRPr="003964DA">
        <w:rPr>
          <w:rFonts w:asciiTheme="majorHAnsi" w:hAnsiTheme="majorHAnsi"/>
          <w:b/>
          <w:sz w:val="24"/>
          <w:szCs w:val="24"/>
          <w:u w:color="000000"/>
        </w:rPr>
        <w:t xml:space="preserve">                                  </w:t>
      </w:r>
      <w:r w:rsidRPr="003964DA">
        <w:rPr>
          <w:rFonts w:asciiTheme="majorHAnsi" w:hAnsiTheme="majorHAnsi"/>
          <w:b/>
          <w:spacing w:val="-59"/>
          <w:sz w:val="24"/>
          <w:szCs w:val="24"/>
        </w:rPr>
        <w:t xml:space="preserve"> </w:t>
      </w:r>
      <w:r w:rsidRPr="003964DA">
        <w:rPr>
          <w:rFonts w:asciiTheme="majorHAnsi" w:hAnsiTheme="majorHAnsi"/>
          <w:b/>
          <w:sz w:val="24"/>
          <w:szCs w:val="24"/>
        </w:rPr>
        <w:t>.</w:t>
      </w:r>
    </w:p>
    <w:p w14:paraId="73206EB1" w14:textId="77777777" w:rsidR="005D0740" w:rsidRPr="003964DA" w:rsidRDefault="005D0740">
      <w:pPr>
        <w:spacing w:before="15" w:line="260" w:lineRule="exact"/>
        <w:rPr>
          <w:rFonts w:asciiTheme="majorHAnsi" w:hAnsiTheme="majorHAnsi"/>
          <w:sz w:val="26"/>
          <w:szCs w:val="26"/>
        </w:rPr>
      </w:pPr>
    </w:p>
    <w:p w14:paraId="3E437888" w14:textId="77777777" w:rsidR="005D0740" w:rsidRPr="003964DA" w:rsidRDefault="002833E1">
      <w:pPr>
        <w:ind w:left="132" w:right="2141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b/>
          <w:sz w:val="24"/>
          <w:szCs w:val="24"/>
          <w:u w:color="000000"/>
        </w:rPr>
        <w:t>Formula 2:</w:t>
      </w:r>
      <w:r w:rsidRPr="003964DA">
        <w:rPr>
          <w:rFonts w:asciiTheme="majorHAnsi" w:hAnsiTheme="majorHAnsi"/>
          <w:b/>
          <w:spacing w:val="-1"/>
          <w:sz w:val="24"/>
          <w:szCs w:val="24"/>
        </w:rPr>
        <w:t xml:space="preserve"> </w:t>
      </w:r>
      <w:r w:rsidRPr="003964DA">
        <w:rPr>
          <w:rFonts w:asciiTheme="majorHAnsi" w:hAnsiTheme="majorHAnsi"/>
          <w:i/>
          <w:sz w:val="24"/>
          <w:szCs w:val="24"/>
        </w:rPr>
        <w:t>Focus on the field or industry in w</w:t>
      </w:r>
      <w:r w:rsidRPr="003964DA">
        <w:rPr>
          <w:rFonts w:asciiTheme="majorHAnsi" w:hAnsiTheme="majorHAnsi"/>
          <w:i/>
          <w:spacing w:val="-2"/>
          <w:sz w:val="24"/>
          <w:szCs w:val="24"/>
        </w:rPr>
        <w:t>h</w:t>
      </w:r>
      <w:r w:rsidRPr="003964DA">
        <w:rPr>
          <w:rFonts w:asciiTheme="majorHAnsi" w:hAnsiTheme="majorHAnsi"/>
          <w:i/>
          <w:sz w:val="24"/>
          <w:szCs w:val="24"/>
        </w:rPr>
        <w:t>ich you are interested in working. Example: Seeking an entry-level pos</w:t>
      </w:r>
      <w:r w:rsidRPr="003964DA">
        <w:rPr>
          <w:rFonts w:asciiTheme="majorHAnsi" w:hAnsiTheme="majorHAnsi"/>
          <w:i/>
          <w:spacing w:val="-1"/>
          <w:sz w:val="24"/>
          <w:szCs w:val="24"/>
        </w:rPr>
        <w:t>i</w:t>
      </w:r>
      <w:r w:rsidRPr="003964DA">
        <w:rPr>
          <w:rFonts w:asciiTheme="majorHAnsi" w:hAnsiTheme="majorHAnsi"/>
          <w:i/>
          <w:sz w:val="24"/>
          <w:szCs w:val="24"/>
        </w:rPr>
        <w:t xml:space="preserve">tion in the </w:t>
      </w:r>
      <w:r w:rsidRPr="003964DA">
        <w:rPr>
          <w:rFonts w:asciiTheme="majorHAnsi" w:hAnsiTheme="majorHAnsi"/>
          <w:i/>
          <w:spacing w:val="-2"/>
          <w:sz w:val="24"/>
          <w:szCs w:val="24"/>
        </w:rPr>
        <w:t>H</w:t>
      </w:r>
      <w:r w:rsidRPr="003964DA">
        <w:rPr>
          <w:rFonts w:asciiTheme="majorHAnsi" w:hAnsiTheme="majorHAnsi"/>
          <w:i/>
          <w:sz w:val="24"/>
          <w:szCs w:val="24"/>
        </w:rPr>
        <w:t>ealthcare field.</w:t>
      </w:r>
    </w:p>
    <w:p w14:paraId="3D73D98A" w14:textId="77777777" w:rsidR="005D0740" w:rsidRPr="003964DA" w:rsidRDefault="002833E1">
      <w:pPr>
        <w:spacing w:before="3" w:line="540" w:lineRule="atLeast"/>
        <w:ind w:left="132" w:right="4981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b/>
          <w:sz w:val="24"/>
          <w:szCs w:val="24"/>
        </w:rPr>
        <w:t xml:space="preserve">Seeking a </w:t>
      </w:r>
      <w:r w:rsidRPr="003964DA">
        <w:rPr>
          <w:rFonts w:asciiTheme="majorHAnsi" w:hAnsiTheme="majorHAnsi"/>
          <w:b/>
          <w:spacing w:val="-1"/>
          <w:sz w:val="24"/>
          <w:szCs w:val="24"/>
        </w:rPr>
        <w:t>p</w:t>
      </w:r>
      <w:r w:rsidRPr="003964DA">
        <w:rPr>
          <w:rFonts w:asciiTheme="majorHAnsi" w:hAnsiTheme="majorHAnsi"/>
          <w:b/>
          <w:sz w:val="24"/>
          <w:szCs w:val="24"/>
        </w:rPr>
        <w:t>osition in t</w:t>
      </w:r>
      <w:r w:rsidRPr="003964DA">
        <w:rPr>
          <w:rFonts w:asciiTheme="majorHAnsi" w:hAnsiTheme="majorHAnsi"/>
          <w:b/>
          <w:spacing w:val="-1"/>
          <w:sz w:val="24"/>
          <w:szCs w:val="24"/>
        </w:rPr>
        <w:t>h</w:t>
      </w:r>
      <w:r w:rsidRPr="003964DA">
        <w:rPr>
          <w:rFonts w:asciiTheme="majorHAnsi" w:hAnsiTheme="majorHAnsi"/>
          <w:b/>
          <w:sz w:val="24"/>
          <w:szCs w:val="24"/>
        </w:rPr>
        <w:t xml:space="preserve">e </w:t>
      </w:r>
      <w:r w:rsidRPr="003964DA">
        <w:rPr>
          <w:rFonts w:asciiTheme="majorHAnsi" w:hAnsiTheme="majorHAnsi"/>
          <w:b/>
          <w:sz w:val="24"/>
          <w:szCs w:val="24"/>
          <w:u w:color="000000"/>
        </w:rPr>
        <w:t xml:space="preserve">                                </w:t>
      </w:r>
      <w:r w:rsidRPr="003964DA">
        <w:rPr>
          <w:rFonts w:asciiTheme="majorHAnsi" w:hAnsiTheme="majorHAnsi"/>
          <w:b/>
          <w:spacing w:val="1"/>
          <w:sz w:val="24"/>
          <w:szCs w:val="24"/>
        </w:rPr>
        <w:t xml:space="preserve"> </w:t>
      </w:r>
      <w:r w:rsidRPr="003964DA">
        <w:rPr>
          <w:rFonts w:asciiTheme="majorHAnsi" w:hAnsiTheme="majorHAnsi"/>
          <w:b/>
          <w:sz w:val="24"/>
          <w:szCs w:val="24"/>
        </w:rPr>
        <w:t xml:space="preserve">field. </w:t>
      </w:r>
      <w:r w:rsidRPr="003964DA">
        <w:rPr>
          <w:rFonts w:asciiTheme="majorHAnsi" w:hAnsiTheme="majorHAnsi"/>
          <w:b/>
          <w:sz w:val="24"/>
          <w:szCs w:val="24"/>
          <w:u w:color="000000"/>
        </w:rPr>
        <w:t>Formula 3:</w:t>
      </w:r>
      <w:r w:rsidRPr="003964DA">
        <w:rPr>
          <w:rFonts w:asciiTheme="majorHAnsi" w:hAnsiTheme="majorHAnsi"/>
          <w:b/>
          <w:spacing w:val="-1"/>
          <w:sz w:val="24"/>
          <w:szCs w:val="24"/>
        </w:rPr>
        <w:t xml:space="preserve"> </w:t>
      </w:r>
      <w:r w:rsidRPr="003964DA">
        <w:rPr>
          <w:rFonts w:asciiTheme="majorHAnsi" w:hAnsiTheme="majorHAnsi"/>
          <w:i/>
          <w:sz w:val="24"/>
          <w:szCs w:val="24"/>
        </w:rPr>
        <w:t>Focus on your skills/abilities.</w:t>
      </w:r>
    </w:p>
    <w:p w14:paraId="206D5EB3" w14:textId="77777777" w:rsidR="005D0740" w:rsidRPr="003964DA" w:rsidRDefault="002833E1">
      <w:pPr>
        <w:ind w:left="132" w:right="201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i/>
          <w:sz w:val="24"/>
          <w:szCs w:val="24"/>
        </w:rPr>
        <w:t>Example: Seeking a position that will utilize my commun</w:t>
      </w:r>
      <w:r w:rsidRPr="003964DA">
        <w:rPr>
          <w:rFonts w:asciiTheme="majorHAnsi" w:hAnsiTheme="majorHAnsi"/>
          <w:i/>
          <w:spacing w:val="-1"/>
          <w:sz w:val="24"/>
          <w:szCs w:val="24"/>
        </w:rPr>
        <w:t>i</w:t>
      </w:r>
      <w:r w:rsidRPr="003964DA">
        <w:rPr>
          <w:rFonts w:asciiTheme="majorHAnsi" w:hAnsiTheme="majorHAnsi"/>
          <w:i/>
          <w:sz w:val="24"/>
          <w:szCs w:val="24"/>
        </w:rPr>
        <w:t>cation, data-entry skill</w:t>
      </w:r>
      <w:r w:rsidRPr="003964DA">
        <w:rPr>
          <w:rFonts w:asciiTheme="majorHAnsi" w:hAnsiTheme="majorHAnsi"/>
          <w:i/>
          <w:spacing w:val="-1"/>
          <w:sz w:val="24"/>
          <w:szCs w:val="24"/>
        </w:rPr>
        <w:t>s</w:t>
      </w:r>
      <w:r w:rsidRPr="003964DA">
        <w:rPr>
          <w:rFonts w:asciiTheme="majorHAnsi" w:hAnsiTheme="majorHAnsi"/>
          <w:i/>
          <w:sz w:val="24"/>
          <w:szCs w:val="24"/>
        </w:rPr>
        <w:t>, and my strong work ethic.</w:t>
      </w:r>
    </w:p>
    <w:p w14:paraId="1ED6AB28" w14:textId="77777777" w:rsidR="005D0740" w:rsidRPr="003964DA" w:rsidRDefault="005D0740">
      <w:pPr>
        <w:spacing w:before="17" w:line="260" w:lineRule="exact"/>
        <w:rPr>
          <w:rFonts w:asciiTheme="majorHAnsi" w:hAnsiTheme="majorHAnsi"/>
          <w:sz w:val="26"/>
          <w:szCs w:val="26"/>
        </w:rPr>
      </w:pPr>
    </w:p>
    <w:p w14:paraId="2C70E4DD" w14:textId="77777777" w:rsidR="005D0740" w:rsidRPr="003964DA" w:rsidRDefault="002833E1">
      <w:pPr>
        <w:ind w:left="13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b/>
          <w:sz w:val="24"/>
          <w:szCs w:val="24"/>
        </w:rPr>
        <w:t xml:space="preserve">Seeking a </w:t>
      </w:r>
      <w:r w:rsidRPr="003964DA">
        <w:rPr>
          <w:rFonts w:asciiTheme="majorHAnsi" w:hAnsiTheme="majorHAnsi"/>
          <w:b/>
          <w:spacing w:val="-1"/>
          <w:sz w:val="24"/>
          <w:szCs w:val="24"/>
        </w:rPr>
        <w:t>p</w:t>
      </w:r>
      <w:r w:rsidRPr="003964DA">
        <w:rPr>
          <w:rFonts w:asciiTheme="majorHAnsi" w:hAnsiTheme="majorHAnsi"/>
          <w:b/>
          <w:sz w:val="24"/>
          <w:szCs w:val="24"/>
        </w:rPr>
        <w:t xml:space="preserve">osition that </w:t>
      </w:r>
      <w:r w:rsidRPr="003964DA">
        <w:rPr>
          <w:rFonts w:asciiTheme="majorHAnsi" w:hAnsiTheme="majorHAnsi"/>
          <w:b/>
          <w:spacing w:val="-2"/>
          <w:sz w:val="24"/>
          <w:szCs w:val="24"/>
        </w:rPr>
        <w:t>w</w:t>
      </w:r>
      <w:r w:rsidRPr="003964DA">
        <w:rPr>
          <w:rFonts w:asciiTheme="majorHAnsi" w:hAnsiTheme="majorHAnsi"/>
          <w:b/>
          <w:sz w:val="24"/>
          <w:szCs w:val="24"/>
        </w:rPr>
        <w:t>ill utili</w:t>
      </w:r>
      <w:r w:rsidRPr="003964DA">
        <w:rPr>
          <w:rFonts w:asciiTheme="majorHAnsi" w:hAnsiTheme="majorHAnsi"/>
          <w:b/>
          <w:spacing w:val="-2"/>
          <w:sz w:val="24"/>
          <w:szCs w:val="24"/>
        </w:rPr>
        <w:t>z</w:t>
      </w:r>
      <w:r w:rsidRPr="003964DA">
        <w:rPr>
          <w:rFonts w:asciiTheme="majorHAnsi" w:hAnsiTheme="majorHAnsi"/>
          <w:b/>
          <w:sz w:val="24"/>
          <w:szCs w:val="24"/>
        </w:rPr>
        <w:t xml:space="preserve">e my </w:t>
      </w:r>
      <w:r w:rsidRPr="003964DA">
        <w:rPr>
          <w:rFonts w:asciiTheme="majorHAnsi" w:hAnsiTheme="majorHAnsi"/>
          <w:b/>
          <w:sz w:val="24"/>
          <w:szCs w:val="24"/>
          <w:u w:color="000000"/>
        </w:rPr>
        <w:t xml:space="preserve">                                </w:t>
      </w:r>
      <w:r w:rsidRPr="003964DA">
        <w:rPr>
          <w:rFonts w:asciiTheme="majorHAnsi" w:hAnsiTheme="majorHAnsi"/>
          <w:b/>
          <w:spacing w:val="-58"/>
          <w:sz w:val="24"/>
          <w:szCs w:val="24"/>
        </w:rPr>
        <w:t xml:space="preserve"> </w:t>
      </w:r>
      <w:r w:rsidRPr="003964DA">
        <w:rPr>
          <w:rFonts w:asciiTheme="majorHAnsi" w:hAnsiTheme="majorHAnsi"/>
          <w:b/>
          <w:sz w:val="24"/>
          <w:szCs w:val="24"/>
        </w:rPr>
        <w:t xml:space="preserve">, </w:t>
      </w:r>
      <w:r w:rsidRPr="003964DA">
        <w:rPr>
          <w:rFonts w:asciiTheme="majorHAnsi" w:hAnsiTheme="majorHAnsi"/>
          <w:b/>
          <w:sz w:val="24"/>
          <w:szCs w:val="24"/>
          <w:u w:color="000000"/>
        </w:rPr>
        <w:t xml:space="preserve">                                  </w:t>
      </w:r>
      <w:r w:rsidRPr="003964DA">
        <w:rPr>
          <w:rFonts w:asciiTheme="majorHAnsi" w:hAnsiTheme="majorHAnsi"/>
          <w:b/>
          <w:spacing w:val="-58"/>
          <w:sz w:val="24"/>
          <w:szCs w:val="24"/>
        </w:rPr>
        <w:t xml:space="preserve"> </w:t>
      </w:r>
      <w:r w:rsidRPr="003964DA">
        <w:rPr>
          <w:rFonts w:asciiTheme="majorHAnsi" w:hAnsiTheme="majorHAnsi"/>
          <w:b/>
          <w:sz w:val="24"/>
          <w:szCs w:val="24"/>
        </w:rPr>
        <w:t>, and</w:t>
      </w:r>
    </w:p>
    <w:p w14:paraId="0208C922" w14:textId="77777777" w:rsidR="005D0740" w:rsidRPr="003964DA" w:rsidRDefault="002833E1">
      <w:pPr>
        <w:ind w:left="132"/>
        <w:rPr>
          <w:rFonts w:asciiTheme="majorHAnsi" w:hAnsiTheme="majorHAnsi"/>
          <w:sz w:val="24"/>
          <w:szCs w:val="24"/>
        </w:rPr>
        <w:sectPr w:rsidR="005D0740" w:rsidRPr="003964DA">
          <w:type w:val="continuous"/>
          <w:pgSz w:w="12240" w:h="15840"/>
          <w:pgMar w:top="1100" w:right="1020" w:bottom="280" w:left="1020" w:header="720" w:footer="720" w:gutter="0"/>
          <w:cols w:space="720"/>
        </w:sectPr>
      </w:pPr>
      <w:r w:rsidRPr="003964DA">
        <w:rPr>
          <w:rFonts w:asciiTheme="majorHAnsi" w:hAnsiTheme="majorHAnsi"/>
          <w:b/>
          <w:sz w:val="24"/>
          <w:szCs w:val="24"/>
          <w:u w:color="000000"/>
        </w:rPr>
        <w:t xml:space="preserve">                                       </w:t>
      </w:r>
      <w:r w:rsidRPr="003964DA">
        <w:rPr>
          <w:rFonts w:asciiTheme="majorHAnsi" w:hAnsiTheme="majorHAnsi"/>
          <w:b/>
          <w:spacing w:val="1"/>
          <w:sz w:val="24"/>
          <w:szCs w:val="24"/>
          <w:u w:color="000000"/>
        </w:rPr>
        <w:t xml:space="preserve"> </w:t>
      </w:r>
      <w:r w:rsidRPr="003964DA">
        <w:rPr>
          <w:rFonts w:asciiTheme="majorHAnsi" w:hAnsiTheme="majorHAnsi"/>
          <w:b/>
          <w:sz w:val="24"/>
          <w:szCs w:val="24"/>
        </w:rPr>
        <w:t xml:space="preserve"> </w:t>
      </w:r>
      <w:r w:rsidRPr="003964DA">
        <w:rPr>
          <w:rFonts w:asciiTheme="majorHAnsi" w:hAnsiTheme="majorHAnsi"/>
          <w:b/>
          <w:sz w:val="24"/>
          <w:szCs w:val="24"/>
        </w:rPr>
        <w:t>skills.</w:t>
      </w:r>
    </w:p>
    <w:p w14:paraId="2618BE79" w14:textId="77777777" w:rsidR="005D0740" w:rsidRPr="003964DA" w:rsidRDefault="002833E1">
      <w:pPr>
        <w:tabs>
          <w:tab w:val="left" w:pos="10080"/>
        </w:tabs>
        <w:spacing w:before="68"/>
        <w:ind w:left="10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color w:val="FFFFFF"/>
          <w:sz w:val="24"/>
          <w:szCs w:val="24"/>
          <w:highlight w:val="black"/>
        </w:rPr>
        <w:lastRenderedPageBreak/>
        <w:t xml:space="preserve">                              </w:t>
      </w:r>
      <w:r w:rsidRPr="003964DA">
        <w:rPr>
          <w:rFonts w:asciiTheme="majorHAnsi" w:hAnsiTheme="majorHAnsi"/>
          <w:color w:val="FFFFFF"/>
          <w:spacing w:val="12"/>
          <w:sz w:val="24"/>
          <w:szCs w:val="24"/>
          <w:highlight w:val="black"/>
        </w:rPr>
        <w:t xml:space="preserve"> </w:t>
      </w:r>
      <w:r w:rsidRPr="003964DA">
        <w:rPr>
          <w:rFonts w:asciiTheme="majorHAnsi" w:hAnsiTheme="majorHAnsi"/>
          <w:color w:val="FFFFFF"/>
          <w:sz w:val="24"/>
          <w:szCs w:val="24"/>
          <w:highlight w:val="black"/>
        </w:rPr>
        <w:t>Below are a few ex</w:t>
      </w:r>
      <w:r w:rsidRPr="003964DA">
        <w:rPr>
          <w:rFonts w:asciiTheme="majorHAnsi" w:hAnsiTheme="majorHAnsi"/>
          <w:color w:val="FFFFFF"/>
          <w:spacing w:val="1"/>
          <w:sz w:val="24"/>
          <w:szCs w:val="24"/>
          <w:highlight w:val="black"/>
        </w:rPr>
        <w:t>a</w:t>
      </w:r>
      <w:r w:rsidRPr="003964DA">
        <w:rPr>
          <w:rFonts w:asciiTheme="majorHAnsi" w:hAnsiTheme="majorHAnsi"/>
          <w:color w:val="FFFFFF"/>
          <w:spacing w:val="-2"/>
          <w:sz w:val="24"/>
          <w:szCs w:val="24"/>
          <w:highlight w:val="black"/>
        </w:rPr>
        <w:t>m</w:t>
      </w:r>
      <w:r w:rsidRPr="003964DA">
        <w:rPr>
          <w:rFonts w:asciiTheme="majorHAnsi" w:hAnsiTheme="majorHAnsi"/>
          <w:color w:val="FFFFFF"/>
          <w:sz w:val="24"/>
          <w:szCs w:val="24"/>
          <w:highlight w:val="black"/>
        </w:rPr>
        <w:t>ple phrases y</w:t>
      </w:r>
      <w:r w:rsidRPr="003964DA">
        <w:rPr>
          <w:rFonts w:asciiTheme="majorHAnsi" w:hAnsiTheme="majorHAnsi"/>
          <w:color w:val="FFFFFF"/>
          <w:spacing w:val="-1"/>
          <w:sz w:val="24"/>
          <w:szCs w:val="24"/>
          <w:highlight w:val="black"/>
        </w:rPr>
        <w:t>o</w:t>
      </w:r>
      <w:r w:rsidRPr="003964DA">
        <w:rPr>
          <w:rFonts w:asciiTheme="majorHAnsi" w:hAnsiTheme="majorHAnsi"/>
          <w:color w:val="FFFFFF"/>
          <w:sz w:val="24"/>
          <w:szCs w:val="24"/>
          <w:highlight w:val="black"/>
        </w:rPr>
        <w:t xml:space="preserve">u could use for each </w:t>
      </w:r>
      <w:r w:rsidRPr="003964DA">
        <w:rPr>
          <w:rFonts w:asciiTheme="majorHAnsi" w:hAnsiTheme="majorHAnsi"/>
          <w:color w:val="FFFFFF"/>
          <w:sz w:val="24"/>
          <w:szCs w:val="24"/>
          <w:highlight w:val="black"/>
        </w:rPr>
        <w:t xml:space="preserve">section. </w:t>
      </w:r>
      <w:r w:rsidRPr="003964DA">
        <w:rPr>
          <w:rFonts w:asciiTheme="majorHAnsi" w:hAnsiTheme="majorHAnsi"/>
          <w:color w:val="FFFFFF"/>
          <w:sz w:val="24"/>
          <w:szCs w:val="24"/>
          <w:highlight w:val="black"/>
        </w:rPr>
        <w:tab/>
      </w:r>
    </w:p>
    <w:p w14:paraId="1E4FE661" w14:textId="77777777" w:rsidR="005D0740" w:rsidRPr="003964DA" w:rsidRDefault="005D0740">
      <w:pPr>
        <w:spacing w:before="17" w:line="260" w:lineRule="exact"/>
        <w:rPr>
          <w:rFonts w:asciiTheme="majorHAnsi" w:hAnsiTheme="majorHAnsi"/>
          <w:sz w:val="26"/>
          <w:szCs w:val="26"/>
        </w:rPr>
      </w:pPr>
    </w:p>
    <w:p w14:paraId="7A45C71D" w14:textId="77777777" w:rsidR="005D0740" w:rsidRPr="003964DA" w:rsidRDefault="002833E1">
      <w:pPr>
        <w:ind w:left="13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b/>
          <w:i/>
          <w:sz w:val="24"/>
          <w:szCs w:val="24"/>
          <w:u w:color="000000"/>
        </w:rPr>
        <w:t>Position</w:t>
      </w:r>
      <w:r w:rsidRPr="003964DA">
        <w:rPr>
          <w:rFonts w:asciiTheme="majorHAnsi" w:hAnsiTheme="majorHAnsi"/>
          <w:b/>
          <w:i/>
          <w:sz w:val="24"/>
          <w:szCs w:val="24"/>
        </w:rPr>
        <w:t>:</w:t>
      </w:r>
      <w:r w:rsidRPr="003964DA">
        <w:rPr>
          <w:rFonts w:asciiTheme="majorHAnsi" w:hAnsiTheme="majorHAnsi"/>
          <w:b/>
          <w:i/>
          <w:spacing w:val="59"/>
          <w:sz w:val="24"/>
          <w:szCs w:val="24"/>
        </w:rPr>
        <w:t xml:space="preserve"> </w:t>
      </w:r>
      <w:r w:rsidRPr="003964DA">
        <w:rPr>
          <w:rFonts w:asciiTheme="majorHAnsi" w:hAnsiTheme="majorHAnsi"/>
          <w:i/>
          <w:sz w:val="24"/>
          <w:szCs w:val="24"/>
        </w:rPr>
        <w:t>This desc</w:t>
      </w:r>
      <w:r w:rsidRPr="003964DA">
        <w:rPr>
          <w:rFonts w:asciiTheme="majorHAnsi" w:hAnsiTheme="majorHAnsi"/>
          <w:i/>
          <w:spacing w:val="-1"/>
          <w:sz w:val="24"/>
          <w:szCs w:val="24"/>
        </w:rPr>
        <w:t>r</w:t>
      </w:r>
      <w:r w:rsidRPr="003964DA">
        <w:rPr>
          <w:rFonts w:asciiTheme="majorHAnsi" w:hAnsiTheme="majorHAnsi"/>
          <w:i/>
          <w:spacing w:val="1"/>
          <w:sz w:val="24"/>
          <w:szCs w:val="24"/>
        </w:rPr>
        <w:t>i</w:t>
      </w:r>
      <w:r w:rsidRPr="003964DA">
        <w:rPr>
          <w:rFonts w:asciiTheme="majorHAnsi" w:hAnsiTheme="majorHAnsi"/>
          <w:i/>
          <w:sz w:val="24"/>
          <w:szCs w:val="24"/>
        </w:rPr>
        <w:t xml:space="preserve">bes the level </w:t>
      </w:r>
      <w:r w:rsidRPr="003964DA">
        <w:rPr>
          <w:rFonts w:asciiTheme="majorHAnsi" w:hAnsiTheme="majorHAnsi"/>
          <w:i/>
          <w:spacing w:val="-1"/>
          <w:sz w:val="24"/>
          <w:szCs w:val="24"/>
        </w:rPr>
        <w:t>p</w:t>
      </w:r>
      <w:r w:rsidRPr="003964DA">
        <w:rPr>
          <w:rFonts w:asciiTheme="majorHAnsi" w:hAnsiTheme="majorHAnsi"/>
          <w:i/>
          <w:sz w:val="24"/>
          <w:szCs w:val="24"/>
        </w:rPr>
        <w:t xml:space="preserve">osition </w:t>
      </w:r>
      <w:r w:rsidRPr="003964DA">
        <w:rPr>
          <w:rFonts w:asciiTheme="majorHAnsi" w:hAnsiTheme="majorHAnsi"/>
          <w:i/>
          <w:spacing w:val="-1"/>
          <w:sz w:val="24"/>
          <w:szCs w:val="24"/>
        </w:rPr>
        <w:t>o</w:t>
      </w:r>
      <w:r w:rsidRPr="003964DA">
        <w:rPr>
          <w:rFonts w:asciiTheme="majorHAnsi" w:hAnsiTheme="majorHAnsi"/>
          <w:i/>
          <w:sz w:val="24"/>
          <w:szCs w:val="24"/>
        </w:rPr>
        <w:t>r t</w:t>
      </w:r>
      <w:r w:rsidRPr="003964DA">
        <w:rPr>
          <w:rFonts w:asciiTheme="majorHAnsi" w:hAnsiTheme="majorHAnsi"/>
          <w:i/>
          <w:spacing w:val="-1"/>
          <w:sz w:val="24"/>
          <w:szCs w:val="24"/>
        </w:rPr>
        <w:t>h</w:t>
      </w:r>
      <w:r w:rsidRPr="003964DA">
        <w:rPr>
          <w:rFonts w:asciiTheme="majorHAnsi" w:hAnsiTheme="majorHAnsi"/>
          <w:i/>
          <w:sz w:val="24"/>
          <w:szCs w:val="24"/>
        </w:rPr>
        <w:t xml:space="preserve">e type </w:t>
      </w:r>
      <w:r w:rsidRPr="003964DA">
        <w:rPr>
          <w:rFonts w:asciiTheme="majorHAnsi" w:hAnsiTheme="majorHAnsi"/>
          <w:i/>
          <w:spacing w:val="-1"/>
          <w:sz w:val="24"/>
          <w:szCs w:val="24"/>
        </w:rPr>
        <w:t>o</w:t>
      </w:r>
      <w:r w:rsidRPr="003964DA">
        <w:rPr>
          <w:rFonts w:asciiTheme="majorHAnsi" w:hAnsiTheme="majorHAnsi"/>
          <w:i/>
          <w:sz w:val="24"/>
          <w:szCs w:val="24"/>
        </w:rPr>
        <w:t xml:space="preserve">f work you are </w:t>
      </w:r>
      <w:r w:rsidRPr="003964DA">
        <w:rPr>
          <w:rFonts w:asciiTheme="majorHAnsi" w:hAnsiTheme="majorHAnsi"/>
          <w:i/>
          <w:spacing w:val="-1"/>
          <w:sz w:val="24"/>
          <w:szCs w:val="24"/>
        </w:rPr>
        <w:t>s</w:t>
      </w:r>
      <w:r w:rsidRPr="003964DA">
        <w:rPr>
          <w:rFonts w:asciiTheme="majorHAnsi" w:hAnsiTheme="majorHAnsi"/>
          <w:i/>
          <w:sz w:val="24"/>
          <w:szCs w:val="24"/>
        </w:rPr>
        <w:t>eeking.</w:t>
      </w:r>
    </w:p>
    <w:p w14:paraId="61F4A65C" w14:textId="77777777" w:rsidR="005D0740" w:rsidRPr="003964DA" w:rsidRDefault="005D0740">
      <w:pPr>
        <w:spacing w:before="15" w:line="260" w:lineRule="exact"/>
        <w:rPr>
          <w:rFonts w:asciiTheme="majorHAnsi" w:hAnsiTheme="majorHAnsi"/>
          <w:sz w:val="26"/>
          <w:szCs w:val="26"/>
        </w:rPr>
      </w:pPr>
    </w:p>
    <w:p w14:paraId="019EF6F6" w14:textId="77777777" w:rsidR="005D0740" w:rsidRPr="003964DA" w:rsidRDefault="002833E1">
      <w:pPr>
        <w:ind w:left="132" w:right="1160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sz w:val="24"/>
          <w:szCs w:val="24"/>
        </w:rPr>
        <w:t>Entry Level                                                                 A Specific Title (</w:t>
      </w:r>
      <w:r w:rsidRPr="003964DA">
        <w:rPr>
          <w:rFonts w:asciiTheme="majorHAnsi" w:hAnsiTheme="majorHAnsi"/>
          <w:spacing w:val="-2"/>
          <w:sz w:val="24"/>
          <w:szCs w:val="24"/>
        </w:rPr>
        <w:t>W</w:t>
      </w:r>
      <w:r w:rsidRPr="003964DA">
        <w:rPr>
          <w:rFonts w:asciiTheme="majorHAnsi" w:hAnsiTheme="majorHAnsi"/>
          <w:sz w:val="24"/>
          <w:szCs w:val="24"/>
        </w:rPr>
        <w:t>arehouse Associate) Inter</w:t>
      </w:r>
      <w:r w:rsidRPr="003964DA">
        <w:rPr>
          <w:rFonts w:asciiTheme="majorHAnsi" w:hAnsiTheme="majorHAnsi"/>
          <w:spacing w:val="-1"/>
          <w:sz w:val="24"/>
          <w:szCs w:val="24"/>
        </w:rPr>
        <w:t>n</w:t>
      </w:r>
      <w:r w:rsidRPr="003964DA">
        <w:rPr>
          <w:rFonts w:asciiTheme="majorHAnsi" w:hAnsiTheme="majorHAnsi"/>
          <w:sz w:val="24"/>
          <w:szCs w:val="24"/>
        </w:rPr>
        <w:t>ship</w:t>
      </w:r>
      <w:r w:rsidRPr="003964DA">
        <w:rPr>
          <w:rFonts w:asciiTheme="majorHAnsi" w:hAnsiTheme="majorHAnsi"/>
          <w:sz w:val="24"/>
          <w:szCs w:val="24"/>
        </w:rPr>
        <w:t xml:space="preserve">                                                                  </w:t>
      </w:r>
      <w:r w:rsidRPr="003964DA">
        <w:rPr>
          <w:rFonts w:asciiTheme="majorHAnsi" w:hAnsiTheme="majorHAnsi"/>
          <w:spacing w:val="46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The na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z w:val="24"/>
          <w:szCs w:val="24"/>
        </w:rPr>
        <w:t xml:space="preserve">e of a </w:t>
      </w:r>
      <w:r w:rsidRPr="003964DA">
        <w:rPr>
          <w:rFonts w:asciiTheme="majorHAnsi" w:hAnsiTheme="majorHAnsi"/>
          <w:spacing w:val="-1"/>
          <w:sz w:val="24"/>
          <w:szCs w:val="24"/>
        </w:rPr>
        <w:t>f</w:t>
      </w:r>
      <w:r w:rsidRPr="003964DA">
        <w:rPr>
          <w:rFonts w:asciiTheme="majorHAnsi" w:hAnsiTheme="majorHAnsi"/>
          <w:spacing w:val="1"/>
          <w:sz w:val="24"/>
          <w:szCs w:val="24"/>
        </w:rPr>
        <w:t>i</w:t>
      </w:r>
      <w:r w:rsidRPr="003964DA">
        <w:rPr>
          <w:rFonts w:asciiTheme="majorHAnsi" w:hAnsiTheme="majorHAnsi"/>
          <w:sz w:val="24"/>
          <w:szCs w:val="24"/>
        </w:rPr>
        <w:t>eld (A</w:t>
      </w:r>
      <w:r w:rsidRPr="003964DA">
        <w:rPr>
          <w:rFonts w:asciiTheme="majorHAnsi" w:hAnsiTheme="majorHAnsi"/>
          <w:spacing w:val="-1"/>
          <w:sz w:val="24"/>
          <w:szCs w:val="24"/>
        </w:rPr>
        <w:t>d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z w:val="24"/>
          <w:szCs w:val="24"/>
        </w:rPr>
        <w:t>inistrati</w:t>
      </w:r>
      <w:r w:rsidRPr="003964DA">
        <w:rPr>
          <w:rFonts w:asciiTheme="majorHAnsi" w:hAnsiTheme="majorHAnsi"/>
          <w:spacing w:val="-1"/>
          <w:sz w:val="24"/>
          <w:szCs w:val="24"/>
        </w:rPr>
        <w:t>v</w:t>
      </w:r>
      <w:r w:rsidRPr="003964DA">
        <w:rPr>
          <w:rFonts w:asciiTheme="majorHAnsi" w:hAnsiTheme="majorHAnsi"/>
          <w:sz w:val="24"/>
          <w:szCs w:val="24"/>
        </w:rPr>
        <w:t xml:space="preserve">e) First, Second, or Third </w:t>
      </w:r>
      <w:r w:rsidRPr="003964DA">
        <w:rPr>
          <w:rFonts w:asciiTheme="majorHAnsi" w:hAnsiTheme="majorHAnsi"/>
          <w:spacing w:val="-1"/>
          <w:sz w:val="24"/>
          <w:szCs w:val="24"/>
        </w:rPr>
        <w:t>S</w:t>
      </w:r>
      <w:r w:rsidRPr="003964DA">
        <w:rPr>
          <w:rFonts w:asciiTheme="majorHAnsi" w:hAnsiTheme="majorHAnsi"/>
          <w:sz w:val="24"/>
          <w:szCs w:val="24"/>
        </w:rPr>
        <w:t xml:space="preserve">hift                                     </w:t>
      </w:r>
      <w:r w:rsidRPr="003964DA">
        <w:rPr>
          <w:rFonts w:asciiTheme="majorHAnsi" w:hAnsiTheme="majorHAnsi"/>
          <w:spacing w:val="53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Professional</w:t>
      </w:r>
    </w:p>
    <w:p w14:paraId="4A74DF2F" w14:textId="77777777" w:rsidR="005D0740" w:rsidRPr="003964DA" w:rsidRDefault="002833E1">
      <w:pPr>
        <w:ind w:left="13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spacing w:val="1"/>
          <w:sz w:val="24"/>
          <w:szCs w:val="24"/>
        </w:rPr>
        <w:t>Part-</w:t>
      </w:r>
      <w:r w:rsidRPr="003964DA">
        <w:rPr>
          <w:rFonts w:asciiTheme="majorHAnsi" w:hAnsiTheme="majorHAnsi"/>
          <w:spacing w:val="-1"/>
          <w:sz w:val="24"/>
          <w:szCs w:val="24"/>
        </w:rPr>
        <w:t>T</w:t>
      </w:r>
      <w:r w:rsidRPr="003964DA">
        <w:rPr>
          <w:rFonts w:asciiTheme="majorHAnsi" w:hAnsiTheme="majorHAnsi"/>
          <w:spacing w:val="1"/>
          <w:sz w:val="24"/>
          <w:szCs w:val="24"/>
        </w:rPr>
        <w:t>i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z w:val="24"/>
          <w:szCs w:val="24"/>
        </w:rPr>
        <w:t>e</w:t>
      </w:r>
    </w:p>
    <w:p w14:paraId="00A2E12D" w14:textId="77777777" w:rsidR="005D0740" w:rsidRPr="003964DA" w:rsidRDefault="005D0740">
      <w:pPr>
        <w:spacing w:before="2" w:line="140" w:lineRule="exact"/>
        <w:rPr>
          <w:rFonts w:asciiTheme="majorHAnsi" w:hAnsiTheme="majorHAnsi"/>
          <w:sz w:val="15"/>
          <w:szCs w:val="15"/>
        </w:rPr>
      </w:pPr>
    </w:p>
    <w:p w14:paraId="03A524C9" w14:textId="77777777" w:rsidR="005D0740" w:rsidRPr="003964DA" w:rsidRDefault="005D0740">
      <w:pPr>
        <w:spacing w:line="200" w:lineRule="exact"/>
        <w:rPr>
          <w:rFonts w:asciiTheme="majorHAnsi" w:hAnsiTheme="majorHAnsi"/>
        </w:rPr>
      </w:pPr>
    </w:p>
    <w:p w14:paraId="7180F7A7" w14:textId="77777777" w:rsidR="005D0740" w:rsidRPr="003964DA" w:rsidRDefault="005D0740">
      <w:pPr>
        <w:spacing w:line="200" w:lineRule="exact"/>
        <w:rPr>
          <w:rFonts w:asciiTheme="majorHAnsi" w:hAnsiTheme="majorHAnsi"/>
        </w:rPr>
      </w:pPr>
    </w:p>
    <w:p w14:paraId="7BA9B5B0" w14:textId="77777777" w:rsidR="005D0740" w:rsidRPr="003964DA" w:rsidRDefault="002833E1">
      <w:pPr>
        <w:ind w:left="13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b/>
          <w:i/>
          <w:sz w:val="24"/>
          <w:szCs w:val="24"/>
          <w:u w:color="000000"/>
        </w:rPr>
        <w:t>Field</w:t>
      </w:r>
      <w:r w:rsidRPr="003964DA">
        <w:rPr>
          <w:rFonts w:asciiTheme="majorHAnsi" w:hAnsiTheme="majorHAnsi"/>
          <w:sz w:val="24"/>
          <w:szCs w:val="24"/>
        </w:rPr>
        <w:t>:</w:t>
      </w:r>
      <w:r w:rsidRPr="003964DA">
        <w:rPr>
          <w:rFonts w:asciiTheme="majorHAnsi" w:hAnsiTheme="majorHAnsi"/>
          <w:spacing w:val="60"/>
          <w:sz w:val="24"/>
          <w:szCs w:val="24"/>
        </w:rPr>
        <w:t xml:space="preserve"> </w:t>
      </w:r>
      <w:r w:rsidRPr="003964DA">
        <w:rPr>
          <w:rFonts w:asciiTheme="majorHAnsi" w:hAnsiTheme="majorHAnsi"/>
          <w:i/>
          <w:sz w:val="24"/>
          <w:szCs w:val="24"/>
        </w:rPr>
        <w:t xml:space="preserve">This describes the career field, industry or </w:t>
      </w:r>
      <w:r w:rsidRPr="003964DA">
        <w:rPr>
          <w:rFonts w:asciiTheme="majorHAnsi" w:hAnsiTheme="majorHAnsi"/>
          <w:i/>
          <w:sz w:val="24"/>
          <w:szCs w:val="24"/>
        </w:rPr>
        <w:t>department you are seeking.</w:t>
      </w:r>
    </w:p>
    <w:p w14:paraId="38AC10CE" w14:textId="77777777" w:rsidR="005D0740" w:rsidRPr="003964DA" w:rsidRDefault="005D0740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3C0D9005" w14:textId="77777777" w:rsidR="005D0740" w:rsidRPr="003964DA" w:rsidRDefault="002833E1">
      <w:pPr>
        <w:ind w:left="132" w:right="3353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sz w:val="24"/>
          <w:szCs w:val="24"/>
        </w:rPr>
        <w:t xml:space="preserve">Accounting                                                    </w:t>
      </w:r>
      <w:r w:rsidRPr="003964DA">
        <w:rPr>
          <w:rFonts w:asciiTheme="majorHAnsi" w:hAnsiTheme="majorHAnsi"/>
          <w:spacing w:val="20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Hu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z w:val="24"/>
          <w:szCs w:val="24"/>
        </w:rPr>
        <w:t>an Re</w:t>
      </w:r>
      <w:r w:rsidRPr="003964DA">
        <w:rPr>
          <w:rFonts w:asciiTheme="majorHAnsi" w:hAnsiTheme="majorHAnsi"/>
          <w:spacing w:val="1"/>
          <w:sz w:val="24"/>
          <w:szCs w:val="24"/>
        </w:rPr>
        <w:t>s</w:t>
      </w:r>
      <w:r w:rsidRPr="003964DA">
        <w:rPr>
          <w:rFonts w:asciiTheme="majorHAnsi" w:hAnsiTheme="majorHAnsi"/>
          <w:sz w:val="24"/>
          <w:szCs w:val="24"/>
        </w:rPr>
        <w:t>ources Ad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pacing w:val="1"/>
          <w:sz w:val="24"/>
          <w:szCs w:val="24"/>
        </w:rPr>
        <w:t>i</w:t>
      </w:r>
      <w:r w:rsidRPr="003964DA">
        <w:rPr>
          <w:rFonts w:asciiTheme="majorHAnsi" w:hAnsiTheme="majorHAnsi"/>
          <w:sz w:val="24"/>
          <w:szCs w:val="24"/>
        </w:rPr>
        <w:t>nistrative                                                Infor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z w:val="24"/>
          <w:szCs w:val="24"/>
        </w:rPr>
        <w:t xml:space="preserve">ation Technology Culinary Arts                                                 </w:t>
      </w:r>
      <w:r w:rsidRPr="003964DA">
        <w:rPr>
          <w:rFonts w:asciiTheme="majorHAnsi" w:hAnsiTheme="majorHAnsi"/>
          <w:spacing w:val="7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Manufacturing</w:t>
      </w:r>
    </w:p>
    <w:p w14:paraId="6F5AD9D8" w14:textId="77777777" w:rsidR="005D0740" w:rsidRPr="003964DA" w:rsidRDefault="002833E1">
      <w:pPr>
        <w:ind w:left="132" w:right="4587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sz w:val="24"/>
          <w:szCs w:val="24"/>
        </w:rPr>
        <w:t>Custo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z w:val="24"/>
          <w:szCs w:val="24"/>
        </w:rPr>
        <w:t xml:space="preserve">er Service                                          </w:t>
      </w:r>
      <w:r w:rsidRPr="003964DA">
        <w:rPr>
          <w:rFonts w:asciiTheme="majorHAnsi" w:hAnsiTheme="majorHAnsi"/>
          <w:spacing w:val="28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 xml:space="preserve">Marketing Educational                                                   </w:t>
      </w:r>
      <w:r w:rsidRPr="003964DA">
        <w:rPr>
          <w:rFonts w:asciiTheme="majorHAnsi" w:hAnsiTheme="majorHAnsi"/>
          <w:spacing w:val="54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Mechanical Engineering</w:t>
      </w:r>
      <w:r w:rsidRPr="003964DA">
        <w:rPr>
          <w:rFonts w:asciiTheme="majorHAnsi" w:hAnsiTheme="majorHAnsi"/>
          <w:sz w:val="24"/>
          <w:szCs w:val="24"/>
        </w:rPr>
        <w:t xml:space="preserve">                                                   </w:t>
      </w:r>
      <w:r w:rsidRPr="003964DA">
        <w:rPr>
          <w:rFonts w:asciiTheme="majorHAnsi" w:hAnsiTheme="majorHAnsi"/>
          <w:spacing w:val="28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 xml:space="preserve">Medical Food Service                                                 </w:t>
      </w:r>
      <w:r w:rsidRPr="003964DA">
        <w:rPr>
          <w:rFonts w:asciiTheme="majorHAnsi" w:hAnsiTheme="majorHAnsi"/>
          <w:spacing w:val="47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Sales</w:t>
      </w:r>
    </w:p>
    <w:p w14:paraId="0B641EFF" w14:textId="77777777" w:rsidR="005D0740" w:rsidRPr="003964DA" w:rsidRDefault="002833E1">
      <w:pPr>
        <w:ind w:left="13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sz w:val="24"/>
          <w:szCs w:val="24"/>
        </w:rPr>
        <w:t xml:space="preserve">Financial                                                        </w:t>
      </w:r>
      <w:r w:rsidRPr="003964DA">
        <w:rPr>
          <w:rFonts w:asciiTheme="majorHAnsi" w:hAnsiTheme="majorHAnsi"/>
          <w:spacing w:val="7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Truck Driving</w:t>
      </w:r>
    </w:p>
    <w:p w14:paraId="1B05C2ED" w14:textId="77777777" w:rsidR="005D0740" w:rsidRPr="003964DA" w:rsidRDefault="002833E1">
      <w:pPr>
        <w:ind w:left="13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sz w:val="24"/>
          <w:szCs w:val="24"/>
        </w:rPr>
        <w:t>Health and</w:t>
      </w:r>
      <w:r w:rsidRPr="003964DA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 xml:space="preserve">Beauty                               </w:t>
      </w:r>
      <w:r w:rsidRPr="003964DA">
        <w:rPr>
          <w:rFonts w:asciiTheme="majorHAnsi" w:hAnsiTheme="majorHAnsi"/>
          <w:sz w:val="24"/>
          <w:szCs w:val="24"/>
        </w:rPr>
        <w:t xml:space="preserve">          </w:t>
      </w:r>
      <w:r w:rsidRPr="003964DA">
        <w:rPr>
          <w:rFonts w:asciiTheme="majorHAnsi" w:hAnsiTheme="majorHAnsi"/>
          <w:spacing w:val="14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Warehouse/Industrial</w:t>
      </w:r>
    </w:p>
    <w:p w14:paraId="4713D0F8" w14:textId="77777777" w:rsidR="005D0740" w:rsidRPr="003964DA" w:rsidRDefault="002833E1">
      <w:pPr>
        <w:ind w:left="13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sz w:val="24"/>
          <w:szCs w:val="24"/>
        </w:rPr>
        <w:t>Healthc</w:t>
      </w:r>
      <w:r w:rsidRPr="003964DA">
        <w:rPr>
          <w:rFonts w:asciiTheme="majorHAnsi" w:hAnsiTheme="majorHAnsi"/>
          <w:spacing w:val="-1"/>
          <w:sz w:val="24"/>
          <w:szCs w:val="24"/>
        </w:rPr>
        <w:t>a</w:t>
      </w:r>
      <w:r w:rsidRPr="003964DA">
        <w:rPr>
          <w:rFonts w:asciiTheme="majorHAnsi" w:hAnsiTheme="majorHAnsi"/>
          <w:sz w:val="24"/>
          <w:szCs w:val="24"/>
        </w:rPr>
        <w:t xml:space="preserve">re                                                     </w:t>
      </w:r>
      <w:r w:rsidRPr="003964DA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3964DA">
        <w:rPr>
          <w:rFonts w:asciiTheme="majorHAnsi" w:hAnsiTheme="majorHAnsi"/>
          <w:spacing w:val="-1"/>
          <w:sz w:val="24"/>
          <w:szCs w:val="24"/>
        </w:rPr>
        <w:t>W</w:t>
      </w:r>
      <w:r w:rsidRPr="003964DA">
        <w:rPr>
          <w:rFonts w:asciiTheme="majorHAnsi" w:hAnsiTheme="majorHAnsi"/>
          <w:sz w:val="24"/>
          <w:szCs w:val="24"/>
        </w:rPr>
        <w:t>elding</w:t>
      </w:r>
    </w:p>
    <w:p w14:paraId="5E448FE3" w14:textId="77777777" w:rsidR="005D0740" w:rsidRPr="003964DA" w:rsidRDefault="005D0740">
      <w:pPr>
        <w:spacing w:before="17" w:line="260" w:lineRule="exact"/>
        <w:rPr>
          <w:rFonts w:asciiTheme="majorHAnsi" w:hAnsiTheme="majorHAnsi"/>
          <w:sz w:val="26"/>
          <w:szCs w:val="26"/>
        </w:rPr>
      </w:pPr>
    </w:p>
    <w:p w14:paraId="0750D07C" w14:textId="77777777" w:rsidR="005D0740" w:rsidRPr="003964DA" w:rsidRDefault="002833E1">
      <w:pPr>
        <w:ind w:left="132" w:right="173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b/>
          <w:i/>
          <w:sz w:val="24"/>
          <w:szCs w:val="24"/>
          <w:u w:color="000000"/>
        </w:rPr>
        <w:t>Skill</w:t>
      </w:r>
      <w:r w:rsidRPr="003964DA">
        <w:rPr>
          <w:rFonts w:asciiTheme="majorHAnsi" w:hAnsiTheme="majorHAnsi"/>
          <w:b/>
          <w:i/>
          <w:spacing w:val="-1"/>
          <w:sz w:val="24"/>
          <w:szCs w:val="24"/>
          <w:u w:color="000000"/>
        </w:rPr>
        <w:t>s</w:t>
      </w:r>
      <w:r w:rsidRPr="003964DA">
        <w:rPr>
          <w:rFonts w:asciiTheme="majorHAnsi" w:hAnsiTheme="majorHAnsi"/>
          <w:b/>
          <w:i/>
          <w:sz w:val="24"/>
          <w:szCs w:val="24"/>
          <w:u w:color="000000"/>
        </w:rPr>
        <w:t>/Expe</w:t>
      </w:r>
      <w:r w:rsidRPr="003964DA">
        <w:rPr>
          <w:rFonts w:asciiTheme="majorHAnsi" w:hAnsiTheme="majorHAnsi"/>
          <w:b/>
          <w:i/>
          <w:spacing w:val="-1"/>
          <w:sz w:val="24"/>
          <w:szCs w:val="24"/>
          <w:u w:color="000000"/>
        </w:rPr>
        <w:t>r</w:t>
      </w:r>
      <w:r w:rsidRPr="003964DA">
        <w:rPr>
          <w:rFonts w:asciiTheme="majorHAnsi" w:hAnsiTheme="majorHAnsi"/>
          <w:b/>
          <w:i/>
          <w:spacing w:val="1"/>
          <w:sz w:val="24"/>
          <w:szCs w:val="24"/>
          <w:u w:color="000000"/>
        </w:rPr>
        <w:t>i</w:t>
      </w:r>
      <w:r w:rsidRPr="003964DA">
        <w:rPr>
          <w:rFonts w:asciiTheme="majorHAnsi" w:hAnsiTheme="majorHAnsi"/>
          <w:b/>
          <w:i/>
          <w:sz w:val="24"/>
          <w:szCs w:val="24"/>
          <w:u w:color="000000"/>
        </w:rPr>
        <w:t>enc</w:t>
      </w:r>
      <w:r w:rsidRPr="003964DA">
        <w:rPr>
          <w:rFonts w:asciiTheme="majorHAnsi" w:hAnsiTheme="majorHAnsi"/>
          <w:b/>
          <w:i/>
          <w:spacing w:val="-1"/>
          <w:sz w:val="24"/>
          <w:szCs w:val="24"/>
          <w:u w:color="000000"/>
        </w:rPr>
        <w:t>e</w:t>
      </w:r>
      <w:r w:rsidRPr="003964DA">
        <w:rPr>
          <w:rFonts w:asciiTheme="majorHAnsi" w:hAnsiTheme="majorHAnsi"/>
          <w:b/>
          <w:i/>
          <w:sz w:val="24"/>
          <w:szCs w:val="24"/>
        </w:rPr>
        <w:t xml:space="preserve">:  </w:t>
      </w:r>
      <w:r w:rsidRPr="003964DA">
        <w:rPr>
          <w:rFonts w:asciiTheme="majorHAnsi" w:hAnsiTheme="majorHAnsi"/>
          <w:i/>
          <w:sz w:val="24"/>
          <w:szCs w:val="24"/>
        </w:rPr>
        <w:t xml:space="preserve">These are your </w:t>
      </w:r>
      <w:r w:rsidRPr="003964DA">
        <w:rPr>
          <w:rFonts w:asciiTheme="majorHAnsi" w:hAnsiTheme="majorHAnsi"/>
          <w:i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i/>
          <w:sz w:val="24"/>
          <w:szCs w:val="24"/>
        </w:rPr>
        <w:t>ost outstanding strengths</w:t>
      </w:r>
      <w:r w:rsidRPr="003964DA">
        <w:rPr>
          <w:rFonts w:asciiTheme="majorHAnsi" w:hAnsiTheme="majorHAnsi"/>
          <w:i/>
          <w:spacing w:val="-1"/>
          <w:sz w:val="24"/>
          <w:szCs w:val="24"/>
        </w:rPr>
        <w:t xml:space="preserve"> </w:t>
      </w:r>
      <w:r w:rsidRPr="003964DA">
        <w:rPr>
          <w:rFonts w:asciiTheme="majorHAnsi" w:hAnsiTheme="majorHAnsi"/>
          <w:i/>
          <w:sz w:val="24"/>
          <w:szCs w:val="24"/>
        </w:rPr>
        <w:t xml:space="preserve">and abilities. These can also be used in your </w:t>
      </w:r>
      <w:r w:rsidRPr="003964DA">
        <w:rPr>
          <w:rFonts w:asciiTheme="majorHAnsi" w:hAnsiTheme="majorHAnsi"/>
          <w:b/>
          <w:i/>
          <w:sz w:val="24"/>
          <w:szCs w:val="24"/>
        </w:rPr>
        <w:t xml:space="preserve">Summary of Qualifications.  </w:t>
      </w:r>
      <w:r w:rsidRPr="003964DA">
        <w:rPr>
          <w:rFonts w:asciiTheme="majorHAnsi" w:hAnsiTheme="majorHAnsi"/>
          <w:i/>
          <w:spacing w:val="-1"/>
          <w:sz w:val="24"/>
          <w:szCs w:val="24"/>
        </w:rPr>
        <w:t>S</w:t>
      </w:r>
      <w:r w:rsidRPr="003964DA">
        <w:rPr>
          <w:rFonts w:asciiTheme="majorHAnsi" w:hAnsiTheme="majorHAnsi"/>
          <w:i/>
          <w:sz w:val="24"/>
          <w:szCs w:val="24"/>
        </w:rPr>
        <w:t>ee the S</w:t>
      </w:r>
      <w:r w:rsidRPr="003964DA">
        <w:rPr>
          <w:rFonts w:asciiTheme="majorHAnsi" w:hAnsiTheme="majorHAnsi"/>
          <w:i/>
          <w:spacing w:val="-1"/>
          <w:sz w:val="24"/>
          <w:szCs w:val="24"/>
        </w:rPr>
        <w:t>k</w:t>
      </w:r>
      <w:r w:rsidRPr="003964DA">
        <w:rPr>
          <w:rFonts w:asciiTheme="majorHAnsi" w:hAnsiTheme="majorHAnsi"/>
          <w:i/>
          <w:sz w:val="24"/>
          <w:szCs w:val="24"/>
        </w:rPr>
        <w:t>ills Identificati</w:t>
      </w:r>
      <w:r w:rsidRPr="003964DA">
        <w:rPr>
          <w:rFonts w:asciiTheme="majorHAnsi" w:hAnsiTheme="majorHAnsi"/>
          <w:i/>
          <w:spacing w:val="-1"/>
          <w:sz w:val="24"/>
          <w:szCs w:val="24"/>
        </w:rPr>
        <w:t>o</w:t>
      </w:r>
      <w:r w:rsidRPr="003964DA">
        <w:rPr>
          <w:rFonts w:asciiTheme="majorHAnsi" w:hAnsiTheme="majorHAnsi"/>
          <w:i/>
          <w:sz w:val="24"/>
          <w:szCs w:val="24"/>
        </w:rPr>
        <w:t>n Checkli</w:t>
      </w:r>
      <w:r w:rsidRPr="003964DA">
        <w:rPr>
          <w:rFonts w:asciiTheme="majorHAnsi" w:hAnsiTheme="majorHAnsi"/>
          <w:i/>
          <w:spacing w:val="-2"/>
          <w:sz w:val="24"/>
          <w:szCs w:val="24"/>
        </w:rPr>
        <w:t>s</w:t>
      </w:r>
      <w:r w:rsidRPr="003964DA">
        <w:rPr>
          <w:rFonts w:asciiTheme="majorHAnsi" w:hAnsiTheme="majorHAnsi"/>
          <w:i/>
          <w:sz w:val="24"/>
          <w:szCs w:val="24"/>
        </w:rPr>
        <w:t>t for help in i</w:t>
      </w:r>
      <w:r w:rsidRPr="003964DA">
        <w:rPr>
          <w:rFonts w:asciiTheme="majorHAnsi" w:hAnsiTheme="majorHAnsi"/>
          <w:i/>
          <w:spacing w:val="-1"/>
          <w:sz w:val="24"/>
          <w:szCs w:val="24"/>
        </w:rPr>
        <w:t>d</w:t>
      </w:r>
      <w:r w:rsidRPr="003964DA">
        <w:rPr>
          <w:rFonts w:asciiTheme="majorHAnsi" w:hAnsiTheme="majorHAnsi"/>
          <w:i/>
          <w:sz w:val="24"/>
          <w:szCs w:val="24"/>
        </w:rPr>
        <w:t>entifying y</w:t>
      </w:r>
      <w:r w:rsidRPr="003964DA">
        <w:rPr>
          <w:rFonts w:asciiTheme="majorHAnsi" w:hAnsiTheme="majorHAnsi"/>
          <w:i/>
          <w:spacing w:val="-1"/>
          <w:sz w:val="24"/>
          <w:szCs w:val="24"/>
        </w:rPr>
        <w:t>o</w:t>
      </w:r>
      <w:r w:rsidRPr="003964DA">
        <w:rPr>
          <w:rFonts w:asciiTheme="majorHAnsi" w:hAnsiTheme="majorHAnsi"/>
          <w:i/>
          <w:sz w:val="24"/>
          <w:szCs w:val="24"/>
        </w:rPr>
        <w:t>ur unique and special skills.</w:t>
      </w:r>
    </w:p>
    <w:p w14:paraId="425AD06E" w14:textId="77777777" w:rsidR="005D0740" w:rsidRPr="003964DA" w:rsidRDefault="005D0740">
      <w:pPr>
        <w:spacing w:before="14" w:line="260" w:lineRule="exact"/>
        <w:rPr>
          <w:rFonts w:asciiTheme="majorHAnsi" w:hAnsiTheme="majorHAnsi"/>
          <w:sz w:val="26"/>
          <w:szCs w:val="26"/>
        </w:rPr>
      </w:pPr>
    </w:p>
    <w:p w14:paraId="30FAEC52" w14:textId="77777777" w:rsidR="005D0740" w:rsidRPr="003964DA" w:rsidRDefault="002833E1">
      <w:pPr>
        <w:ind w:left="13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sz w:val="24"/>
          <w:szCs w:val="24"/>
        </w:rPr>
        <w:t xml:space="preserve">Data Entry                                                     </w:t>
      </w:r>
      <w:r w:rsidRPr="003964DA">
        <w:rPr>
          <w:rFonts w:asciiTheme="majorHAnsi" w:hAnsiTheme="majorHAnsi"/>
          <w:spacing w:val="32"/>
          <w:sz w:val="24"/>
          <w:szCs w:val="24"/>
        </w:rPr>
        <w:t xml:space="preserve"> </w:t>
      </w:r>
      <w:r w:rsidRPr="003964DA">
        <w:rPr>
          <w:rFonts w:asciiTheme="majorHAnsi" w:hAnsiTheme="majorHAnsi"/>
          <w:spacing w:val="-1"/>
          <w:sz w:val="24"/>
          <w:szCs w:val="24"/>
        </w:rPr>
        <w:t>W</w:t>
      </w:r>
      <w:r w:rsidRPr="003964DA">
        <w:rPr>
          <w:rFonts w:asciiTheme="majorHAnsi" w:hAnsiTheme="majorHAnsi"/>
          <w:sz w:val="24"/>
          <w:szCs w:val="24"/>
        </w:rPr>
        <w:t>ork Ethic</w:t>
      </w:r>
    </w:p>
    <w:p w14:paraId="2548CFE5" w14:textId="77777777" w:rsidR="005D0740" w:rsidRPr="003964DA" w:rsidRDefault="002833E1">
      <w:pPr>
        <w:ind w:left="132" w:right="3345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sz w:val="24"/>
          <w:szCs w:val="24"/>
        </w:rPr>
        <w:t>Co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z w:val="24"/>
          <w:szCs w:val="24"/>
        </w:rPr>
        <w:t>puter Skills</w:t>
      </w:r>
      <w:r w:rsidRPr="003964DA">
        <w:rPr>
          <w:rFonts w:asciiTheme="majorHAnsi" w:hAnsiTheme="majorHAnsi"/>
          <w:sz w:val="24"/>
          <w:szCs w:val="24"/>
        </w:rPr>
        <w:t xml:space="preserve">                                            </w:t>
      </w:r>
      <w:r w:rsidRPr="003964DA">
        <w:rPr>
          <w:rFonts w:asciiTheme="majorHAnsi" w:hAnsiTheme="majorHAnsi"/>
          <w:spacing w:val="52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Problem</w:t>
      </w:r>
      <w:r w:rsidRPr="003964DA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Solving Ability Organiz</w:t>
      </w:r>
      <w:r w:rsidRPr="003964DA">
        <w:rPr>
          <w:rFonts w:asciiTheme="majorHAnsi" w:hAnsiTheme="majorHAnsi"/>
          <w:spacing w:val="-1"/>
          <w:sz w:val="24"/>
          <w:szCs w:val="24"/>
        </w:rPr>
        <w:t>a</w:t>
      </w:r>
      <w:r w:rsidRPr="003964DA">
        <w:rPr>
          <w:rFonts w:asciiTheme="majorHAnsi" w:hAnsiTheme="majorHAnsi"/>
          <w:sz w:val="24"/>
          <w:szCs w:val="24"/>
        </w:rPr>
        <w:t>ti</w:t>
      </w:r>
      <w:r w:rsidRPr="003964DA">
        <w:rPr>
          <w:rFonts w:asciiTheme="majorHAnsi" w:hAnsiTheme="majorHAnsi"/>
          <w:spacing w:val="-1"/>
          <w:sz w:val="24"/>
          <w:szCs w:val="24"/>
        </w:rPr>
        <w:t>o</w:t>
      </w:r>
      <w:r w:rsidRPr="003964DA">
        <w:rPr>
          <w:rFonts w:asciiTheme="majorHAnsi" w:hAnsiTheme="majorHAnsi"/>
          <w:sz w:val="24"/>
          <w:szCs w:val="24"/>
        </w:rPr>
        <w:t xml:space="preserve">nal Ability                                  </w:t>
      </w:r>
      <w:r w:rsidRPr="003964DA">
        <w:rPr>
          <w:rFonts w:asciiTheme="majorHAnsi" w:hAnsiTheme="majorHAnsi"/>
          <w:spacing w:val="53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Leaders</w:t>
      </w:r>
      <w:r w:rsidRPr="003964DA">
        <w:rPr>
          <w:rFonts w:asciiTheme="majorHAnsi" w:hAnsiTheme="majorHAnsi"/>
          <w:spacing w:val="-1"/>
          <w:sz w:val="24"/>
          <w:szCs w:val="24"/>
        </w:rPr>
        <w:t>h</w:t>
      </w:r>
      <w:r w:rsidRPr="003964DA">
        <w:rPr>
          <w:rFonts w:asciiTheme="majorHAnsi" w:hAnsiTheme="majorHAnsi"/>
          <w:sz w:val="24"/>
          <w:szCs w:val="24"/>
        </w:rPr>
        <w:t>ip</w:t>
      </w:r>
      <w:r w:rsidRPr="003964DA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Ability Financial Knowledge</w:t>
      </w:r>
    </w:p>
    <w:p w14:paraId="755C5051" w14:textId="77777777" w:rsidR="005D0740" w:rsidRPr="003964DA" w:rsidRDefault="002833E1">
      <w:pPr>
        <w:ind w:left="13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sz w:val="24"/>
          <w:szCs w:val="24"/>
        </w:rPr>
        <w:t xml:space="preserve">Proven Success Record                                 </w:t>
      </w:r>
      <w:r w:rsidRPr="003964DA">
        <w:rPr>
          <w:rFonts w:asciiTheme="majorHAnsi" w:hAnsiTheme="majorHAnsi"/>
          <w:spacing w:val="26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Public Speaking Ability</w:t>
      </w:r>
    </w:p>
    <w:p w14:paraId="7182223E" w14:textId="77777777" w:rsidR="005D0740" w:rsidRPr="003964DA" w:rsidRDefault="002833E1">
      <w:pPr>
        <w:ind w:left="13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sz w:val="24"/>
          <w:szCs w:val="24"/>
        </w:rPr>
        <w:t>Certi</w:t>
      </w:r>
      <w:r w:rsidRPr="003964DA">
        <w:rPr>
          <w:rFonts w:asciiTheme="majorHAnsi" w:hAnsiTheme="majorHAnsi"/>
          <w:spacing w:val="-1"/>
          <w:sz w:val="24"/>
          <w:szCs w:val="24"/>
        </w:rPr>
        <w:t>f</w:t>
      </w:r>
      <w:r w:rsidRPr="003964DA">
        <w:rPr>
          <w:rFonts w:asciiTheme="majorHAnsi" w:hAnsiTheme="majorHAnsi"/>
          <w:sz w:val="24"/>
          <w:szCs w:val="24"/>
        </w:rPr>
        <w:t>ic</w:t>
      </w:r>
      <w:r w:rsidRPr="003964DA">
        <w:rPr>
          <w:rFonts w:asciiTheme="majorHAnsi" w:hAnsiTheme="majorHAnsi"/>
          <w:spacing w:val="-1"/>
          <w:sz w:val="24"/>
          <w:szCs w:val="24"/>
        </w:rPr>
        <w:t>a</w:t>
      </w:r>
      <w:r w:rsidRPr="003964DA">
        <w:rPr>
          <w:rFonts w:asciiTheme="majorHAnsi" w:hAnsiTheme="majorHAnsi"/>
          <w:sz w:val="24"/>
          <w:szCs w:val="24"/>
        </w:rPr>
        <w:t>tio</w:t>
      </w:r>
      <w:r w:rsidRPr="003964DA">
        <w:rPr>
          <w:rFonts w:asciiTheme="majorHAnsi" w:hAnsiTheme="majorHAnsi"/>
          <w:spacing w:val="-1"/>
          <w:sz w:val="24"/>
          <w:szCs w:val="24"/>
        </w:rPr>
        <w:t>n</w:t>
      </w:r>
      <w:r w:rsidRPr="003964DA">
        <w:rPr>
          <w:rFonts w:asciiTheme="majorHAnsi" w:hAnsiTheme="majorHAnsi"/>
          <w:sz w:val="24"/>
          <w:szCs w:val="24"/>
        </w:rPr>
        <w:t xml:space="preserve">s                                                 </w:t>
      </w:r>
      <w:r w:rsidRPr="003964DA">
        <w:rPr>
          <w:rFonts w:asciiTheme="majorHAnsi" w:hAnsiTheme="majorHAnsi"/>
          <w:spacing w:val="13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Accuracy</w:t>
      </w:r>
    </w:p>
    <w:p w14:paraId="2868973E" w14:textId="77777777" w:rsidR="005D0740" w:rsidRPr="003964DA" w:rsidRDefault="002833E1">
      <w:pPr>
        <w:ind w:left="13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sz w:val="24"/>
          <w:szCs w:val="24"/>
        </w:rPr>
        <w:t xml:space="preserve">Specific Educational Background                 </w:t>
      </w:r>
      <w:r w:rsidRPr="003964DA">
        <w:rPr>
          <w:rFonts w:asciiTheme="majorHAnsi" w:hAnsiTheme="majorHAnsi"/>
          <w:spacing w:val="16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Innovative Ideas</w:t>
      </w:r>
    </w:p>
    <w:p w14:paraId="4F7EDC98" w14:textId="77777777" w:rsidR="005D0740" w:rsidRPr="003964DA" w:rsidRDefault="002833E1">
      <w:pPr>
        <w:ind w:left="13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sz w:val="24"/>
          <w:szCs w:val="24"/>
        </w:rPr>
        <w:t xml:space="preserve">Results Oriented                                            </w:t>
      </w:r>
      <w:r w:rsidRPr="003964DA">
        <w:rPr>
          <w:rFonts w:asciiTheme="majorHAnsi" w:hAnsiTheme="majorHAnsi"/>
          <w:spacing w:val="14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Logical Thinking Ability</w:t>
      </w:r>
    </w:p>
    <w:p w14:paraId="50E1A077" w14:textId="77777777" w:rsidR="005D0740" w:rsidRPr="003964DA" w:rsidRDefault="002833E1">
      <w:pPr>
        <w:ind w:left="13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sz w:val="24"/>
          <w:szCs w:val="24"/>
        </w:rPr>
        <w:t>Planning S</w:t>
      </w:r>
      <w:r w:rsidRPr="003964DA">
        <w:rPr>
          <w:rFonts w:asciiTheme="majorHAnsi" w:hAnsiTheme="majorHAnsi"/>
          <w:spacing w:val="-1"/>
          <w:sz w:val="24"/>
          <w:szCs w:val="24"/>
        </w:rPr>
        <w:t>k</w:t>
      </w:r>
      <w:r w:rsidRPr="003964DA">
        <w:rPr>
          <w:rFonts w:asciiTheme="majorHAnsi" w:hAnsiTheme="majorHAnsi"/>
          <w:sz w:val="24"/>
          <w:szCs w:val="24"/>
        </w:rPr>
        <w:t>ills</w:t>
      </w:r>
      <w:r w:rsidRPr="003964DA">
        <w:rPr>
          <w:rFonts w:asciiTheme="majorHAnsi" w:hAnsiTheme="majorHAnsi"/>
          <w:sz w:val="24"/>
          <w:szCs w:val="24"/>
        </w:rPr>
        <w:t xml:space="preserve">                                              </w:t>
      </w:r>
      <w:r w:rsidRPr="003964DA">
        <w:rPr>
          <w:rFonts w:asciiTheme="majorHAnsi" w:hAnsiTheme="majorHAnsi"/>
          <w:spacing w:val="39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Sel</w:t>
      </w:r>
      <w:r w:rsidRPr="003964DA">
        <w:rPr>
          <w:rFonts w:asciiTheme="majorHAnsi" w:hAnsiTheme="majorHAnsi"/>
          <w:spacing w:val="-1"/>
          <w:sz w:val="24"/>
          <w:szCs w:val="24"/>
        </w:rPr>
        <w:t>f</w:t>
      </w:r>
      <w:r w:rsidRPr="003964DA">
        <w:rPr>
          <w:rFonts w:asciiTheme="majorHAnsi" w:hAnsiTheme="majorHAnsi"/>
          <w:sz w:val="24"/>
          <w:szCs w:val="24"/>
        </w:rPr>
        <w:t>-Sta</w:t>
      </w:r>
      <w:r w:rsidRPr="003964DA">
        <w:rPr>
          <w:rFonts w:asciiTheme="majorHAnsi" w:hAnsiTheme="majorHAnsi"/>
          <w:spacing w:val="-1"/>
          <w:sz w:val="24"/>
          <w:szCs w:val="24"/>
        </w:rPr>
        <w:t>r</w:t>
      </w:r>
      <w:r w:rsidRPr="003964DA">
        <w:rPr>
          <w:rFonts w:asciiTheme="majorHAnsi" w:hAnsiTheme="majorHAnsi"/>
          <w:spacing w:val="1"/>
          <w:sz w:val="24"/>
          <w:szCs w:val="24"/>
        </w:rPr>
        <w:t>t</w:t>
      </w:r>
      <w:r w:rsidRPr="003964DA">
        <w:rPr>
          <w:rFonts w:asciiTheme="majorHAnsi" w:hAnsiTheme="majorHAnsi"/>
          <w:sz w:val="24"/>
          <w:szCs w:val="24"/>
        </w:rPr>
        <w:t>er</w:t>
      </w:r>
    </w:p>
    <w:p w14:paraId="7AD5C89F" w14:textId="77777777" w:rsidR="005D0740" w:rsidRPr="003964DA" w:rsidRDefault="002833E1">
      <w:pPr>
        <w:ind w:left="13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sz w:val="24"/>
          <w:szCs w:val="24"/>
        </w:rPr>
        <w:t>Speci</w:t>
      </w:r>
      <w:r w:rsidRPr="003964DA">
        <w:rPr>
          <w:rFonts w:asciiTheme="majorHAnsi" w:hAnsiTheme="majorHAnsi"/>
          <w:spacing w:val="-1"/>
          <w:sz w:val="24"/>
          <w:szCs w:val="24"/>
        </w:rPr>
        <w:t>f</w:t>
      </w:r>
      <w:r w:rsidRPr="003964DA">
        <w:rPr>
          <w:rFonts w:asciiTheme="majorHAnsi" w:hAnsiTheme="majorHAnsi"/>
          <w:spacing w:val="1"/>
          <w:sz w:val="24"/>
          <w:szCs w:val="24"/>
        </w:rPr>
        <w:t>i</w:t>
      </w:r>
      <w:r w:rsidRPr="003964DA">
        <w:rPr>
          <w:rFonts w:asciiTheme="majorHAnsi" w:hAnsiTheme="majorHAnsi"/>
          <w:sz w:val="24"/>
          <w:szCs w:val="24"/>
        </w:rPr>
        <w:t>c Tr</w:t>
      </w:r>
      <w:r w:rsidRPr="003964DA">
        <w:rPr>
          <w:rFonts w:asciiTheme="majorHAnsi" w:hAnsiTheme="majorHAnsi"/>
          <w:spacing w:val="-1"/>
          <w:sz w:val="24"/>
          <w:szCs w:val="24"/>
        </w:rPr>
        <w:t>a</w:t>
      </w:r>
      <w:r w:rsidRPr="003964DA">
        <w:rPr>
          <w:rFonts w:asciiTheme="majorHAnsi" w:hAnsiTheme="majorHAnsi"/>
          <w:sz w:val="24"/>
          <w:szCs w:val="24"/>
        </w:rPr>
        <w:t xml:space="preserve">de Skills                                     </w:t>
      </w:r>
      <w:r w:rsidRPr="003964DA">
        <w:rPr>
          <w:rFonts w:asciiTheme="majorHAnsi" w:hAnsiTheme="majorHAnsi"/>
          <w:spacing w:val="25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Excelle</w:t>
      </w:r>
      <w:r w:rsidRPr="003964DA">
        <w:rPr>
          <w:rFonts w:asciiTheme="majorHAnsi" w:hAnsiTheme="majorHAnsi"/>
          <w:spacing w:val="-1"/>
          <w:sz w:val="24"/>
          <w:szCs w:val="24"/>
        </w:rPr>
        <w:t>n</w:t>
      </w:r>
      <w:r w:rsidRPr="003964DA">
        <w:rPr>
          <w:rFonts w:asciiTheme="majorHAnsi" w:hAnsiTheme="majorHAnsi"/>
          <w:sz w:val="24"/>
          <w:szCs w:val="24"/>
        </w:rPr>
        <w:t>t Attendance R</w:t>
      </w:r>
      <w:r w:rsidRPr="003964DA">
        <w:rPr>
          <w:rFonts w:asciiTheme="majorHAnsi" w:hAnsiTheme="majorHAnsi"/>
          <w:spacing w:val="-1"/>
          <w:sz w:val="24"/>
          <w:szCs w:val="24"/>
        </w:rPr>
        <w:t>e</w:t>
      </w:r>
      <w:r w:rsidRPr="003964DA">
        <w:rPr>
          <w:rFonts w:asciiTheme="majorHAnsi" w:hAnsiTheme="majorHAnsi"/>
          <w:sz w:val="24"/>
          <w:szCs w:val="24"/>
        </w:rPr>
        <w:t>cord</w:t>
      </w:r>
    </w:p>
    <w:p w14:paraId="767E8254" w14:textId="77777777" w:rsidR="005D0740" w:rsidRPr="003964DA" w:rsidRDefault="002833E1">
      <w:pPr>
        <w:ind w:left="132" w:right="3739"/>
        <w:rPr>
          <w:rFonts w:asciiTheme="majorHAnsi" w:hAnsiTheme="majorHAnsi"/>
          <w:sz w:val="24"/>
          <w:szCs w:val="24"/>
        </w:rPr>
        <w:sectPr w:rsidR="005D0740" w:rsidRPr="003964DA">
          <w:pgSz w:w="12240" w:h="15840"/>
          <w:pgMar w:top="1080" w:right="1020" w:bottom="280" w:left="1020" w:header="0" w:footer="767" w:gutter="0"/>
          <w:cols w:space="720"/>
        </w:sectPr>
      </w:pPr>
      <w:r w:rsidRPr="003964DA">
        <w:rPr>
          <w:rFonts w:asciiTheme="majorHAnsi" w:hAnsiTheme="majorHAnsi"/>
        </w:rPr>
        <w:pict w14:anchorId="4A8C2854">
          <v:group id="_x0000_s1083" style="position:absolute;left:0;text-align:left;margin-left:56.8pt;margin-top:713.55pt;width:498.4pt;height:1.6pt;z-index:-251667968;mso-position-horizontal-relative:page;mso-position-vertical-relative:page" coordorigin="1136,14271" coordsize="9968,32">
            <v:shape id="_x0000_s1093" style="position:absolute;left:1152;top:14287;width:9936;height:0" coordorigin="1152,14287" coordsize="9936,0" path="m1152,14287r9936,e" filled="f" strokecolor="#7f7f7f" strokeweight="1.6pt">
              <v:path arrowok="t"/>
            </v:shape>
            <v:shape id="_x0000_s1092" style="position:absolute;left:1152;top:14274;width:5;height:0" coordorigin="1152,14274" coordsize="5,0" path="m1152,14274r5,e" filled="f" strokecolor="#9d9da0" strokeweight=".34pt">
              <v:path arrowok="t"/>
            </v:shape>
            <v:shape id="_x0000_s1091" style="position:absolute;left:1152;top:14274;width:9931;height:0" coordorigin="1152,14274" coordsize="9931,0" path="m1152,14274r9931,e" filled="f" strokecolor="#9d9da0" strokeweight=".34pt">
              <v:path arrowok="t"/>
            </v:shape>
            <v:shape id="_x0000_s1090" style="position:absolute;left:11083;top:14274;width:5;height:0" coordorigin="11083,14274" coordsize="5,0" path="m11083,14274r5,e" filled="f" strokecolor="#f1eee1" strokeweight=".34pt">
              <v:path arrowok="t"/>
            </v:shape>
            <v:shape id="_x0000_s1089" style="position:absolute;left:11083;top:14274;width:5;height:0" coordorigin="11083,14274" coordsize="5,0" path="m11083,14274r5,e" filled="f" strokecolor="#9d9da0" strokeweight=".34pt">
              <v:path arrowok="t"/>
            </v:shape>
            <v:shape id="_x0000_s1088" style="position:absolute;left:1152;top:14287;width:5;height:0" coordorigin="1152,14287" coordsize="5,0" path="m1152,14287r5,e" filled="f" strokecolor="#9d9da0" strokeweight="1.12pt">
              <v:path arrowok="t"/>
            </v:shape>
            <v:shape id="_x0000_s1087" style="position:absolute;left:11083;top:14287;width:5;height:0" coordorigin="11083,14287" coordsize="5,0" path="m11083,14287r5,e" filled="f" strokecolor="#f1eee1" strokeweight="1.12pt">
              <v:path arrowok="t"/>
            </v:shape>
            <v:shape id="_x0000_s1086" style="position:absolute;left:1152;top:14299;width:5;height:0" coordorigin="1152,14299" coordsize="5,0" path="m1152,14299r5,e" filled="f" strokecolor="#9d9da0" strokeweight=".34pt">
              <v:path arrowok="t"/>
            </v:shape>
            <v:shape id="_x0000_s1085" style="position:absolute;left:1152;top:14299;width:9936;height:0" coordorigin="1152,14299" coordsize="9936,0" path="m1152,14299r9936,e" filled="f" strokecolor="#f1eee1" strokeweight=".34pt">
              <v:path arrowok="t"/>
            </v:shape>
            <v:shape id="_x0000_s1084" style="position:absolute;left:11083;top:14299;width:5;height:0" coordorigin="11083,14299" coordsize="5,0" path="m11083,14299r5,e" filled="f" strokecolor="#f1eee1" strokeweight=".34pt">
              <v:path arrowok="t"/>
            </v:shape>
            <w10:wrap anchorx="page" anchory="page"/>
          </v:group>
        </w:pict>
      </w:r>
      <w:r w:rsidRPr="003964DA">
        <w:rPr>
          <w:rFonts w:asciiTheme="majorHAnsi" w:hAnsiTheme="majorHAnsi"/>
          <w:sz w:val="24"/>
          <w:szCs w:val="24"/>
        </w:rPr>
        <w:t>Creati</w:t>
      </w:r>
      <w:r w:rsidRPr="003964DA">
        <w:rPr>
          <w:rFonts w:asciiTheme="majorHAnsi" w:hAnsiTheme="majorHAnsi"/>
          <w:spacing w:val="-1"/>
          <w:sz w:val="24"/>
          <w:szCs w:val="24"/>
        </w:rPr>
        <w:t>v</w:t>
      </w:r>
      <w:r w:rsidRPr="003964DA">
        <w:rPr>
          <w:rFonts w:asciiTheme="majorHAnsi" w:hAnsiTheme="majorHAnsi"/>
          <w:sz w:val="24"/>
          <w:szCs w:val="24"/>
        </w:rPr>
        <w:t xml:space="preserve">ity                                                      </w:t>
      </w:r>
      <w:r w:rsidRPr="003964DA">
        <w:rPr>
          <w:rFonts w:asciiTheme="majorHAnsi" w:hAnsiTheme="majorHAnsi"/>
          <w:spacing w:val="59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Follows Instructions</w:t>
      </w:r>
      <w:r w:rsidRPr="003964DA">
        <w:rPr>
          <w:rFonts w:asciiTheme="majorHAnsi" w:hAnsiTheme="majorHAnsi"/>
          <w:sz w:val="24"/>
          <w:szCs w:val="24"/>
        </w:rPr>
        <w:t xml:space="preserve"> Ability to </w:t>
      </w:r>
      <w:r w:rsidRPr="003964DA">
        <w:rPr>
          <w:rFonts w:asciiTheme="majorHAnsi" w:hAnsiTheme="majorHAnsi"/>
          <w:spacing w:val="-1"/>
          <w:sz w:val="24"/>
          <w:szCs w:val="24"/>
        </w:rPr>
        <w:t>L</w:t>
      </w:r>
      <w:r w:rsidRPr="003964DA">
        <w:rPr>
          <w:rFonts w:asciiTheme="majorHAnsi" w:hAnsiTheme="majorHAnsi"/>
          <w:sz w:val="24"/>
          <w:szCs w:val="24"/>
        </w:rPr>
        <w:t>earn Quic</w:t>
      </w:r>
      <w:r w:rsidRPr="003964DA">
        <w:rPr>
          <w:rFonts w:asciiTheme="majorHAnsi" w:hAnsiTheme="majorHAnsi"/>
          <w:spacing w:val="-1"/>
          <w:sz w:val="24"/>
          <w:szCs w:val="24"/>
        </w:rPr>
        <w:t>kl</w:t>
      </w:r>
      <w:r w:rsidRPr="003964DA">
        <w:rPr>
          <w:rFonts w:asciiTheme="majorHAnsi" w:hAnsiTheme="majorHAnsi"/>
          <w:sz w:val="24"/>
          <w:szCs w:val="24"/>
        </w:rPr>
        <w:t xml:space="preserve">y                               </w:t>
      </w:r>
      <w:r w:rsidRPr="003964DA">
        <w:rPr>
          <w:rFonts w:asciiTheme="majorHAnsi" w:hAnsiTheme="majorHAnsi"/>
          <w:spacing w:val="22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Matu</w:t>
      </w:r>
      <w:r w:rsidRPr="003964DA">
        <w:rPr>
          <w:rFonts w:asciiTheme="majorHAnsi" w:hAnsiTheme="majorHAnsi"/>
          <w:spacing w:val="-1"/>
          <w:sz w:val="24"/>
          <w:szCs w:val="24"/>
        </w:rPr>
        <w:t>r</w:t>
      </w:r>
      <w:r w:rsidRPr="003964DA">
        <w:rPr>
          <w:rFonts w:asciiTheme="majorHAnsi" w:hAnsiTheme="majorHAnsi"/>
          <w:sz w:val="24"/>
          <w:szCs w:val="24"/>
        </w:rPr>
        <w:t xml:space="preserve">ity Dependability                                                </w:t>
      </w:r>
      <w:r w:rsidRPr="003964DA">
        <w:rPr>
          <w:rFonts w:asciiTheme="majorHAnsi" w:hAnsiTheme="majorHAnsi"/>
          <w:spacing w:val="20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 xml:space="preserve">People Skills Communication Skills                                   </w:t>
      </w:r>
      <w:r w:rsidRPr="003964DA">
        <w:rPr>
          <w:rFonts w:asciiTheme="majorHAnsi" w:hAnsiTheme="majorHAnsi"/>
          <w:spacing w:val="6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Enthusiasm Persi</w:t>
      </w:r>
      <w:r w:rsidRPr="003964DA">
        <w:rPr>
          <w:rFonts w:asciiTheme="majorHAnsi" w:hAnsiTheme="majorHAnsi"/>
          <w:spacing w:val="-1"/>
          <w:sz w:val="24"/>
          <w:szCs w:val="24"/>
        </w:rPr>
        <w:t>s</w:t>
      </w:r>
      <w:r w:rsidRPr="003964DA">
        <w:rPr>
          <w:rFonts w:asciiTheme="majorHAnsi" w:hAnsiTheme="majorHAnsi"/>
          <w:sz w:val="24"/>
          <w:szCs w:val="24"/>
        </w:rPr>
        <w:t>tence</w:t>
      </w:r>
      <w:r w:rsidRPr="003964DA">
        <w:rPr>
          <w:rFonts w:asciiTheme="majorHAnsi" w:hAnsiTheme="majorHAnsi"/>
          <w:sz w:val="24"/>
          <w:szCs w:val="24"/>
        </w:rPr>
        <w:t xml:space="preserve">                                                    </w:t>
      </w:r>
      <w:r w:rsidRPr="003964DA">
        <w:rPr>
          <w:rFonts w:asciiTheme="majorHAnsi" w:hAnsiTheme="majorHAnsi"/>
          <w:spacing w:val="59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Observant</w:t>
      </w:r>
    </w:p>
    <w:p w14:paraId="6E5AD968" w14:textId="77777777" w:rsidR="005D0740" w:rsidRPr="003964DA" w:rsidRDefault="002833E1">
      <w:pPr>
        <w:spacing w:before="71"/>
        <w:ind w:left="11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b/>
          <w:sz w:val="24"/>
          <w:szCs w:val="24"/>
        </w:rPr>
        <w:lastRenderedPageBreak/>
        <w:t>EDUCAT</w:t>
      </w:r>
      <w:r w:rsidRPr="003964DA">
        <w:rPr>
          <w:rFonts w:asciiTheme="majorHAnsi" w:hAnsiTheme="majorHAnsi"/>
          <w:b/>
          <w:spacing w:val="1"/>
          <w:sz w:val="24"/>
          <w:szCs w:val="24"/>
        </w:rPr>
        <w:t>IO</w:t>
      </w:r>
      <w:r w:rsidRPr="003964DA">
        <w:rPr>
          <w:rFonts w:asciiTheme="majorHAnsi" w:hAnsiTheme="majorHAnsi"/>
          <w:b/>
          <w:sz w:val="24"/>
          <w:szCs w:val="24"/>
        </w:rPr>
        <w:t xml:space="preserve">NAL </w:t>
      </w:r>
      <w:r w:rsidRPr="003964DA">
        <w:rPr>
          <w:rFonts w:asciiTheme="majorHAnsi" w:hAnsiTheme="majorHAnsi"/>
          <w:b/>
          <w:spacing w:val="1"/>
          <w:sz w:val="24"/>
          <w:szCs w:val="24"/>
        </w:rPr>
        <w:t>BA</w:t>
      </w:r>
      <w:r w:rsidRPr="003964DA">
        <w:rPr>
          <w:rFonts w:asciiTheme="majorHAnsi" w:hAnsiTheme="majorHAnsi"/>
          <w:b/>
          <w:sz w:val="24"/>
          <w:szCs w:val="24"/>
        </w:rPr>
        <w:t>CKGROUND</w:t>
      </w:r>
    </w:p>
    <w:p w14:paraId="2E536597" w14:textId="77777777" w:rsidR="005D0740" w:rsidRPr="003964DA" w:rsidRDefault="002833E1">
      <w:pPr>
        <w:spacing w:before="1" w:line="260" w:lineRule="exact"/>
        <w:ind w:left="112" w:right="88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sz w:val="24"/>
          <w:szCs w:val="24"/>
        </w:rPr>
        <w:t>As a high school stude</w:t>
      </w:r>
      <w:r w:rsidRPr="003964DA">
        <w:rPr>
          <w:rFonts w:asciiTheme="majorHAnsi" w:hAnsiTheme="majorHAnsi"/>
          <w:spacing w:val="-1"/>
          <w:sz w:val="24"/>
          <w:szCs w:val="24"/>
        </w:rPr>
        <w:t>nt</w:t>
      </w:r>
      <w:r w:rsidRPr="003964DA">
        <w:rPr>
          <w:rFonts w:asciiTheme="majorHAnsi" w:hAnsiTheme="majorHAnsi"/>
          <w:sz w:val="24"/>
          <w:szCs w:val="24"/>
        </w:rPr>
        <w:t>, you will li</w:t>
      </w:r>
      <w:r w:rsidRPr="003964DA">
        <w:rPr>
          <w:rFonts w:asciiTheme="majorHAnsi" w:hAnsiTheme="majorHAnsi"/>
          <w:spacing w:val="-1"/>
          <w:sz w:val="24"/>
          <w:szCs w:val="24"/>
        </w:rPr>
        <w:t>s</w:t>
      </w:r>
      <w:r w:rsidRPr="003964DA">
        <w:rPr>
          <w:rFonts w:asciiTheme="majorHAnsi" w:hAnsiTheme="majorHAnsi"/>
          <w:sz w:val="24"/>
          <w:szCs w:val="24"/>
        </w:rPr>
        <w:t>t the na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z w:val="24"/>
          <w:szCs w:val="24"/>
        </w:rPr>
        <w:t>e of your high school and e</w:t>
      </w:r>
      <w:r w:rsidRPr="003964DA">
        <w:rPr>
          <w:rFonts w:asciiTheme="majorHAnsi" w:hAnsiTheme="majorHAnsi"/>
          <w:spacing w:val="-1"/>
          <w:sz w:val="24"/>
          <w:szCs w:val="24"/>
        </w:rPr>
        <w:t>x</w:t>
      </w:r>
      <w:r w:rsidRPr="003964DA">
        <w:rPr>
          <w:rFonts w:asciiTheme="majorHAnsi" w:hAnsiTheme="majorHAnsi"/>
          <w:sz w:val="24"/>
          <w:szCs w:val="24"/>
        </w:rPr>
        <w:t>pected date of graduati</w:t>
      </w:r>
      <w:r w:rsidRPr="003964DA">
        <w:rPr>
          <w:rFonts w:asciiTheme="majorHAnsi" w:hAnsiTheme="majorHAnsi"/>
          <w:spacing w:val="-1"/>
          <w:sz w:val="24"/>
          <w:szCs w:val="24"/>
        </w:rPr>
        <w:t>o</w:t>
      </w:r>
      <w:r w:rsidRPr="003964DA">
        <w:rPr>
          <w:rFonts w:asciiTheme="majorHAnsi" w:hAnsiTheme="majorHAnsi"/>
          <w:sz w:val="24"/>
          <w:szCs w:val="24"/>
        </w:rPr>
        <w:t>n on your resu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z w:val="24"/>
          <w:szCs w:val="24"/>
        </w:rPr>
        <w:t>e.  Generally, once you begin college</w:t>
      </w:r>
      <w:r w:rsidRPr="003964DA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or technical schoo</w:t>
      </w:r>
      <w:r w:rsidRPr="003964DA">
        <w:rPr>
          <w:rFonts w:asciiTheme="majorHAnsi" w:hAnsiTheme="majorHAnsi"/>
          <w:sz w:val="24"/>
          <w:szCs w:val="24"/>
        </w:rPr>
        <w:t>l, you can</w:t>
      </w:r>
      <w:r w:rsidRPr="003964DA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o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z w:val="24"/>
          <w:szCs w:val="24"/>
        </w:rPr>
        <w:t>it your high school infor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z w:val="24"/>
          <w:szCs w:val="24"/>
        </w:rPr>
        <w:t>ation because it is assu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z w:val="24"/>
          <w:szCs w:val="24"/>
        </w:rPr>
        <w:t>ed you have co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pacing w:val="1"/>
          <w:sz w:val="24"/>
          <w:szCs w:val="24"/>
        </w:rPr>
        <w:t>p</w:t>
      </w:r>
      <w:r w:rsidRPr="003964DA">
        <w:rPr>
          <w:rFonts w:asciiTheme="majorHAnsi" w:hAnsiTheme="majorHAnsi"/>
          <w:sz w:val="24"/>
          <w:szCs w:val="24"/>
        </w:rPr>
        <w:t>l</w:t>
      </w:r>
      <w:r w:rsidRPr="003964DA">
        <w:rPr>
          <w:rFonts w:asciiTheme="majorHAnsi" w:hAnsiTheme="majorHAnsi"/>
          <w:spacing w:val="-1"/>
          <w:sz w:val="24"/>
          <w:szCs w:val="24"/>
        </w:rPr>
        <w:t>e</w:t>
      </w:r>
      <w:r w:rsidRPr="003964DA">
        <w:rPr>
          <w:rFonts w:asciiTheme="majorHAnsi" w:hAnsiTheme="majorHAnsi"/>
          <w:sz w:val="24"/>
          <w:szCs w:val="24"/>
        </w:rPr>
        <w:t xml:space="preserve">ted </w:t>
      </w:r>
      <w:r w:rsidRPr="003964DA">
        <w:rPr>
          <w:rFonts w:asciiTheme="majorHAnsi" w:hAnsiTheme="majorHAnsi"/>
          <w:spacing w:val="-1"/>
          <w:sz w:val="24"/>
          <w:szCs w:val="24"/>
        </w:rPr>
        <w:t>h</w:t>
      </w:r>
      <w:r w:rsidRPr="003964DA">
        <w:rPr>
          <w:rFonts w:asciiTheme="majorHAnsi" w:hAnsiTheme="majorHAnsi"/>
          <w:spacing w:val="1"/>
          <w:sz w:val="24"/>
          <w:szCs w:val="24"/>
        </w:rPr>
        <w:t>i</w:t>
      </w:r>
      <w:r w:rsidRPr="003964DA">
        <w:rPr>
          <w:rFonts w:asciiTheme="majorHAnsi" w:hAnsiTheme="majorHAnsi"/>
          <w:sz w:val="24"/>
          <w:szCs w:val="24"/>
        </w:rPr>
        <w:t>gh school or obtained your GED.  If you have taken, or are taking, college-level courses or vocational/tec</w:t>
      </w:r>
      <w:r w:rsidRPr="003964DA">
        <w:rPr>
          <w:rFonts w:asciiTheme="majorHAnsi" w:hAnsiTheme="majorHAnsi"/>
          <w:spacing w:val="-2"/>
          <w:sz w:val="24"/>
          <w:szCs w:val="24"/>
        </w:rPr>
        <w:t>h</w:t>
      </w:r>
      <w:r w:rsidRPr="003964DA">
        <w:rPr>
          <w:rFonts w:asciiTheme="majorHAnsi" w:hAnsiTheme="majorHAnsi"/>
          <w:sz w:val="24"/>
          <w:szCs w:val="24"/>
        </w:rPr>
        <w:t>nical training, you can</w:t>
      </w:r>
      <w:r w:rsidRPr="003964DA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list that first.</w:t>
      </w:r>
    </w:p>
    <w:p w14:paraId="506D209B" w14:textId="77777777" w:rsidR="005D0740" w:rsidRPr="003964DA" w:rsidRDefault="005D0740">
      <w:pPr>
        <w:spacing w:before="9" w:line="140" w:lineRule="exact"/>
        <w:rPr>
          <w:rFonts w:asciiTheme="majorHAnsi" w:hAnsiTheme="majorHAnsi"/>
          <w:sz w:val="14"/>
          <w:szCs w:val="14"/>
        </w:rPr>
      </w:pPr>
    </w:p>
    <w:p w14:paraId="0588B07B" w14:textId="77777777" w:rsidR="005D0740" w:rsidRPr="003964DA" w:rsidRDefault="005D0740">
      <w:pPr>
        <w:spacing w:line="200" w:lineRule="exact"/>
        <w:rPr>
          <w:rFonts w:asciiTheme="majorHAnsi" w:hAnsiTheme="majorHAnsi"/>
        </w:rPr>
      </w:pPr>
    </w:p>
    <w:p w14:paraId="67E70DD0" w14:textId="77777777" w:rsidR="005D0740" w:rsidRPr="003964DA" w:rsidRDefault="005D0740">
      <w:pPr>
        <w:spacing w:line="200" w:lineRule="exact"/>
        <w:rPr>
          <w:rFonts w:asciiTheme="majorHAnsi" w:hAnsiTheme="majorHAnsi"/>
        </w:rPr>
      </w:pPr>
    </w:p>
    <w:p w14:paraId="2609C812" w14:textId="77777777" w:rsidR="005D0740" w:rsidRPr="003964DA" w:rsidRDefault="002833E1">
      <w:pPr>
        <w:tabs>
          <w:tab w:val="left" w:pos="9960"/>
        </w:tabs>
        <w:spacing w:line="260" w:lineRule="exact"/>
        <w:ind w:left="11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position w:val="-1"/>
          <w:sz w:val="24"/>
          <w:szCs w:val="24"/>
        </w:rPr>
        <w:t>N</w:t>
      </w:r>
      <w:r w:rsidRPr="003964DA">
        <w:rPr>
          <w:rFonts w:asciiTheme="majorHAnsi" w:hAnsiTheme="majorHAnsi"/>
          <w:spacing w:val="1"/>
          <w:position w:val="-1"/>
          <w:sz w:val="24"/>
          <w:szCs w:val="24"/>
        </w:rPr>
        <w:t>a</w:t>
      </w:r>
      <w:r w:rsidRPr="003964DA">
        <w:rPr>
          <w:rFonts w:asciiTheme="majorHAnsi" w:hAnsiTheme="majorHAnsi"/>
          <w:spacing w:val="-2"/>
          <w:position w:val="-1"/>
          <w:sz w:val="24"/>
          <w:szCs w:val="24"/>
        </w:rPr>
        <w:t>m</w:t>
      </w:r>
      <w:r w:rsidRPr="003964DA">
        <w:rPr>
          <w:rFonts w:asciiTheme="majorHAnsi" w:hAnsiTheme="majorHAnsi"/>
          <w:position w:val="-1"/>
          <w:sz w:val="24"/>
          <w:szCs w:val="24"/>
        </w:rPr>
        <w:t xml:space="preserve">e of </w:t>
      </w:r>
      <w:r w:rsidRPr="003964DA">
        <w:rPr>
          <w:rFonts w:asciiTheme="majorHAnsi" w:hAnsiTheme="majorHAnsi"/>
          <w:position w:val="-1"/>
          <w:sz w:val="24"/>
          <w:szCs w:val="24"/>
        </w:rPr>
        <w:t>school:</w:t>
      </w:r>
      <w:r w:rsidRPr="003964DA">
        <w:rPr>
          <w:rFonts w:asciiTheme="majorHAnsi" w:hAnsiTheme="majorHAnsi"/>
          <w:position w:val="-1"/>
          <w:sz w:val="24"/>
          <w:szCs w:val="24"/>
          <w:u w:color="000000"/>
        </w:rPr>
        <w:t xml:space="preserve"> </w:t>
      </w:r>
      <w:r w:rsidRPr="003964DA">
        <w:rPr>
          <w:rFonts w:asciiTheme="majorHAnsi" w:hAnsiTheme="majorHAnsi"/>
          <w:position w:val="-1"/>
          <w:sz w:val="24"/>
          <w:szCs w:val="24"/>
          <w:u w:color="000000"/>
        </w:rPr>
        <w:tab/>
      </w:r>
    </w:p>
    <w:p w14:paraId="604D1668" w14:textId="77777777" w:rsidR="005D0740" w:rsidRPr="003964DA" w:rsidRDefault="005D0740">
      <w:pPr>
        <w:spacing w:before="12" w:line="240" w:lineRule="exact"/>
        <w:rPr>
          <w:rFonts w:asciiTheme="majorHAnsi" w:hAnsiTheme="majorHAnsi"/>
          <w:sz w:val="24"/>
          <w:szCs w:val="24"/>
        </w:rPr>
      </w:pPr>
    </w:p>
    <w:p w14:paraId="086172A5" w14:textId="77777777" w:rsidR="005D0740" w:rsidRPr="003964DA" w:rsidRDefault="002833E1">
      <w:pPr>
        <w:tabs>
          <w:tab w:val="left" w:pos="10040"/>
        </w:tabs>
        <w:spacing w:before="29" w:line="260" w:lineRule="exact"/>
        <w:ind w:left="11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position w:val="-1"/>
          <w:sz w:val="24"/>
          <w:szCs w:val="24"/>
        </w:rPr>
        <w:t>City and State of school:</w:t>
      </w:r>
      <w:r w:rsidRPr="003964DA">
        <w:rPr>
          <w:rFonts w:asciiTheme="majorHAnsi" w:hAnsiTheme="majorHAnsi"/>
          <w:position w:val="-1"/>
          <w:sz w:val="24"/>
          <w:szCs w:val="24"/>
          <w:u w:color="000000"/>
        </w:rPr>
        <w:t xml:space="preserve"> </w:t>
      </w:r>
      <w:r w:rsidRPr="003964DA">
        <w:rPr>
          <w:rFonts w:asciiTheme="majorHAnsi" w:hAnsiTheme="majorHAnsi"/>
          <w:position w:val="-1"/>
          <w:sz w:val="24"/>
          <w:szCs w:val="24"/>
          <w:u w:color="000000"/>
        </w:rPr>
        <w:tab/>
      </w:r>
    </w:p>
    <w:p w14:paraId="1D77D5C5" w14:textId="77777777" w:rsidR="005D0740" w:rsidRPr="003964DA" w:rsidRDefault="005D0740">
      <w:pPr>
        <w:spacing w:before="12" w:line="240" w:lineRule="exact"/>
        <w:rPr>
          <w:rFonts w:asciiTheme="majorHAnsi" w:hAnsiTheme="majorHAnsi"/>
          <w:sz w:val="24"/>
          <w:szCs w:val="24"/>
        </w:rPr>
      </w:pPr>
    </w:p>
    <w:p w14:paraId="1950B864" w14:textId="77777777" w:rsidR="005D0740" w:rsidRPr="003964DA" w:rsidRDefault="002833E1">
      <w:pPr>
        <w:tabs>
          <w:tab w:val="left" w:pos="6920"/>
        </w:tabs>
        <w:spacing w:before="29" w:line="260" w:lineRule="exact"/>
        <w:ind w:left="11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</w:rPr>
        <w:pict w14:anchorId="7DF3EFBC">
          <v:group id="_x0000_s1081" style="position:absolute;left:0;text-align:left;margin-left:401.25pt;margin-top:15pt;width:150pt;height:0;z-index:-251665920;mso-position-horizontal-relative:page" coordorigin="8025,300" coordsize="3000,0">
            <v:shape id="_x0000_s1082" style="position:absolute;left:8025;top:300;width:3000;height:0" coordorigin="8025,300" coordsize="3000,0" path="m8025,300r3000,e" filled="f" strokeweight=".48pt">
              <v:path arrowok="t"/>
            </v:shape>
            <w10:wrap anchorx="page"/>
          </v:group>
        </w:pict>
      </w:r>
      <w:r w:rsidRPr="003964DA">
        <w:rPr>
          <w:rFonts w:asciiTheme="majorHAnsi" w:hAnsiTheme="majorHAnsi"/>
          <w:position w:val="-1"/>
          <w:sz w:val="24"/>
          <w:szCs w:val="24"/>
        </w:rPr>
        <w:t>Expected Graduation Date:</w:t>
      </w:r>
      <w:r w:rsidRPr="003964DA">
        <w:rPr>
          <w:rFonts w:asciiTheme="majorHAnsi" w:hAnsiTheme="majorHAnsi"/>
          <w:position w:val="-1"/>
          <w:sz w:val="24"/>
          <w:szCs w:val="24"/>
          <w:u w:color="000000"/>
        </w:rPr>
        <w:t xml:space="preserve"> </w:t>
      </w:r>
      <w:r w:rsidRPr="003964DA">
        <w:rPr>
          <w:rFonts w:asciiTheme="majorHAnsi" w:hAnsiTheme="majorHAnsi"/>
          <w:position w:val="-1"/>
          <w:sz w:val="24"/>
          <w:szCs w:val="24"/>
          <w:u w:color="000000"/>
        </w:rPr>
        <w:tab/>
      </w:r>
    </w:p>
    <w:p w14:paraId="48BE954A" w14:textId="77777777" w:rsidR="005D0740" w:rsidRPr="003964DA" w:rsidRDefault="005D0740">
      <w:pPr>
        <w:spacing w:before="12" w:line="240" w:lineRule="exact"/>
        <w:rPr>
          <w:rFonts w:asciiTheme="majorHAnsi" w:hAnsiTheme="majorHAnsi"/>
          <w:sz w:val="24"/>
          <w:szCs w:val="24"/>
        </w:rPr>
      </w:pPr>
    </w:p>
    <w:p w14:paraId="5272243A" w14:textId="77777777" w:rsidR="005D0740" w:rsidRPr="003964DA" w:rsidRDefault="002833E1">
      <w:pPr>
        <w:tabs>
          <w:tab w:val="left" w:pos="10000"/>
        </w:tabs>
        <w:spacing w:before="29" w:line="260" w:lineRule="exact"/>
        <w:ind w:left="11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</w:rPr>
        <w:pict w14:anchorId="1240FB9B">
          <v:group id="_x0000_s1070" style="position:absolute;left:0;text-align:left;margin-left:56.8pt;margin-top:38.9pt;width:498.4pt;height:1.6pt;z-index:-251666944;mso-position-horizontal-relative:page" coordorigin="1136,778" coordsize="9968,32">
            <v:shape id="_x0000_s1080" style="position:absolute;left:1152;top:794;width:9936;height:0" coordorigin="1152,794" coordsize="9936,0" path="m1152,794r9936,e" filled="f" strokecolor="#7f7f7f" strokeweight="1.6pt">
              <v:path arrowok="t"/>
            </v:shape>
            <v:shape id="_x0000_s1079" style="position:absolute;left:1152;top:781;width:5;height:0" coordorigin="1152,781" coordsize="5,0" path="m1152,781r5,e" filled="f" strokecolor="#9d9da0" strokeweight=".34pt">
              <v:path arrowok="t"/>
            </v:shape>
            <v:shape id="_x0000_s1078" style="position:absolute;left:1152;top:781;width:9931;height:0" coordorigin="1152,781" coordsize="9931,0" path="m1152,781r9931,e" filled="f" strokecolor="#9d9da0" strokeweight=".34pt">
              <v:path arrowok="t"/>
            </v:shape>
            <v:shape id="_x0000_s1077" style="position:absolute;left:11083;top:781;width:5;height:0" coordorigin="11083,781" coordsize="5,0" path="m11083,781r5,e" filled="f" strokecolor="#f1eee1" strokeweight=".34pt">
              <v:path arrowok="t"/>
            </v:shape>
            <v:shape id="_x0000_s1076" style="position:absolute;left:11083;top:781;width:5;height:0" coordorigin="11083,781" coordsize="5,0" path="m11083,781r5,e" filled="f" strokecolor="#9d9da0" strokeweight=".34pt">
              <v:path arrowok="t"/>
            </v:shape>
            <v:shape id="_x0000_s1075" style="position:absolute;left:1152;top:794;width:5;height:0" coordorigin="1152,794" coordsize="5,0" path="m1152,794r5,e" filled="f" strokecolor="#9d9da0" strokeweight="1.12pt">
              <v:path arrowok="t"/>
            </v:shape>
            <v:shape id="_x0000_s1074" style="position:absolute;left:11083;top:794;width:5;height:0" coordorigin="11083,794" coordsize="5,0" path="m11083,794r5,e" filled="f" strokecolor="#f1eee1" strokeweight="1.12pt">
              <v:path arrowok="t"/>
            </v:shape>
            <v:shape id="_x0000_s1073" style="position:absolute;left:1152;top:806;width:5;height:0" coordorigin="1152,806" coordsize="5,0" path="m1152,806r5,e" filled="f" strokecolor="#9d9da0" strokeweight=".34pt">
              <v:path arrowok="t"/>
            </v:shape>
            <v:shape id="_x0000_s1072" style="position:absolute;left:1152;top:806;width:9936;height:0" coordorigin="1152,806" coordsize="9936,0" path="m1152,806r9936,e" filled="f" strokecolor="#f1eee1" strokeweight=".34pt">
              <v:path arrowok="t"/>
            </v:shape>
            <v:shape id="_x0000_s1071" style="position:absolute;left:11083;top:806;width:5;height:0" coordorigin="11083,806" coordsize="5,0" path="m11083,806r5,e" filled="f" strokecolor="#f1eee1" strokeweight=".34pt">
              <v:path arrowok="t"/>
            </v:shape>
            <w10:wrap anchorx="page"/>
          </v:group>
        </w:pict>
      </w:r>
      <w:r w:rsidRPr="003964DA">
        <w:rPr>
          <w:rFonts w:asciiTheme="majorHAnsi" w:hAnsiTheme="majorHAnsi"/>
          <w:position w:val="-1"/>
          <w:sz w:val="24"/>
          <w:szCs w:val="24"/>
        </w:rPr>
        <w:t>GPA (if above a 3.0)</w:t>
      </w:r>
      <w:r w:rsidRPr="003964DA">
        <w:rPr>
          <w:rFonts w:asciiTheme="majorHAnsi" w:hAnsiTheme="majorHAnsi"/>
          <w:spacing w:val="1"/>
          <w:position w:val="-1"/>
          <w:sz w:val="24"/>
          <w:szCs w:val="24"/>
        </w:rPr>
        <w:t xml:space="preserve"> </w:t>
      </w:r>
      <w:r w:rsidRPr="003964DA">
        <w:rPr>
          <w:rFonts w:asciiTheme="majorHAnsi" w:hAnsiTheme="majorHAnsi"/>
          <w:i/>
          <w:position w:val="-1"/>
          <w:sz w:val="24"/>
          <w:szCs w:val="24"/>
        </w:rPr>
        <w:t>optional</w:t>
      </w:r>
      <w:r w:rsidRPr="003964DA">
        <w:rPr>
          <w:rFonts w:asciiTheme="majorHAnsi" w:hAnsiTheme="majorHAnsi"/>
          <w:position w:val="-1"/>
          <w:sz w:val="24"/>
          <w:szCs w:val="24"/>
        </w:rPr>
        <w:t>:</w:t>
      </w:r>
      <w:r w:rsidRPr="003964DA">
        <w:rPr>
          <w:rFonts w:asciiTheme="majorHAnsi" w:hAnsiTheme="majorHAnsi"/>
          <w:position w:val="-1"/>
          <w:sz w:val="24"/>
          <w:szCs w:val="24"/>
          <w:u w:color="000000"/>
        </w:rPr>
        <w:t xml:space="preserve"> </w:t>
      </w:r>
      <w:r w:rsidRPr="003964DA">
        <w:rPr>
          <w:rFonts w:asciiTheme="majorHAnsi" w:hAnsiTheme="majorHAnsi"/>
          <w:position w:val="-1"/>
          <w:sz w:val="24"/>
          <w:szCs w:val="24"/>
          <w:u w:color="000000"/>
        </w:rPr>
        <w:tab/>
      </w:r>
    </w:p>
    <w:p w14:paraId="7FE4B7EF" w14:textId="77777777" w:rsidR="005D0740" w:rsidRPr="003964DA" w:rsidRDefault="005D0740">
      <w:pPr>
        <w:spacing w:line="200" w:lineRule="exact"/>
        <w:rPr>
          <w:rFonts w:asciiTheme="majorHAnsi" w:hAnsiTheme="majorHAnsi"/>
        </w:rPr>
      </w:pPr>
    </w:p>
    <w:p w14:paraId="04713720" w14:textId="77777777" w:rsidR="005D0740" w:rsidRPr="003964DA" w:rsidRDefault="005D0740">
      <w:pPr>
        <w:spacing w:line="200" w:lineRule="exact"/>
        <w:rPr>
          <w:rFonts w:asciiTheme="majorHAnsi" w:hAnsiTheme="majorHAnsi"/>
        </w:rPr>
      </w:pPr>
    </w:p>
    <w:p w14:paraId="065C7E4D" w14:textId="77777777" w:rsidR="005D0740" w:rsidRPr="003964DA" w:rsidRDefault="005D0740">
      <w:pPr>
        <w:spacing w:line="200" w:lineRule="exact"/>
        <w:rPr>
          <w:rFonts w:asciiTheme="majorHAnsi" w:hAnsiTheme="majorHAnsi"/>
        </w:rPr>
      </w:pPr>
    </w:p>
    <w:p w14:paraId="256601E0" w14:textId="77777777" w:rsidR="005D0740" w:rsidRPr="003964DA" w:rsidRDefault="005D0740">
      <w:pPr>
        <w:spacing w:before="6" w:line="200" w:lineRule="exact"/>
        <w:rPr>
          <w:rFonts w:asciiTheme="majorHAnsi" w:hAnsiTheme="majorHAnsi"/>
        </w:rPr>
      </w:pPr>
    </w:p>
    <w:p w14:paraId="5562C72A" w14:textId="77777777" w:rsidR="005D0740" w:rsidRPr="003964DA" w:rsidRDefault="002833E1">
      <w:pPr>
        <w:spacing w:before="29"/>
        <w:ind w:left="11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b/>
          <w:sz w:val="24"/>
          <w:szCs w:val="24"/>
        </w:rPr>
        <w:t>PART-TI</w:t>
      </w:r>
      <w:r w:rsidRPr="003964DA">
        <w:rPr>
          <w:rFonts w:asciiTheme="majorHAnsi" w:hAnsiTheme="majorHAnsi"/>
          <w:b/>
          <w:spacing w:val="1"/>
          <w:sz w:val="24"/>
          <w:szCs w:val="24"/>
        </w:rPr>
        <w:t>M</w:t>
      </w:r>
      <w:r w:rsidRPr="003964DA">
        <w:rPr>
          <w:rFonts w:asciiTheme="majorHAnsi" w:hAnsiTheme="majorHAnsi"/>
          <w:b/>
          <w:sz w:val="24"/>
          <w:szCs w:val="24"/>
        </w:rPr>
        <w:t>E EMPL</w:t>
      </w:r>
      <w:r w:rsidRPr="003964DA">
        <w:rPr>
          <w:rFonts w:asciiTheme="majorHAnsi" w:hAnsiTheme="majorHAnsi"/>
          <w:b/>
          <w:spacing w:val="2"/>
          <w:sz w:val="24"/>
          <w:szCs w:val="24"/>
        </w:rPr>
        <w:t>O</w:t>
      </w:r>
      <w:r w:rsidRPr="003964DA">
        <w:rPr>
          <w:rFonts w:asciiTheme="majorHAnsi" w:hAnsiTheme="majorHAnsi"/>
          <w:b/>
          <w:spacing w:val="-1"/>
          <w:sz w:val="24"/>
          <w:szCs w:val="24"/>
        </w:rPr>
        <w:t>Y</w:t>
      </w:r>
      <w:r w:rsidRPr="003964DA">
        <w:rPr>
          <w:rFonts w:asciiTheme="majorHAnsi" w:hAnsiTheme="majorHAnsi"/>
          <w:b/>
          <w:sz w:val="24"/>
          <w:szCs w:val="24"/>
        </w:rPr>
        <w:t>MENT &amp; SUMMER JOBS</w:t>
      </w:r>
    </w:p>
    <w:p w14:paraId="497F7976" w14:textId="77777777" w:rsidR="005D0740" w:rsidRPr="003964DA" w:rsidRDefault="002833E1">
      <w:pPr>
        <w:spacing w:before="1" w:line="260" w:lineRule="exact"/>
        <w:ind w:left="112" w:right="143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sz w:val="24"/>
          <w:szCs w:val="24"/>
        </w:rPr>
        <w:t xml:space="preserve">As a student you probably do not have 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z w:val="24"/>
          <w:szCs w:val="24"/>
        </w:rPr>
        <w:t>uch exp</w:t>
      </w:r>
      <w:r w:rsidRPr="003964DA">
        <w:rPr>
          <w:rFonts w:asciiTheme="majorHAnsi" w:hAnsiTheme="majorHAnsi"/>
          <w:spacing w:val="1"/>
          <w:sz w:val="24"/>
          <w:szCs w:val="24"/>
        </w:rPr>
        <w:t>e</w:t>
      </w:r>
      <w:r w:rsidRPr="003964DA">
        <w:rPr>
          <w:rFonts w:asciiTheme="majorHAnsi" w:hAnsiTheme="majorHAnsi"/>
          <w:sz w:val="24"/>
          <w:szCs w:val="24"/>
        </w:rPr>
        <w:t>rience directly related to</w:t>
      </w:r>
      <w:r w:rsidRPr="003964DA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 xml:space="preserve">your career </w:t>
      </w:r>
      <w:r w:rsidRPr="003964DA">
        <w:rPr>
          <w:rFonts w:asciiTheme="majorHAnsi" w:hAnsiTheme="majorHAnsi"/>
          <w:sz w:val="24"/>
          <w:szCs w:val="24"/>
        </w:rPr>
        <w:t xml:space="preserve">objective. That’s okay!  You 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z w:val="24"/>
          <w:szCs w:val="24"/>
        </w:rPr>
        <w:t>ay have held part-ti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z w:val="24"/>
          <w:szCs w:val="24"/>
        </w:rPr>
        <w:t>e or summer jobs, and believe it or not, through those experiences you have developed valuable trans</w:t>
      </w:r>
      <w:r w:rsidRPr="003964DA">
        <w:rPr>
          <w:rFonts w:asciiTheme="majorHAnsi" w:hAnsiTheme="majorHAnsi"/>
          <w:spacing w:val="-2"/>
          <w:sz w:val="24"/>
          <w:szCs w:val="24"/>
        </w:rPr>
        <w:t>f</w:t>
      </w:r>
      <w:r w:rsidRPr="003964DA">
        <w:rPr>
          <w:rFonts w:asciiTheme="majorHAnsi" w:hAnsiTheme="majorHAnsi"/>
          <w:sz w:val="24"/>
          <w:szCs w:val="24"/>
        </w:rPr>
        <w:t>erable skills that e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z w:val="24"/>
          <w:szCs w:val="24"/>
        </w:rPr>
        <w:t>ployers like to</w:t>
      </w:r>
      <w:r w:rsidRPr="003964DA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 xml:space="preserve">see in applicants.  It also shows that you have held a job </w:t>
      </w:r>
      <w:r w:rsidRPr="003964DA">
        <w:rPr>
          <w:rFonts w:asciiTheme="majorHAnsi" w:hAnsiTheme="majorHAnsi"/>
          <w:spacing w:val="-2"/>
          <w:sz w:val="24"/>
          <w:szCs w:val="24"/>
        </w:rPr>
        <w:t>f</w:t>
      </w:r>
      <w:r w:rsidRPr="003964DA">
        <w:rPr>
          <w:rFonts w:asciiTheme="majorHAnsi" w:hAnsiTheme="majorHAnsi"/>
          <w:sz w:val="24"/>
          <w:szCs w:val="24"/>
        </w:rPr>
        <w:t>or a ce</w:t>
      </w:r>
      <w:r w:rsidRPr="003964DA">
        <w:rPr>
          <w:rFonts w:asciiTheme="majorHAnsi" w:hAnsiTheme="majorHAnsi"/>
          <w:sz w:val="24"/>
          <w:szCs w:val="24"/>
        </w:rPr>
        <w:t>rtain</w:t>
      </w:r>
      <w:r w:rsidRPr="003964DA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a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z w:val="24"/>
          <w:szCs w:val="24"/>
        </w:rPr>
        <w:t>ount of t</w:t>
      </w:r>
      <w:r w:rsidRPr="003964DA">
        <w:rPr>
          <w:rFonts w:asciiTheme="majorHAnsi" w:hAnsiTheme="majorHAnsi"/>
          <w:spacing w:val="2"/>
          <w:sz w:val="24"/>
          <w:szCs w:val="24"/>
        </w:rPr>
        <w:t>i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z w:val="24"/>
          <w:szCs w:val="24"/>
        </w:rPr>
        <w:t>e, d</w:t>
      </w:r>
      <w:r w:rsidRPr="003964DA">
        <w:rPr>
          <w:rFonts w:asciiTheme="majorHAnsi" w:hAnsiTheme="majorHAnsi"/>
          <w:spacing w:val="1"/>
          <w:sz w:val="24"/>
          <w:szCs w:val="24"/>
        </w:rPr>
        <w:t>e</w:t>
      </w:r>
      <w:r w:rsidRPr="003964DA">
        <w:rPr>
          <w:rFonts w:asciiTheme="majorHAnsi" w:hAnsiTheme="majorHAnsi"/>
          <w:sz w:val="24"/>
          <w:szCs w:val="24"/>
        </w:rPr>
        <w:t>monstra</w:t>
      </w:r>
      <w:r w:rsidRPr="003964DA">
        <w:rPr>
          <w:rFonts w:asciiTheme="majorHAnsi" w:hAnsiTheme="majorHAnsi"/>
          <w:spacing w:val="-1"/>
          <w:sz w:val="24"/>
          <w:szCs w:val="24"/>
        </w:rPr>
        <w:t>t</w:t>
      </w:r>
      <w:r w:rsidRPr="003964DA">
        <w:rPr>
          <w:rFonts w:asciiTheme="majorHAnsi" w:hAnsiTheme="majorHAnsi"/>
          <w:sz w:val="24"/>
          <w:szCs w:val="24"/>
        </w:rPr>
        <w:t xml:space="preserve">ing your work ethic and ability to 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z w:val="24"/>
          <w:szCs w:val="24"/>
        </w:rPr>
        <w:t>anage your ti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z w:val="24"/>
          <w:szCs w:val="24"/>
        </w:rPr>
        <w:t>e between school and work.</w:t>
      </w:r>
    </w:p>
    <w:p w14:paraId="3A639097" w14:textId="77777777" w:rsidR="005D0740" w:rsidRPr="003964DA" w:rsidRDefault="005D0740">
      <w:pPr>
        <w:spacing w:before="13" w:line="260" w:lineRule="exact"/>
        <w:rPr>
          <w:rFonts w:asciiTheme="majorHAnsi" w:hAnsiTheme="majorHAnsi"/>
          <w:sz w:val="26"/>
          <w:szCs w:val="26"/>
        </w:rPr>
      </w:pPr>
    </w:p>
    <w:p w14:paraId="18AEB9D7" w14:textId="77777777" w:rsidR="005D0740" w:rsidRPr="003964DA" w:rsidRDefault="002833E1">
      <w:pPr>
        <w:ind w:left="1552" w:right="1126" w:firstLine="864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sz w:val="24"/>
          <w:szCs w:val="24"/>
        </w:rPr>
        <w:t>The top skills and qualities of</w:t>
      </w:r>
      <w:r w:rsidRPr="003964DA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 xml:space="preserve">the perfect candidate are: </w:t>
      </w:r>
      <w:r w:rsidRPr="003964DA">
        <w:rPr>
          <w:rFonts w:asciiTheme="majorHAnsi" w:hAnsiTheme="majorHAnsi"/>
          <w:b/>
          <w:sz w:val="24"/>
          <w:szCs w:val="24"/>
        </w:rPr>
        <w:t>Communi</w:t>
      </w:r>
      <w:r w:rsidRPr="003964DA">
        <w:rPr>
          <w:rFonts w:asciiTheme="majorHAnsi" w:hAnsiTheme="majorHAnsi"/>
          <w:b/>
          <w:spacing w:val="-1"/>
          <w:sz w:val="24"/>
          <w:szCs w:val="24"/>
        </w:rPr>
        <w:t>c</w:t>
      </w:r>
      <w:r w:rsidRPr="003964DA">
        <w:rPr>
          <w:rFonts w:asciiTheme="majorHAnsi" w:hAnsiTheme="majorHAnsi"/>
          <w:b/>
          <w:sz w:val="24"/>
          <w:szCs w:val="24"/>
        </w:rPr>
        <w:t xml:space="preserve">ation Skills (verbal &amp; </w:t>
      </w:r>
      <w:r w:rsidRPr="003964DA">
        <w:rPr>
          <w:rFonts w:asciiTheme="majorHAnsi" w:hAnsiTheme="majorHAnsi"/>
          <w:b/>
          <w:spacing w:val="-2"/>
          <w:sz w:val="24"/>
          <w:szCs w:val="24"/>
        </w:rPr>
        <w:t>w</w:t>
      </w:r>
      <w:r w:rsidRPr="003964DA">
        <w:rPr>
          <w:rFonts w:asciiTheme="majorHAnsi" w:hAnsiTheme="majorHAnsi"/>
          <w:b/>
          <w:sz w:val="24"/>
          <w:szCs w:val="24"/>
        </w:rPr>
        <w:t>rit</w:t>
      </w:r>
      <w:r w:rsidRPr="003964DA">
        <w:rPr>
          <w:rFonts w:asciiTheme="majorHAnsi" w:hAnsiTheme="majorHAnsi"/>
          <w:b/>
          <w:spacing w:val="-1"/>
          <w:sz w:val="24"/>
          <w:szCs w:val="24"/>
        </w:rPr>
        <w:t>t</w:t>
      </w:r>
      <w:r w:rsidRPr="003964DA">
        <w:rPr>
          <w:rFonts w:asciiTheme="majorHAnsi" w:hAnsiTheme="majorHAnsi"/>
          <w:b/>
          <w:sz w:val="24"/>
          <w:szCs w:val="24"/>
        </w:rPr>
        <w:t xml:space="preserve">en)            </w:t>
      </w:r>
      <w:r w:rsidRPr="003964DA">
        <w:rPr>
          <w:rFonts w:asciiTheme="majorHAnsi" w:hAnsiTheme="majorHAnsi"/>
          <w:b/>
          <w:spacing w:val="47"/>
          <w:sz w:val="24"/>
          <w:szCs w:val="24"/>
        </w:rPr>
        <w:t xml:space="preserve"> </w:t>
      </w:r>
      <w:r w:rsidRPr="003964DA">
        <w:rPr>
          <w:rFonts w:asciiTheme="majorHAnsi" w:hAnsiTheme="majorHAnsi"/>
          <w:b/>
          <w:sz w:val="24"/>
          <w:szCs w:val="24"/>
        </w:rPr>
        <w:t>Honesty/In</w:t>
      </w:r>
      <w:r w:rsidRPr="003964DA">
        <w:rPr>
          <w:rFonts w:asciiTheme="majorHAnsi" w:hAnsiTheme="majorHAnsi"/>
          <w:b/>
          <w:spacing w:val="-1"/>
          <w:sz w:val="24"/>
          <w:szCs w:val="24"/>
        </w:rPr>
        <w:t>t</w:t>
      </w:r>
      <w:r w:rsidRPr="003964DA">
        <w:rPr>
          <w:rFonts w:asciiTheme="majorHAnsi" w:hAnsiTheme="majorHAnsi"/>
          <w:b/>
          <w:sz w:val="24"/>
          <w:szCs w:val="24"/>
        </w:rPr>
        <w:t xml:space="preserve">egrity </w:t>
      </w:r>
      <w:r w:rsidRPr="003964DA">
        <w:rPr>
          <w:rFonts w:asciiTheme="majorHAnsi" w:hAnsiTheme="majorHAnsi"/>
          <w:b/>
          <w:sz w:val="24"/>
          <w:szCs w:val="24"/>
        </w:rPr>
        <w:t>Interperso</w:t>
      </w:r>
      <w:r w:rsidRPr="003964DA">
        <w:rPr>
          <w:rFonts w:asciiTheme="majorHAnsi" w:hAnsiTheme="majorHAnsi"/>
          <w:b/>
          <w:spacing w:val="-1"/>
          <w:sz w:val="24"/>
          <w:szCs w:val="24"/>
        </w:rPr>
        <w:t>n</w:t>
      </w:r>
      <w:r w:rsidRPr="003964DA">
        <w:rPr>
          <w:rFonts w:asciiTheme="majorHAnsi" w:hAnsiTheme="majorHAnsi"/>
          <w:b/>
          <w:sz w:val="24"/>
          <w:szCs w:val="24"/>
        </w:rPr>
        <w:t xml:space="preserve">al Skills                                                 </w:t>
      </w:r>
      <w:r w:rsidRPr="003964DA">
        <w:rPr>
          <w:rFonts w:asciiTheme="majorHAnsi" w:hAnsiTheme="majorHAnsi"/>
          <w:b/>
          <w:spacing w:val="18"/>
          <w:sz w:val="24"/>
          <w:szCs w:val="24"/>
        </w:rPr>
        <w:t xml:space="preserve"> </w:t>
      </w:r>
      <w:r w:rsidRPr="003964DA">
        <w:rPr>
          <w:rFonts w:asciiTheme="majorHAnsi" w:hAnsiTheme="majorHAnsi"/>
          <w:b/>
          <w:sz w:val="24"/>
          <w:szCs w:val="24"/>
        </w:rPr>
        <w:t>Motiva</w:t>
      </w:r>
      <w:r w:rsidRPr="003964DA">
        <w:rPr>
          <w:rFonts w:asciiTheme="majorHAnsi" w:hAnsiTheme="majorHAnsi"/>
          <w:b/>
          <w:spacing w:val="-1"/>
          <w:sz w:val="24"/>
          <w:szCs w:val="24"/>
        </w:rPr>
        <w:t>t</w:t>
      </w:r>
      <w:r w:rsidRPr="003964DA">
        <w:rPr>
          <w:rFonts w:asciiTheme="majorHAnsi" w:hAnsiTheme="majorHAnsi"/>
          <w:b/>
          <w:sz w:val="24"/>
          <w:szCs w:val="24"/>
        </w:rPr>
        <w:t>ion/Initi</w:t>
      </w:r>
      <w:r w:rsidRPr="003964DA">
        <w:rPr>
          <w:rFonts w:asciiTheme="majorHAnsi" w:hAnsiTheme="majorHAnsi"/>
          <w:b/>
          <w:spacing w:val="-1"/>
          <w:sz w:val="24"/>
          <w:szCs w:val="24"/>
        </w:rPr>
        <w:t>a</w:t>
      </w:r>
      <w:r w:rsidRPr="003964DA">
        <w:rPr>
          <w:rFonts w:asciiTheme="majorHAnsi" w:hAnsiTheme="majorHAnsi"/>
          <w:b/>
          <w:sz w:val="24"/>
          <w:szCs w:val="24"/>
        </w:rPr>
        <w:t xml:space="preserve">tive Strong Work Ethic                                                  </w:t>
      </w:r>
      <w:r w:rsidRPr="003964DA">
        <w:rPr>
          <w:rFonts w:asciiTheme="majorHAnsi" w:hAnsiTheme="majorHAnsi"/>
          <w:b/>
          <w:spacing w:val="19"/>
          <w:sz w:val="24"/>
          <w:szCs w:val="24"/>
        </w:rPr>
        <w:t xml:space="preserve"> </w:t>
      </w:r>
      <w:r w:rsidRPr="003964DA">
        <w:rPr>
          <w:rFonts w:asciiTheme="majorHAnsi" w:hAnsiTheme="majorHAnsi"/>
          <w:b/>
          <w:sz w:val="24"/>
          <w:szCs w:val="24"/>
        </w:rPr>
        <w:t>Team</w:t>
      </w:r>
      <w:r w:rsidRPr="003964DA">
        <w:rPr>
          <w:rFonts w:asciiTheme="majorHAnsi" w:hAnsiTheme="majorHAnsi"/>
          <w:b/>
          <w:spacing w:val="-2"/>
          <w:sz w:val="24"/>
          <w:szCs w:val="24"/>
        </w:rPr>
        <w:t>w</w:t>
      </w:r>
      <w:r w:rsidRPr="003964DA">
        <w:rPr>
          <w:rFonts w:asciiTheme="majorHAnsi" w:hAnsiTheme="majorHAnsi"/>
          <w:b/>
          <w:sz w:val="24"/>
          <w:szCs w:val="24"/>
        </w:rPr>
        <w:t>ork Skills Analytical</w:t>
      </w:r>
      <w:r w:rsidRPr="003964DA">
        <w:rPr>
          <w:rFonts w:asciiTheme="majorHAnsi" w:hAnsiTheme="majorHAnsi"/>
          <w:b/>
          <w:spacing w:val="-1"/>
          <w:sz w:val="24"/>
          <w:szCs w:val="24"/>
        </w:rPr>
        <w:t xml:space="preserve"> </w:t>
      </w:r>
      <w:r w:rsidRPr="003964DA">
        <w:rPr>
          <w:rFonts w:asciiTheme="majorHAnsi" w:hAnsiTheme="majorHAnsi"/>
          <w:b/>
          <w:sz w:val="24"/>
          <w:szCs w:val="24"/>
        </w:rPr>
        <w:t xml:space="preserve">Skills                                                       </w:t>
      </w:r>
      <w:r w:rsidRPr="003964DA">
        <w:rPr>
          <w:rFonts w:asciiTheme="majorHAnsi" w:hAnsiTheme="majorHAnsi"/>
          <w:b/>
          <w:spacing w:val="5"/>
          <w:sz w:val="24"/>
          <w:szCs w:val="24"/>
        </w:rPr>
        <w:t xml:space="preserve"> </w:t>
      </w:r>
      <w:r w:rsidRPr="003964DA">
        <w:rPr>
          <w:rFonts w:asciiTheme="majorHAnsi" w:hAnsiTheme="majorHAnsi"/>
          <w:b/>
          <w:sz w:val="24"/>
          <w:szCs w:val="24"/>
        </w:rPr>
        <w:t>Flexibi</w:t>
      </w:r>
      <w:r w:rsidRPr="003964DA">
        <w:rPr>
          <w:rFonts w:asciiTheme="majorHAnsi" w:hAnsiTheme="majorHAnsi"/>
          <w:b/>
          <w:sz w:val="24"/>
          <w:szCs w:val="24"/>
        </w:rPr>
        <w:t>lit</w:t>
      </w:r>
      <w:r w:rsidRPr="003964DA">
        <w:rPr>
          <w:rFonts w:asciiTheme="majorHAnsi" w:hAnsiTheme="majorHAnsi"/>
          <w:b/>
          <w:spacing w:val="-1"/>
          <w:sz w:val="24"/>
          <w:szCs w:val="24"/>
        </w:rPr>
        <w:t>y/</w:t>
      </w:r>
      <w:r w:rsidRPr="003964DA">
        <w:rPr>
          <w:rFonts w:asciiTheme="majorHAnsi" w:hAnsiTheme="majorHAnsi"/>
          <w:b/>
          <w:sz w:val="24"/>
          <w:szCs w:val="24"/>
        </w:rPr>
        <w:t>Adaptabili</w:t>
      </w:r>
      <w:r w:rsidRPr="003964DA">
        <w:rPr>
          <w:rFonts w:asciiTheme="majorHAnsi" w:hAnsiTheme="majorHAnsi"/>
          <w:b/>
          <w:spacing w:val="-1"/>
          <w:sz w:val="24"/>
          <w:szCs w:val="24"/>
        </w:rPr>
        <w:t>t</w:t>
      </w:r>
      <w:r w:rsidRPr="003964DA">
        <w:rPr>
          <w:rFonts w:asciiTheme="majorHAnsi" w:hAnsiTheme="majorHAnsi"/>
          <w:b/>
          <w:sz w:val="24"/>
          <w:szCs w:val="24"/>
        </w:rPr>
        <w:t>y</w:t>
      </w:r>
    </w:p>
    <w:p w14:paraId="021C1D70" w14:textId="77777777" w:rsidR="005D0740" w:rsidRPr="003964DA" w:rsidRDefault="002833E1">
      <w:pPr>
        <w:spacing w:line="220" w:lineRule="exact"/>
        <w:ind w:left="2030"/>
        <w:rPr>
          <w:rFonts w:asciiTheme="majorHAnsi" w:hAnsiTheme="majorHAnsi"/>
        </w:rPr>
      </w:pPr>
      <w:r w:rsidRPr="003964DA">
        <w:rPr>
          <w:rFonts w:asciiTheme="majorHAnsi" w:hAnsiTheme="majorHAnsi"/>
          <w:i/>
          <w:spacing w:val="1"/>
        </w:rPr>
        <w:t>S</w:t>
      </w:r>
      <w:r w:rsidRPr="003964DA">
        <w:rPr>
          <w:rFonts w:asciiTheme="majorHAnsi" w:hAnsiTheme="majorHAnsi"/>
          <w:i/>
          <w:spacing w:val="-1"/>
        </w:rPr>
        <w:t>o</w:t>
      </w:r>
      <w:r w:rsidRPr="003964DA">
        <w:rPr>
          <w:rFonts w:asciiTheme="majorHAnsi" w:hAnsiTheme="majorHAnsi"/>
          <w:i/>
          <w:spacing w:val="1"/>
        </w:rPr>
        <w:t>u</w:t>
      </w:r>
      <w:r w:rsidRPr="003964DA">
        <w:rPr>
          <w:rFonts w:asciiTheme="majorHAnsi" w:hAnsiTheme="majorHAnsi"/>
          <w:i/>
        </w:rPr>
        <w:t>rce:</w:t>
      </w:r>
      <w:r w:rsidRPr="003964DA">
        <w:rPr>
          <w:rFonts w:asciiTheme="majorHAnsi" w:hAnsiTheme="majorHAnsi"/>
          <w:i/>
          <w:spacing w:val="1"/>
        </w:rPr>
        <w:t xml:space="preserve"> </w:t>
      </w:r>
      <w:r w:rsidRPr="003964DA">
        <w:rPr>
          <w:rFonts w:asciiTheme="majorHAnsi" w:hAnsiTheme="majorHAnsi"/>
          <w:i/>
        </w:rPr>
        <w:t>J</w:t>
      </w:r>
      <w:r w:rsidRPr="003964DA">
        <w:rPr>
          <w:rFonts w:asciiTheme="majorHAnsi" w:hAnsiTheme="majorHAnsi"/>
          <w:i/>
          <w:spacing w:val="1"/>
        </w:rPr>
        <w:t>o</w:t>
      </w:r>
      <w:r w:rsidRPr="003964DA">
        <w:rPr>
          <w:rFonts w:asciiTheme="majorHAnsi" w:hAnsiTheme="majorHAnsi"/>
          <w:i/>
        </w:rPr>
        <w:t>b O</w:t>
      </w:r>
      <w:r w:rsidRPr="003964DA">
        <w:rPr>
          <w:rFonts w:asciiTheme="majorHAnsi" w:hAnsiTheme="majorHAnsi"/>
          <w:i/>
          <w:spacing w:val="1"/>
        </w:rPr>
        <w:t>u</w:t>
      </w:r>
      <w:r w:rsidRPr="003964DA">
        <w:rPr>
          <w:rFonts w:asciiTheme="majorHAnsi" w:hAnsiTheme="majorHAnsi"/>
          <w:i/>
        </w:rPr>
        <w:t>tl</w:t>
      </w:r>
      <w:r w:rsidRPr="003964DA">
        <w:rPr>
          <w:rFonts w:asciiTheme="majorHAnsi" w:hAnsiTheme="majorHAnsi"/>
          <w:i/>
          <w:spacing w:val="1"/>
        </w:rPr>
        <w:t>oo</w:t>
      </w:r>
      <w:r w:rsidRPr="003964DA">
        <w:rPr>
          <w:rFonts w:asciiTheme="majorHAnsi" w:hAnsiTheme="majorHAnsi"/>
          <w:i/>
        </w:rPr>
        <w:t>k</w:t>
      </w:r>
      <w:r w:rsidRPr="003964DA">
        <w:rPr>
          <w:rFonts w:asciiTheme="majorHAnsi" w:hAnsiTheme="majorHAnsi"/>
          <w:i/>
          <w:spacing w:val="-1"/>
        </w:rPr>
        <w:t xml:space="preserve"> </w:t>
      </w:r>
      <w:r w:rsidRPr="003964DA">
        <w:rPr>
          <w:rFonts w:asciiTheme="majorHAnsi" w:hAnsiTheme="majorHAnsi"/>
          <w:i/>
        </w:rPr>
        <w:t>20</w:t>
      </w:r>
      <w:r w:rsidRPr="003964DA">
        <w:rPr>
          <w:rFonts w:asciiTheme="majorHAnsi" w:hAnsiTheme="majorHAnsi"/>
          <w:i/>
          <w:spacing w:val="1"/>
        </w:rPr>
        <w:t>0</w:t>
      </w:r>
      <w:r w:rsidRPr="003964DA">
        <w:rPr>
          <w:rFonts w:asciiTheme="majorHAnsi" w:hAnsiTheme="majorHAnsi"/>
          <w:i/>
        </w:rPr>
        <w:t xml:space="preserve">4, </w:t>
      </w:r>
      <w:r w:rsidRPr="003964DA">
        <w:rPr>
          <w:rFonts w:asciiTheme="majorHAnsi" w:hAnsiTheme="majorHAnsi"/>
          <w:i/>
          <w:spacing w:val="-2"/>
        </w:rPr>
        <w:t>N</w:t>
      </w:r>
      <w:r w:rsidRPr="003964DA">
        <w:rPr>
          <w:rFonts w:asciiTheme="majorHAnsi" w:hAnsiTheme="majorHAnsi"/>
          <w:i/>
          <w:spacing w:val="1"/>
        </w:rPr>
        <w:t>a</w:t>
      </w:r>
      <w:r w:rsidRPr="003964DA">
        <w:rPr>
          <w:rFonts w:asciiTheme="majorHAnsi" w:hAnsiTheme="majorHAnsi"/>
          <w:i/>
        </w:rPr>
        <w:t>ti</w:t>
      </w:r>
      <w:r w:rsidRPr="003964DA">
        <w:rPr>
          <w:rFonts w:asciiTheme="majorHAnsi" w:hAnsiTheme="majorHAnsi"/>
          <w:i/>
          <w:spacing w:val="1"/>
        </w:rPr>
        <w:t>o</w:t>
      </w:r>
      <w:r w:rsidRPr="003964DA">
        <w:rPr>
          <w:rFonts w:asciiTheme="majorHAnsi" w:hAnsiTheme="majorHAnsi"/>
          <w:i/>
        </w:rPr>
        <w:t>n</w:t>
      </w:r>
      <w:r w:rsidRPr="003964DA">
        <w:rPr>
          <w:rFonts w:asciiTheme="majorHAnsi" w:hAnsiTheme="majorHAnsi"/>
          <w:i/>
          <w:spacing w:val="1"/>
        </w:rPr>
        <w:t>a</w:t>
      </w:r>
      <w:r w:rsidRPr="003964DA">
        <w:rPr>
          <w:rFonts w:asciiTheme="majorHAnsi" w:hAnsiTheme="majorHAnsi"/>
          <w:i/>
        </w:rPr>
        <w:t>l Ass</w:t>
      </w:r>
      <w:r w:rsidRPr="003964DA">
        <w:rPr>
          <w:rFonts w:asciiTheme="majorHAnsi" w:hAnsiTheme="majorHAnsi"/>
          <w:i/>
          <w:spacing w:val="1"/>
        </w:rPr>
        <w:t>o</w:t>
      </w:r>
      <w:r w:rsidRPr="003964DA">
        <w:rPr>
          <w:rFonts w:asciiTheme="majorHAnsi" w:hAnsiTheme="majorHAnsi"/>
          <w:i/>
        </w:rPr>
        <w:t>c</w:t>
      </w:r>
      <w:r w:rsidRPr="003964DA">
        <w:rPr>
          <w:rFonts w:asciiTheme="majorHAnsi" w:hAnsiTheme="majorHAnsi"/>
          <w:i/>
          <w:spacing w:val="-2"/>
        </w:rPr>
        <w:t>i</w:t>
      </w:r>
      <w:r w:rsidRPr="003964DA">
        <w:rPr>
          <w:rFonts w:asciiTheme="majorHAnsi" w:hAnsiTheme="majorHAnsi"/>
          <w:i/>
          <w:spacing w:val="1"/>
        </w:rPr>
        <w:t>a</w:t>
      </w:r>
      <w:r w:rsidRPr="003964DA">
        <w:rPr>
          <w:rFonts w:asciiTheme="majorHAnsi" w:hAnsiTheme="majorHAnsi"/>
          <w:i/>
        </w:rPr>
        <w:t>ti</w:t>
      </w:r>
      <w:r w:rsidRPr="003964DA">
        <w:rPr>
          <w:rFonts w:asciiTheme="majorHAnsi" w:hAnsiTheme="majorHAnsi"/>
          <w:i/>
          <w:spacing w:val="1"/>
        </w:rPr>
        <w:t>o</w:t>
      </w:r>
      <w:r w:rsidRPr="003964DA">
        <w:rPr>
          <w:rFonts w:asciiTheme="majorHAnsi" w:hAnsiTheme="majorHAnsi"/>
          <w:i/>
        </w:rPr>
        <w:t xml:space="preserve">n </w:t>
      </w:r>
      <w:r w:rsidRPr="003964DA">
        <w:rPr>
          <w:rFonts w:asciiTheme="majorHAnsi" w:hAnsiTheme="majorHAnsi"/>
          <w:i/>
          <w:spacing w:val="1"/>
        </w:rPr>
        <w:t>o</w:t>
      </w:r>
      <w:r w:rsidRPr="003964DA">
        <w:rPr>
          <w:rFonts w:asciiTheme="majorHAnsi" w:hAnsiTheme="majorHAnsi"/>
          <w:i/>
        </w:rPr>
        <w:t xml:space="preserve">f </w:t>
      </w:r>
      <w:r w:rsidRPr="003964DA">
        <w:rPr>
          <w:rFonts w:asciiTheme="majorHAnsi" w:hAnsiTheme="majorHAnsi"/>
          <w:i/>
          <w:spacing w:val="-2"/>
        </w:rPr>
        <w:t>C</w:t>
      </w:r>
      <w:r w:rsidRPr="003964DA">
        <w:rPr>
          <w:rFonts w:asciiTheme="majorHAnsi" w:hAnsiTheme="majorHAnsi"/>
          <w:i/>
          <w:spacing w:val="1"/>
        </w:rPr>
        <w:t>o</w:t>
      </w:r>
      <w:r w:rsidRPr="003964DA">
        <w:rPr>
          <w:rFonts w:asciiTheme="majorHAnsi" w:hAnsiTheme="majorHAnsi"/>
          <w:i/>
        </w:rPr>
        <w:t>lleges and</w:t>
      </w:r>
      <w:r w:rsidRPr="003964DA">
        <w:rPr>
          <w:rFonts w:asciiTheme="majorHAnsi" w:hAnsiTheme="majorHAnsi"/>
          <w:i/>
          <w:spacing w:val="1"/>
        </w:rPr>
        <w:t xml:space="preserve"> </w:t>
      </w:r>
      <w:r w:rsidRPr="003964DA">
        <w:rPr>
          <w:rFonts w:asciiTheme="majorHAnsi" w:hAnsiTheme="majorHAnsi"/>
          <w:i/>
        </w:rPr>
        <w:t>Em</w:t>
      </w:r>
      <w:r w:rsidRPr="003964DA">
        <w:rPr>
          <w:rFonts w:asciiTheme="majorHAnsi" w:hAnsiTheme="majorHAnsi"/>
          <w:i/>
          <w:spacing w:val="1"/>
        </w:rPr>
        <w:t>p</w:t>
      </w:r>
      <w:r w:rsidRPr="003964DA">
        <w:rPr>
          <w:rFonts w:asciiTheme="majorHAnsi" w:hAnsiTheme="majorHAnsi"/>
          <w:i/>
          <w:spacing w:val="-2"/>
        </w:rPr>
        <w:t>l</w:t>
      </w:r>
      <w:r w:rsidRPr="003964DA">
        <w:rPr>
          <w:rFonts w:asciiTheme="majorHAnsi" w:hAnsiTheme="majorHAnsi"/>
          <w:i/>
          <w:spacing w:val="1"/>
        </w:rPr>
        <w:t>o</w:t>
      </w:r>
      <w:r w:rsidRPr="003964DA">
        <w:rPr>
          <w:rFonts w:asciiTheme="majorHAnsi" w:hAnsiTheme="majorHAnsi"/>
          <w:i/>
          <w:spacing w:val="-1"/>
        </w:rPr>
        <w:t>y</w:t>
      </w:r>
      <w:r w:rsidRPr="003964DA">
        <w:rPr>
          <w:rFonts w:asciiTheme="majorHAnsi" w:hAnsiTheme="majorHAnsi"/>
          <w:i/>
        </w:rPr>
        <w:t>ers</w:t>
      </w:r>
    </w:p>
    <w:p w14:paraId="0BA20B3C" w14:textId="77777777" w:rsidR="005D0740" w:rsidRPr="003964DA" w:rsidRDefault="005D0740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6295C374" w14:textId="77777777" w:rsidR="005D0740" w:rsidRPr="003964DA" w:rsidRDefault="002833E1">
      <w:pPr>
        <w:ind w:left="112" w:right="550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sz w:val="24"/>
          <w:szCs w:val="24"/>
        </w:rPr>
        <w:t>It can so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z w:val="24"/>
          <w:szCs w:val="24"/>
        </w:rPr>
        <w:t>eti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z w:val="24"/>
          <w:szCs w:val="24"/>
        </w:rPr>
        <w:t>es be challenging to describe these</w:t>
      </w:r>
      <w:r w:rsidRPr="003964DA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job tasks on your resu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z w:val="24"/>
          <w:szCs w:val="24"/>
        </w:rPr>
        <w:t>e.  When doing so, think about the top skills listed above and how you deve</w:t>
      </w:r>
      <w:r w:rsidRPr="003964DA">
        <w:rPr>
          <w:rFonts w:asciiTheme="majorHAnsi" w:hAnsiTheme="majorHAnsi"/>
          <w:spacing w:val="-1"/>
          <w:sz w:val="24"/>
          <w:szCs w:val="24"/>
        </w:rPr>
        <w:t>l</w:t>
      </w:r>
      <w:r w:rsidRPr="003964DA">
        <w:rPr>
          <w:rFonts w:asciiTheme="majorHAnsi" w:hAnsiTheme="majorHAnsi"/>
          <w:sz w:val="24"/>
          <w:szCs w:val="24"/>
        </w:rPr>
        <w:t xml:space="preserve">oped these </w:t>
      </w:r>
      <w:r w:rsidRPr="003964DA">
        <w:rPr>
          <w:rFonts w:asciiTheme="majorHAnsi" w:hAnsiTheme="majorHAnsi"/>
          <w:sz w:val="24"/>
          <w:szCs w:val="24"/>
        </w:rPr>
        <w:t>skills through your part-ti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z w:val="24"/>
          <w:szCs w:val="24"/>
        </w:rPr>
        <w:t>e work.</w:t>
      </w:r>
    </w:p>
    <w:p w14:paraId="267834FD" w14:textId="77777777" w:rsidR="005D0740" w:rsidRPr="003964DA" w:rsidRDefault="005D0740">
      <w:pPr>
        <w:spacing w:before="18" w:line="260" w:lineRule="exact"/>
        <w:rPr>
          <w:rFonts w:asciiTheme="majorHAnsi" w:hAnsiTheme="majorHAnsi"/>
          <w:sz w:val="26"/>
          <w:szCs w:val="26"/>
        </w:rPr>
      </w:pPr>
    </w:p>
    <w:p w14:paraId="6C95A221" w14:textId="77777777" w:rsidR="005D0740" w:rsidRPr="003964DA" w:rsidRDefault="002833E1">
      <w:pPr>
        <w:ind w:left="11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b/>
          <w:sz w:val="24"/>
          <w:szCs w:val="24"/>
        </w:rPr>
        <w:t>EXP</w:t>
      </w:r>
      <w:r w:rsidRPr="003964DA">
        <w:rPr>
          <w:rFonts w:asciiTheme="majorHAnsi" w:hAnsiTheme="majorHAnsi"/>
          <w:b/>
          <w:spacing w:val="1"/>
          <w:sz w:val="24"/>
          <w:szCs w:val="24"/>
        </w:rPr>
        <w:t>E</w:t>
      </w:r>
      <w:r w:rsidRPr="003964DA">
        <w:rPr>
          <w:rFonts w:asciiTheme="majorHAnsi" w:hAnsiTheme="majorHAnsi"/>
          <w:b/>
          <w:sz w:val="24"/>
          <w:szCs w:val="24"/>
        </w:rPr>
        <w:t>RI</w:t>
      </w:r>
      <w:r w:rsidRPr="003964DA">
        <w:rPr>
          <w:rFonts w:asciiTheme="majorHAnsi" w:hAnsiTheme="majorHAnsi"/>
          <w:b/>
          <w:spacing w:val="1"/>
          <w:sz w:val="24"/>
          <w:szCs w:val="24"/>
        </w:rPr>
        <w:t>E</w:t>
      </w:r>
      <w:r w:rsidRPr="003964DA">
        <w:rPr>
          <w:rFonts w:asciiTheme="majorHAnsi" w:hAnsiTheme="majorHAnsi"/>
          <w:b/>
          <w:sz w:val="24"/>
          <w:szCs w:val="24"/>
        </w:rPr>
        <w:t>NCE</w:t>
      </w:r>
    </w:p>
    <w:p w14:paraId="4379AC1F" w14:textId="77777777" w:rsidR="005D0740" w:rsidRPr="003964DA" w:rsidRDefault="002833E1">
      <w:pPr>
        <w:spacing w:before="1" w:line="260" w:lineRule="exact"/>
        <w:ind w:left="112" w:right="174"/>
        <w:jc w:val="both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sz w:val="24"/>
          <w:szCs w:val="24"/>
        </w:rPr>
        <w:t>When describing your responsibilities and acco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z w:val="24"/>
          <w:szCs w:val="24"/>
        </w:rPr>
        <w:t>plish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z w:val="24"/>
          <w:szCs w:val="24"/>
        </w:rPr>
        <w:t>ent</w:t>
      </w:r>
      <w:r w:rsidRPr="003964DA">
        <w:rPr>
          <w:rFonts w:asciiTheme="majorHAnsi" w:hAnsiTheme="majorHAnsi"/>
          <w:spacing w:val="-1"/>
          <w:sz w:val="24"/>
          <w:szCs w:val="24"/>
        </w:rPr>
        <w:t>s</w:t>
      </w:r>
      <w:r w:rsidRPr="003964DA">
        <w:rPr>
          <w:rFonts w:asciiTheme="majorHAnsi" w:hAnsiTheme="majorHAnsi"/>
          <w:sz w:val="24"/>
          <w:szCs w:val="24"/>
        </w:rPr>
        <w:t>, try to hig</w:t>
      </w:r>
      <w:r w:rsidRPr="003964DA">
        <w:rPr>
          <w:rFonts w:asciiTheme="majorHAnsi" w:hAnsiTheme="majorHAnsi"/>
          <w:spacing w:val="-1"/>
          <w:sz w:val="24"/>
          <w:szCs w:val="24"/>
        </w:rPr>
        <w:t>h</w:t>
      </w:r>
      <w:r w:rsidRPr="003964DA">
        <w:rPr>
          <w:rFonts w:asciiTheme="majorHAnsi" w:hAnsiTheme="majorHAnsi"/>
          <w:sz w:val="24"/>
          <w:szCs w:val="24"/>
        </w:rPr>
        <w:t>li</w:t>
      </w:r>
      <w:r w:rsidRPr="003964DA">
        <w:rPr>
          <w:rFonts w:asciiTheme="majorHAnsi" w:hAnsiTheme="majorHAnsi"/>
          <w:spacing w:val="-1"/>
          <w:sz w:val="24"/>
          <w:szCs w:val="24"/>
        </w:rPr>
        <w:t>g</w:t>
      </w:r>
      <w:r w:rsidRPr="003964DA">
        <w:rPr>
          <w:rFonts w:asciiTheme="majorHAnsi" w:hAnsiTheme="majorHAnsi"/>
          <w:sz w:val="24"/>
          <w:szCs w:val="24"/>
        </w:rPr>
        <w:t>ht areas that are specifically rele</w:t>
      </w:r>
      <w:r w:rsidRPr="003964DA">
        <w:rPr>
          <w:rFonts w:asciiTheme="majorHAnsi" w:hAnsiTheme="majorHAnsi"/>
          <w:spacing w:val="-1"/>
          <w:sz w:val="24"/>
          <w:szCs w:val="24"/>
        </w:rPr>
        <w:t>v</w:t>
      </w:r>
      <w:r w:rsidRPr="003964DA">
        <w:rPr>
          <w:rFonts w:asciiTheme="majorHAnsi" w:hAnsiTheme="majorHAnsi"/>
          <w:sz w:val="24"/>
          <w:szCs w:val="24"/>
        </w:rPr>
        <w:t>ant to the type of position y</w:t>
      </w:r>
      <w:r w:rsidRPr="003964DA">
        <w:rPr>
          <w:rFonts w:asciiTheme="majorHAnsi" w:hAnsiTheme="majorHAnsi"/>
          <w:spacing w:val="-1"/>
          <w:sz w:val="24"/>
          <w:szCs w:val="24"/>
        </w:rPr>
        <w:t>o</w:t>
      </w:r>
      <w:r w:rsidRPr="003964DA">
        <w:rPr>
          <w:rFonts w:asciiTheme="majorHAnsi" w:hAnsiTheme="majorHAnsi"/>
          <w:sz w:val="24"/>
          <w:szCs w:val="24"/>
        </w:rPr>
        <w:t>u are seeking.</w:t>
      </w:r>
      <w:r w:rsidRPr="003964DA">
        <w:rPr>
          <w:rFonts w:asciiTheme="majorHAnsi" w:hAnsiTheme="majorHAnsi"/>
          <w:spacing w:val="59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 xml:space="preserve">Start each </w:t>
      </w:r>
      <w:r w:rsidRPr="003964DA">
        <w:rPr>
          <w:rFonts w:asciiTheme="majorHAnsi" w:hAnsiTheme="majorHAnsi"/>
          <w:spacing w:val="-1"/>
          <w:sz w:val="24"/>
          <w:szCs w:val="24"/>
        </w:rPr>
        <w:t>d</w:t>
      </w:r>
      <w:r w:rsidRPr="003964DA">
        <w:rPr>
          <w:rFonts w:asciiTheme="majorHAnsi" w:hAnsiTheme="majorHAnsi"/>
          <w:sz w:val="24"/>
          <w:szCs w:val="24"/>
        </w:rPr>
        <w:t>escri</w:t>
      </w:r>
      <w:r w:rsidRPr="003964DA">
        <w:rPr>
          <w:rFonts w:asciiTheme="majorHAnsi" w:hAnsiTheme="majorHAnsi"/>
          <w:spacing w:val="-1"/>
          <w:sz w:val="24"/>
          <w:szCs w:val="24"/>
        </w:rPr>
        <w:t>p</w:t>
      </w:r>
      <w:r w:rsidRPr="003964DA">
        <w:rPr>
          <w:rFonts w:asciiTheme="majorHAnsi" w:hAnsiTheme="majorHAnsi"/>
          <w:sz w:val="24"/>
          <w:szCs w:val="24"/>
        </w:rPr>
        <w:t xml:space="preserve">tion </w:t>
      </w:r>
      <w:r w:rsidRPr="003964DA">
        <w:rPr>
          <w:rFonts w:asciiTheme="majorHAnsi" w:hAnsiTheme="majorHAnsi"/>
          <w:spacing w:val="-2"/>
          <w:sz w:val="24"/>
          <w:szCs w:val="24"/>
        </w:rPr>
        <w:t>w</w:t>
      </w:r>
      <w:r w:rsidRPr="003964DA">
        <w:rPr>
          <w:rFonts w:asciiTheme="majorHAnsi" w:hAnsiTheme="majorHAnsi"/>
          <w:sz w:val="24"/>
          <w:szCs w:val="24"/>
        </w:rPr>
        <w:t>ith an action</w:t>
      </w:r>
      <w:r w:rsidRPr="003964DA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word (see list o</w:t>
      </w:r>
      <w:r w:rsidRPr="003964DA">
        <w:rPr>
          <w:rFonts w:asciiTheme="majorHAnsi" w:hAnsiTheme="majorHAnsi"/>
          <w:sz w:val="24"/>
          <w:szCs w:val="24"/>
        </w:rPr>
        <w:t>f action words on page 7).</w:t>
      </w:r>
    </w:p>
    <w:p w14:paraId="2DCCFCE7" w14:textId="77777777" w:rsidR="005D0740" w:rsidRPr="003964DA" w:rsidRDefault="005D0740">
      <w:pPr>
        <w:spacing w:before="9" w:line="140" w:lineRule="exact"/>
        <w:rPr>
          <w:rFonts w:asciiTheme="majorHAnsi" w:hAnsiTheme="majorHAnsi"/>
          <w:sz w:val="14"/>
          <w:szCs w:val="14"/>
        </w:rPr>
      </w:pPr>
    </w:p>
    <w:p w14:paraId="2C0EE304" w14:textId="77777777" w:rsidR="005D0740" w:rsidRPr="003964DA" w:rsidRDefault="005D0740">
      <w:pPr>
        <w:spacing w:line="200" w:lineRule="exact"/>
        <w:rPr>
          <w:rFonts w:asciiTheme="majorHAnsi" w:hAnsiTheme="majorHAnsi"/>
        </w:rPr>
      </w:pPr>
    </w:p>
    <w:p w14:paraId="5227D3AA" w14:textId="77777777" w:rsidR="005D0740" w:rsidRPr="003964DA" w:rsidRDefault="005D0740">
      <w:pPr>
        <w:spacing w:line="200" w:lineRule="exact"/>
        <w:rPr>
          <w:rFonts w:asciiTheme="majorHAnsi" w:hAnsiTheme="majorHAnsi"/>
        </w:rPr>
      </w:pPr>
    </w:p>
    <w:p w14:paraId="5CEFF7F9" w14:textId="77777777" w:rsidR="005D0740" w:rsidRPr="003964DA" w:rsidRDefault="002833E1">
      <w:pPr>
        <w:tabs>
          <w:tab w:val="left" w:pos="8800"/>
        </w:tabs>
        <w:spacing w:line="260" w:lineRule="exact"/>
        <w:ind w:left="11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position w:val="-1"/>
          <w:sz w:val="24"/>
          <w:szCs w:val="24"/>
        </w:rPr>
        <w:t>N</w:t>
      </w:r>
      <w:r w:rsidRPr="003964DA">
        <w:rPr>
          <w:rFonts w:asciiTheme="majorHAnsi" w:hAnsiTheme="majorHAnsi"/>
          <w:spacing w:val="1"/>
          <w:position w:val="-1"/>
          <w:sz w:val="24"/>
          <w:szCs w:val="24"/>
        </w:rPr>
        <w:t>a</w:t>
      </w:r>
      <w:r w:rsidRPr="003964DA">
        <w:rPr>
          <w:rFonts w:asciiTheme="majorHAnsi" w:hAnsiTheme="majorHAnsi"/>
          <w:spacing w:val="-2"/>
          <w:position w:val="-1"/>
          <w:sz w:val="24"/>
          <w:szCs w:val="24"/>
        </w:rPr>
        <w:t>m</w:t>
      </w:r>
      <w:r w:rsidRPr="003964DA">
        <w:rPr>
          <w:rFonts w:asciiTheme="majorHAnsi" w:hAnsiTheme="majorHAnsi"/>
          <w:position w:val="-1"/>
          <w:sz w:val="24"/>
          <w:szCs w:val="24"/>
        </w:rPr>
        <w:t>e and city/state of co</w:t>
      </w:r>
      <w:r w:rsidRPr="003964DA">
        <w:rPr>
          <w:rFonts w:asciiTheme="majorHAnsi" w:hAnsiTheme="majorHAnsi"/>
          <w:spacing w:val="-2"/>
          <w:position w:val="-1"/>
          <w:sz w:val="24"/>
          <w:szCs w:val="24"/>
        </w:rPr>
        <w:t>m</w:t>
      </w:r>
      <w:r w:rsidRPr="003964DA">
        <w:rPr>
          <w:rFonts w:asciiTheme="majorHAnsi" w:hAnsiTheme="majorHAnsi"/>
          <w:position w:val="-1"/>
          <w:sz w:val="24"/>
          <w:szCs w:val="24"/>
        </w:rPr>
        <w:t>pany:</w:t>
      </w:r>
      <w:r w:rsidRPr="003964DA">
        <w:rPr>
          <w:rFonts w:asciiTheme="majorHAnsi" w:hAnsiTheme="majorHAnsi"/>
          <w:position w:val="-1"/>
          <w:sz w:val="24"/>
          <w:szCs w:val="24"/>
          <w:u w:color="000000"/>
        </w:rPr>
        <w:t xml:space="preserve"> </w:t>
      </w:r>
      <w:r w:rsidRPr="003964DA">
        <w:rPr>
          <w:rFonts w:asciiTheme="majorHAnsi" w:hAnsiTheme="majorHAnsi"/>
          <w:position w:val="-1"/>
          <w:sz w:val="24"/>
          <w:szCs w:val="24"/>
          <w:u w:color="000000"/>
        </w:rPr>
        <w:tab/>
      </w:r>
    </w:p>
    <w:p w14:paraId="7D08F5C7" w14:textId="77777777" w:rsidR="005D0740" w:rsidRPr="003964DA" w:rsidRDefault="005D0740">
      <w:pPr>
        <w:spacing w:before="12" w:line="240" w:lineRule="exact"/>
        <w:rPr>
          <w:rFonts w:asciiTheme="majorHAnsi" w:hAnsiTheme="majorHAnsi"/>
          <w:sz w:val="24"/>
          <w:szCs w:val="24"/>
        </w:rPr>
      </w:pPr>
    </w:p>
    <w:p w14:paraId="5BC9C9D4" w14:textId="77777777" w:rsidR="005D0740" w:rsidRPr="003964DA" w:rsidRDefault="002833E1">
      <w:pPr>
        <w:tabs>
          <w:tab w:val="left" w:pos="8700"/>
        </w:tabs>
        <w:spacing w:before="29" w:line="260" w:lineRule="exact"/>
        <w:ind w:left="11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position w:val="-1"/>
          <w:sz w:val="24"/>
          <w:szCs w:val="24"/>
        </w:rPr>
        <w:t>Job Title:</w:t>
      </w:r>
      <w:r w:rsidRPr="003964DA">
        <w:rPr>
          <w:rFonts w:asciiTheme="majorHAnsi" w:hAnsiTheme="majorHAnsi"/>
          <w:position w:val="-1"/>
          <w:sz w:val="24"/>
          <w:szCs w:val="24"/>
          <w:u w:color="000000"/>
        </w:rPr>
        <w:t xml:space="preserve"> </w:t>
      </w:r>
      <w:r w:rsidRPr="003964DA">
        <w:rPr>
          <w:rFonts w:asciiTheme="majorHAnsi" w:hAnsiTheme="majorHAnsi"/>
          <w:position w:val="-1"/>
          <w:sz w:val="24"/>
          <w:szCs w:val="24"/>
          <w:u w:color="000000"/>
        </w:rPr>
        <w:tab/>
      </w:r>
    </w:p>
    <w:p w14:paraId="6750B1A4" w14:textId="77777777" w:rsidR="005D0740" w:rsidRPr="003964DA" w:rsidRDefault="005D0740">
      <w:pPr>
        <w:spacing w:before="12" w:line="240" w:lineRule="exact"/>
        <w:rPr>
          <w:rFonts w:asciiTheme="majorHAnsi" w:hAnsiTheme="majorHAnsi"/>
          <w:sz w:val="24"/>
          <w:szCs w:val="24"/>
        </w:rPr>
        <w:sectPr w:rsidR="005D0740" w:rsidRPr="003964DA">
          <w:pgSz w:w="12240" w:h="15840"/>
          <w:pgMar w:top="1080" w:right="1040" w:bottom="280" w:left="1040" w:header="0" w:footer="767" w:gutter="0"/>
          <w:cols w:space="720"/>
        </w:sectPr>
      </w:pPr>
    </w:p>
    <w:p w14:paraId="1DBBC270" w14:textId="77777777" w:rsidR="005D0740" w:rsidRPr="003964DA" w:rsidRDefault="002833E1">
      <w:pPr>
        <w:tabs>
          <w:tab w:val="left" w:pos="4080"/>
        </w:tabs>
        <w:spacing w:before="29" w:line="260" w:lineRule="exact"/>
        <w:ind w:left="112" w:right="-56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position w:val="-1"/>
          <w:sz w:val="24"/>
          <w:szCs w:val="24"/>
        </w:rPr>
        <w:t>Date Fro</w:t>
      </w:r>
      <w:r w:rsidRPr="003964DA">
        <w:rPr>
          <w:rFonts w:asciiTheme="majorHAnsi" w:hAnsiTheme="majorHAnsi"/>
          <w:spacing w:val="-2"/>
          <w:position w:val="-1"/>
          <w:sz w:val="24"/>
          <w:szCs w:val="24"/>
        </w:rPr>
        <w:t>m</w:t>
      </w:r>
      <w:r w:rsidRPr="003964DA">
        <w:rPr>
          <w:rFonts w:asciiTheme="majorHAnsi" w:hAnsiTheme="majorHAnsi"/>
          <w:position w:val="-1"/>
          <w:sz w:val="24"/>
          <w:szCs w:val="24"/>
        </w:rPr>
        <w:t>: (Mo/YR)</w:t>
      </w:r>
      <w:r w:rsidRPr="003964DA">
        <w:rPr>
          <w:rFonts w:asciiTheme="majorHAnsi" w:hAnsiTheme="majorHAnsi"/>
          <w:position w:val="-1"/>
          <w:sz w:val="24"/>
          <w:szCs w:val="24"/>
          <w:u w:color="000000"/>
        </w:rPr>
        <w:t xml:space="preserve"> </w:t>
      </w:r>
      <w:r w:rsidRPr="003964DA">
        <w:rPr>
          <w:rFonts w:asciiTheme="majorHAnsi" w:hAnsiTheme="majorHAnsi"/>
          <w:position w:val="-1"/>
          <w:sz w:val="24"/>
          <w:szCs w:val="24"/>
          <w:u w:color="000000"/>
        </w:rPr>
        <w:tab/>
      </w:r>
    </w:p>
    <w:p w14:paraId="471EFEB4" w14:textId="77777777" w:rsidR="005D0740" w:rsidRPr="003964DA" w:rsidRDefault="002833E1">
      <w:pPr>
        <w:tabs>
          <w:tab w:val="left" w:pos="4260"/>
        </w:tabs>
        <w:spacing w:before="29" w:line="260" w:lineRule="exact"/>
        <w:rPr>
          <w:rFonts w:asciiTheme="majorHAnsi" w:hAnsiTheme="majorHAnsi"/>
          <w:sz w:val="24"/>
          <w:szCs w:val="24"/>
        </w:rPr>
        <w:sectPr w:rsidR="005D0740" w:rsidRPr="003964DA">
          <w:type w:val="continuous"/>
          <w:pgSz w:w="12240" w:h="15840"/>
          <w:pgMar w:top="1100" w:right="1040" w:bottom="280" w:left="1040" w:header="720" w:footer="720" w:gutter="0"/>
          <w:cols w:num="2" w:space="720" w:equalWidth="0">
            <w:col w:w="4085" w:space="348"/>
            <w:col w:w="5727"/>
          </w:cols>
        </w:sectPr>
      </w:pPr>
      <w:r w:rsidRPr="003964DA">
        <w:rPr>
          <w:rFonts w:asciiTheme="majorHAnsi" w:hAnsiTheme="majorHAnsi"/>
        </w:rPr>
        <w:br w:type="column"/>
      </w:r>
      <w:r w:rsidRPr="003964DA">
        <w:rPr>
          <w:rFonts w:asciiTheme="majorHAnsi" w:hAnsiTheme="majorHAnsi"/>
          <w:position w:val="-1"/>
          <w:sz w:val="24"/>
          <w:szCs w:val="24"/>
        </w:rPr>
        <w:t>Date To: (Mo/YR):</w:t>
      </w:r>
      <w:r w:rsidRPr="003964DA">
        <w:rPr>
          <w:rFonts w:asciiTheme="majorHAnsi" w:hAnsiTheme="majorHAnsi"/>
          <w:position w:val="-1"/>
          <w:sz w:val="24"/>
          <w:szCs w:val="24"/>
          <w:u w:color="000000"/>
        </w:rPr>
        <w:t xml:space="preserve"> </w:t>
      </w:r>
      <w:r w:rsidRPr="003964DA">
        <w:rPr>
          <w:rFonts w:asciiTheme="majorHAnsi" w:hAnsiTheme="majorHAnsi"/>
          <w:position w:val="-1"/>
          <w:sz w:val="24"/>
          <w:szCs w:val="24"/>
          <w:u w:color="000000"/>
        </w:rPr>
        <w:tab/>
      </w:r>
    </w:p>
    <w:p w14:paraId="0B1E2C31" w14:textId="77777777" w:rsidR="005D0740" w:rsidRPr="003964DA" w:rsidRDefault="005D0740">
      <w:pPr>
        <w:spacing w:before="12" w:line="240" w:lineRule="exact"/>
        <w:rPr>
          <w:rFonts w:asciiTheme="majorHAnsi" w:hAnsiTheme="majorHAnsi"/>
          <w:sz w:val="24"/>
          <w:szCs w:val="24"/>
        </w:rPr>
      </w:pPr>
    </w:p>
    <w:p w14:paraId="1F91FD63" w14:textId="77777777" w:rsidR="005D0740" w:rsidRPr="003964DA" w:rsidRDefault="002833E1">
      <w:pPr>
        <w:spacing w:before="29"/>
        <w:ind w:left="11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sz w:val="24"/>
          <w:szCs w:val="24"/>
        </w:rPr>
        <w:t>Description of responsibil</w:t>
      </w:r>
      <w:r w:rsidRPr="003964DA">
        <w:rPr>
          <w:rFonts w:asciiTheme="majorHAnsi" w:hAnsiTheme="majorHAnsi"/>
          <w:spacing w:val="-1"/>
          <w:sz w:val="24"/>
          <w:szCs w:val="24"/>
        </w:rPr>
        <w:t>i</w:t>
      </w:r>
      <w:r w:rsidRPr="003964DA">
        <w:rPr>
          <w:rFonts w:asciiTheme="majorHAnsi" w:hAnsiTheme="majorHAnsi"/>
          <w:sz w:val="24"/>
          <w:szCs w:val="24"/>
        </w:rPr>
        <w:t>ties and acco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z w:val="24"/>
          <w:szCs w:val="24"/>
        </w:rPr>
        <w:t>plish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pacing w:val="1"/>
          <w:sz w:val="24"/>
          <w:szCs w:val="24"/>
        </w:rPr>
        <w:t>e</w:t>
      </w:r>
      <w:r w:rsidRPr="003964DA">
        <w:rPr>
          <w:rFonts w:asciiTheme="majorHAnsi" w:hAnsiTheme="majorHAnsi"/>
          <w:sz w:val="24"/>
          <w:szCs w:val="24"/>
        </w:rPr>
        <w:t>nts (</w:t>
      </w:r>
      <w:r w:rsidRPr="003964DA">
        <w:rPr>
          <w:rFonts w:asciiTheme="majorHAnsi" w:hAnsiTheme="majorHAnsi"/>
          <w:spacing w:val="-2"/>
          <w:sz w:val="24"/>
          <w:szCs w:val="24"/>
        </w:rPr>
        <w:t>W</w:t>
      </w:r>
      <w:r w:rsidRPr="003964DA">
        <w:rPr>
          <w:rFonts w:asciiTheme="majorHAnsi" w:hAnsiTheme="majorHAnsi"/>
          <w:sz w:val="24"/>
          <w:szCs w:val="24"/>
        </w:rPr>
        <w:t>rite your</w:t>
      </w:r>
      <w:r w:rsidRPr="003964DA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experiences in bull</w:t>
      </w:r>
      <w:r w:rsidRPr="003964DA">
        <w:rPr>
          <w:rFonts w:asciiTheme="majorHAnsi" w:hAnsiTheme="majorHAnsi"/>
          <w:spacing w:val="-2"/>
          <w:sz w:val="24"/>
          <w:szCs w:val="24"/>
        </w:rPr>
        <w:t>e</w:t>
      </w:r>
      <w:r w:rsidRPr="003964DA">
        <w:rPr>
          <w:rFonts w:asciiTheme="majorHAnsi" w:hAnsiTheme="majorHAnsi"/>
          <w:sz w:val="24"/>
          <w:szCs w:val="24"/>
        </w:rPr>
        <w:t>t</w:t>
      </w:r>
      <w:r w:rsidRPr="003964DA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state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z w:val="24"/>
          <w:szCs w:val="24"/>
        </w:rPr>
        <w:t>ents):</w:t>
      </w:r>
    </w:p>
    <w:p w14:paraId="3EB29189" w14:textId="77777777" w:rsidR="005D0740" w:rsidRPr="003964DA" w:rsidRDefault="005D0740">
      <w:pPr>
        <w:spacing w:before="18" w:line="260" w:lineRule="exact"/>
        <w:rPr>
          <w:rFonts w:asciiTheme="majorHAnsi" w:hAnsiTheme="majorHAnsi"/>
          <w:sz w:val="26"/>
          <w:szCs w:val="26"/>
        </w:rPr>
      </w:pPr>
    </w:p>
    <w:p w14:paraId="6386150D" w14:textId="77777777" w:rsidR="005D0740" w:rsidRPr="003964DA" w:rsidRDefault="002833E1">
      <w:pPr>
        <w:ind w:left="472"/>
        <w:rPr>
          <w:rFonts w:asciiTheme="majorHAnsi" w:hAnsiTheme="majorHAnsi"/>
          <w:sz w:val="24"/>
          <w:szCs w:val="24"/>
        </w:rPr>
        <w:sectPr w:rsidR="005D0740" w:rsidRPr="003964DA">
          <w:type w:val="continuous"/>
          <w:pgSz w:w="12240" w:h="15840"/>
          <w:pgMar w:top="1100" w:right="1040" w:bottom="280" w:left="1040" w:header="720" w:footer="720" w:gutter="0"/>
          <w:cols w:space="720"/>
        </w:sectPr>
      </w:pPr>
      <w:r w:rsidRPr="003964DA">
        <w:rPr>
          <w:rFonts w:asciiTheme="majorHAnsi" w:eastAsia="Verdana" w:hAnsiTheme="majorHAnsi" w:cs="Verdana"/>
          <w:sz w:val="24"/>
          <w:szCs w:val="24"/>
        </w:rPr>
        <w:t xml:space="preserve">• </w:t>
      </w:r>
      <w:r w:rsidRPr="003964DA">
        <w:rPr>
          <w:rFonts w:asciiTheme="majorHAnsi" w:eastAsia="Verdana" w:hAnsiTheme="majorHAnsi" w:cs="Verdana"/>
          <w:spacing w:val="60"/>
          <w:sz w:val="24"/>
          <w:szCs w:val="24"/>
        </w:rPr>
        <w:t xml:space="preserve"> </w:t>
      </w:r>
      <w:r w:rsidRPr="003964DA">
        <w:rPr>
          <w:rFonts w:asciiTheme="majorHAnsi" w:hAnsiTheme="majorHAnsi"/>
          <w:b/>
          <w:i/>
          <w:sz w:val="24"/>
          <w:szCs w:val="24"/>
        </w:rPr>
        <w:t>Example</w:t>
      </w:r>
      <w:r w:rsidRPr="003964DA">
        <w:rPr>
          <w:rFonts w:asciiTheme="majorHAnsi" w:hAnsiTheme="majorHAnsi"/>
          <w:i/>
          <w:sz w:val="24"/>
          <w:szCs w:val="24"/>
        </w:rPr>
        <w:t xml:space="preserve">: </w:t>
      </w:r>
      <w:r w:rsidRPr="003964DA">
        <w:rPr>
          <w:rFonts w:asciiTheme="majorHAnsi" w:hAnsiTheme="majorHAnsi"/>
          <w:i/>
          <w:spacing w:val="-1"/>
          <w:sz w:val="24"/>
          <w:szCs w:val="24"/>
        </w:rPr>
        <w:t>R</w:t>
      </w:r>
      <w:r w:rsidRPr="003964DA">
        <w:rPr>
          <w:rFonts w:asciiTheme="majorHAnsi" w:hAnsiTheme="majorHAnsi"/>
          <w:i/>
          <w:sz w:val="24"/>
          <w:szCs w:val="24"/>
        </w:rPr>
        <w:t>esponsible for sorting 1,000 small packages each hour of operation.</w:t>
      </w:r>
    </w:p>
    <w:p w14:paraId="29E27D39" w14:textId="77777777" w:rsidR="005D0740" w:rsidRPr="003964DA" w:rsidRDefault="002833E1">
      <w:pPr>
        <w:tabs>
          <w:tab w:val="left" w:pos="9460"/>
        </w:tabs>
        <w:spacing w:before="65" w:line="280" w:lineRule="exact"/>
        <w:ind w:left="472"/>
        <w:rPr>
          <w:rFonts w:asciiTheme="majorHAnsi" w:eastAsia="Verdana" w:hAnsiTheme="majorHAnsi" w:cs="Verdana"/>
          <w:sz w:val="24"/>
          <w:szCs w:val="24"/>
        </w:rPr>
      </w:pPr>
      <w:r w:rsidRPr="003964DA">
        <w:rPr>
          <w:rFonts w:asciiTheme="majorHAnsi" w:eastAsia="Verdana" w:hAnsiTheme="majorHAnsi" w:cs="Verdana"/>
          <w:w w:val="84"/>
          <w:position w:val="-1"/>
          <w:sz w:val="24"/>
          <w:szCs w:val="24"/>
        </w:rPr>
        <w:lastRenderedPageBreak/>
        <w:t>•</w:t>
      </w:r>
      <w:r w:rsidRPr="003964DA">
        <w:rPr>
          <w:rFonts w:asciiTheme="majorHAnsi" w:eastAsia="Verdana" w:hAnsiTheme="majorHAnsi" w:cs="Verdana"/>
          <w:position w:val="-1"/>
          <w:sz w:val="24"/>
          <w:szCs w:val="24"/>
        </w:rPr>
        <w:t xml:space="preserve">  </w:t>
      </w:r>
      <w:r w:rsidRPr="003964DA">
        <w:rPr>
          <w:rFonts w:asciiTheme="majorHAnsi" w:eastAsia="Verdana" w:hAnsiTheme="majorHAnsi" w:cs="Verdana"/>
          <w:spacing w:val="-3"/>
          <w:position w:val="-1"/>
          <w:sz w:val="24"/>
          <w:szCs w:val="24"/>
        </w:rPr>
        <w:t xml:space="preserve"> </w:t>
      </w:r>
      <w:r w:rsidRPr="003964DA">
        <w:rPr>
          <w:rFonts w:asciiTheme="majorHAnsi" w:eastAsia="Verdana" w:hAnsiTheme="majorHAnsi" w:cs="Verdana"/>
          <w:w w:val="156"/>
          <w:position w:val="-1"/>
          <w:sz w:val="24"/>
          <w:szCs w:val="24"/>
          <w:u w:color="000000"/>
        </w:rPr>
        <w:t xml:space="preserve"> </w:t>
      </w:r>
      <w:r w:rsidRPr="003964DA">
        <w:rPr>
          <w:rFonts w:asciiTheme="majorHAnsi" w:eastAsia="Verdana" w:hAnsiTheme="majorHAnsi" w:cs="Verdana"/>
          <w:position w:val="-1"/>
          <w:sz w:val="24"/>
          <w:szCs w:val="24"/>
          <w:u w:color="000000"/>
        </w:rPr>
        <w:tab/>
      </w:r>
    </w:p>
    <w:p w14:paraId="70EAC3F4" w14:textId="77777777" w:rsidR="005D0740" w:rsidRPr="003964DA" w:rsidRDefault="005D0740">
      <w:pPr>
        <w:spacing w:before="9" w:line="260" w:lineRule="exact"/>
        <w:rPr>
          <w:rFonts w:asciiTheme="majorHAnsi" w:hAnsiTheme="majorHAnsi"/>
          <w:sz w:val="26"/>
          <w:szCs w:val="26"/>
        </w:rPr>
      </w:pPr>
    </w:p>
    <w:p w14:paraId="796C5615" w14:textId="77777777" w:rsidR="005D0740" w:rsidRPr="003964DA" w:rsidRDefault="002833E1">
      <w:pPr>
        <w:tabs>
          <w:tab w:val="left" w:pos="9460"/>
        </w:tabs>
        <w:spacing w:before="15" w:line="280" w:lineRule="exact"/>
        <w:ind w:left="472"/>
        <w:rPr>
          <w:rFonts w:asciiTheme="majorHAnsi" w:eastAsia="Verdana" w:hAnsiTheme="majorHAnsi" w:cs="Verdana"/>
          <w:sz w:val="24"/>
          <w:szCs w:val="24"/>
        </w:rPr>
      </w:pPr>
      <w:r w:rsidRPr="003964DA">
        <w:rPr>
          <w:rFonts w:asciiTheme="majorHAnsi" w:eastAsia="Verdana" w:hAnsiTheme="majorHAnsi" w:cs="Verdana"/>
          <w:w w:val="84"/>
          <w:position w:val="-1"/>
          <w:sz w:val="24"/>
          <w:szCs w:val="24"/>
        </w:rPr>
        <w:t>•</w:t>
      </w:r>
      <w:r w:rsidRPr="003964DA">
        <w:rPr>
          <w:rFonts w:asciiTheme="majorHAnsi" w:eastAsia="Verdana" w:hAnsiTheme="majorHAnsi" w:cs="Verdana"/>
          <w:position w:val="-1"/>
          <w:sz w:val="24"/>
          <w:szCs w:val="24"/>
        </w:rPr>
        <w:t xml:space="preserve">  </w:t>
      </w:r>
      <w:r w:rsidRPr="003964DA">
        <w:rPr>
          <w:rFonts w:asciiTheme="majorHAnsi" w:eastAsia="Verdana" w:hAnsiTheme="majorHAnsi" w:cs="Verdana"/>
          <w:spacing w:val="-3"/>
          <w:position w:val="-1"/>
          <w:sz w:val="24"/>
          <w:szCs w:val="24"/>
        </w:rPr>
        <w:t xml:space="preserve"> </w:t>
      </w:r>
      <w:r w:rsidRPr="003964DA">
        <w:rPr>
          <w:rFonts w:asciiTheme="majorHAnsi" w:eastAsia="Verdana" w:hAnsiTheme="majorHAnsi" w:cs="Verdana"/>
          <w:w w:val="156"/>
          <w:position w:val="-1"/>
          <w:sz w:val="24"/>
          <w:szCs w:val="24"/>
          <w:u w:color="000000"/>
        </w:rPr>
        <w:t xml:space="preserve"> </w:t>
      </w:r>
      <w:r w:rsidRPr="003964DA">
        <w:rPr>
          <w:rFonts w:asciiTheme="majorHAnsi" w:eastAsia="Verdana" w:hAnsiTheme="majorHAnsi" w:cs="Verdana"/>
          <w:position w:val="-1"/>
          <w:sz w:val="24"/>
          <w:szCs w:val="24"/>
          <w:u w:color="000000"/>
        </w:rPr>
        <w:tab/>
      </w:r>
    </w:p>
    <w:p w14:paraId="4C2F59F1" w14:textId="77777777" w:rsidR="005D0740" w:rsidRPr="003964DA" w:rsidRDefault="005D0740">
      <w:pPr>
        <w:spacing w:before="10" w:line="260" w:lineRule="exact"/>
        <w:rPr>
          <w:rFonts w:asciiTheme="majorHAnsi" w:hAnsiTheme="majorHAnsi"/>
          <w:sz w:val="26"/>
          <w:szCs w:val="26"/>
        </w:rPr>
      </w:pPr>
    </w:p>
    <w:p w14:paraId="4F9A4532" w14:textId="77777777" w:rsidR="005D0740" w:rsidRPr="003964DA" w:rsidRDefault="002833E1">
      <w:pPr>
        <w:tabs>
          <w:tab w:val="left" w:pos="9460"/>
        </w:tabs>
        <w:spacing w:before="15" w:line="280" w:lineRule="exact"/>
        <w:ind w:left="472"/>
        <w:rPr>
          <w:rFonts w:asciiTheme="majorHAnsi" w:eastAsia="Verdana" w:hAnsiTheme="majorHAnsi" w:cs="Verdana"/>
          <w:sz w:val="24"/>
          <w:szCs w:val="24"/>
        </w:rPr>
      </w:pPr>
      <w:r w:rsidRPr="003964DA">
        <w:rPr>
          <w:rFonts w:asciiTheme="majorHAnsi" w:eastAsia="Verdana" w:hAnsiTheme="majorHAnsi" w:cs="Verdana"/>
          <w:w w:val="84"/>
          <w:position w:val="-1"/>
          <w:sz w:val="24"/>
          <w:szCs w:val="24"/>
        </w:rPr>
        <w:t>•</w:t>
      </w:r>
      <w:r w:rsidRPr="003964DA">
        <w:rPr>
          <w:rFonts w:asciiTheme="majorHAnsi" w:eastAsia="Verdana" w:hAnsiTheme="majorHAnsi" w:cs="Verdana"/>
          <w:position w:val="-1"/>
          <w:sz w:val="24"/>
          <w:szCs w:val="24"/>
        </w:rPr>
        <w:t xml:space="preserve">  </w:t>
      </w:r>
      <w:r w:rsidRPr="003964DA">
        <w:rPr>
          <w:rFonts w:asciiTheme="majorHAnsi" w:eastAsia="Verdana" w:hAnsiTheme="majorHAnsi" w:cs="Verdana"/>
          <w:spacing w:val="-3"/>
          <w:position w:val="-1"/>
          <w:sz w:val="24"/>
          <w:szCs w:val="24"/>
        </w:rPr>
        <w:t xml:space="preserve"> </w:t>
      </w:r>
      <w:r w:rsidRPr="003964DA">
        <w:rPr>
          <w:rFonts w:asciiTheme="majorHAnsi" w:eastAsia="Verdana" w:hAnsiTheme="majorHAnsi" w:cs="Verdana"/>
          <w:w w:val="156"/>
          <w:position w:val="-1"/>
          <w:sz w:val="24"/>
          <w:szCs w:val="24"/>
          <w:u w:color="000000"/>
        </w:rPr>
        <w:t xml:space="preserve"> </w:t>
      </w:r>
      <w:r w:rsidRPr="003964DA">
        <w:rPr>
          <w:rFonts w:asciiTheme="majorHAnsi" w:eastAsia="Verdana" w:hAnsiTheme="majorHAnsi" w:cs="Verdana"/>
          <w:position w:val="-1"/>
          <w:sz w:val="24"/>
          <w:szCs w:val="24"/>
          <w:u w:color="000000"/>
        </w:rPr>
        <w:tab/>
      </w:r>
    </w:p>
    <w:p w14:paraId="6C5D766A" w14:textId="77777777" w:rsidR="005D0740" w:rsidRPr="003964DA" w:rsidRDefault="005D0740">
      <w:pPr>
        <w:spacing w:line="200" w:lineRule="exact"/>
        <w:rPr>
          <w:rFonts w:asciiTheme="majorHAnsi" w:hAnsiTheme="majorHAnsi"/>
        </w:rPr>
      </w:pPr>
    </w:p>
    <w:p w14:paraId="5894A5E2" w14:textId="77777777" w:rsidR="005D0740" w:rsidRPr="003964DA" w:rsidRDefault="005D0740">
      <w:pPr>
        <w:spacing w:line="200" w:lineRule="exact"/>
        <w:rPr>
          <w:rFonts w:asciiTheme="majorHAnsi" w:hAnsiTheme="majorHAnsi"/>
        </w:rPr>
      </w:pPr>
    </w:p>
    <w:p w14:paraId="59ACC629" w14:textId="77777777" w:rsidR="005D0740" w:rsidRPr="003964DA" w:rsidRDefault="005D0740">
      <w:pPr>
        <w:spacing w:line="200" w:lineRule="exact"/>
        <w:rPr>
          <w:rFonts w:asciiTheme="majorHAnsi" w:hAnsiTheme="majorHAnsi"/>
        </w:rPr>
      </w:pPr>
    </w:p>
    <w:p w14:paraId="543B04C9" w14:textId="77777777" w:rsidR="005D0740" w:rsidRPr="003964DA" w:rsidRDefault="005D0740">
      <w:pPr>
        <w:spacing w:before="7" w:line="200" w:lineRule="exact"/>
        <w:rPr>
          <w:rFonts w:asciiTheme="majorHAnsi" w:hAnsiTheme="majorHAnsi"/>
        </w:rPr>
      </w:pPr>
    </w:p>
    <w:p w14:paraId="77337074" w14:textId="77777777" w:rsidR="005D0740" w:rsidRPr="003964DA" w:rsidRDefault="002833E1">
      <w:pPr>
        <w:tabs>
          <w:tab w:val="left" w:pos="8800"/>
        </w:tabs>
        <w:spacing w:before="29" w:line="260" w:lineRule="exact"/>
        <w:ind w:left="11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position w:val="-1"/>
          <w:sz w:val="24"/>
          <w:szCs w:val="24"/>
        </w:rPr>
        <w:t>N</w:t>
      </w:r>
      <w:r w:rsidRPr="003964DA">
        <w:rPr>
          <w:rFonts w:asciiTheme="majorHAnsi" w:hAnsiTheme="majorHAnsi"/>
          <w:spacing w:val="1"/>
          <w:position w:val="-1"/>
          <w:sz w:val="24"/>
          <w:szCs w:val="24"/>
        </w:rPr>
        <w:t>a</w:t>
      </w:r>
      <w:r w:rsidRPr="003964DA">
        <w:rPr>
          <w:rFonts w:asciiTheme="majorHAnsi" w:hAnsiTheme="majorHAnsi"/>
          <w:spacing w:val="-2"/>
          <w:position w:val="-1"/>
          <w:sz w:val="24"/>
          <w:szCs w:val="24"/>
        </w:rPr>
        <w:t>m</w:t>
      </w:r>
      <w:r w:rsidRPr="003964DA">
        <w:rPr>
          <w:rFonts w:asciiTheme="majorHAnsi" w:hAnsiTheme="majorHAnsi"/>
          <w:position w:val="-1"/>
          <w:sz w:val="24"/>
          <w:szCs w:val="24"/>
        </w:rPr>
        <w:t>e and city/state of co</w:t>
      </w:r>
      <w:r w:rsidRPr="003964DA">
        <w:rPr>
          <w:rFonts w:asciiTheme="majorHAnsi" w:hAnsiTheme="majorHAnsi"/>
          <w:spacing w:val="-2"/>
          <w:position w:val="-1"/>
          <w:sz w:val="24"/>
          <w:szCs w:val="24"/>
        </w:rPr>
        <w:t>m</w:t>
      </w:r>
      <w:r w:rsidRPr="003964DA">
        <w:rPr>
          <w:rFonts w:asciiTheme="majorHAnsi" w:hAnsiTheme="majorHAnsi"/>
          <w:position w:val="-1"/>
          <w:sz w:val="24"/>
          <w:szCs w:val="24"/>
        </w:rPr>
        <w:t>pany:</w:t>
      </w:r>
      <w:r w:rsidRPr="003964DA">
        <w:rPr>
          <w:rFonts w:asciiTheme="majorHAnsi" w:hAnsiTheme="majorHAnsi"/>
          <w:position w:val="-1"/>
          <w:sz w:val="24"/>
          <w:szCs w:val="24"/>
          <w:u w:color="000000"/>
        </w:rPr>
        <w:t xml:space="preserve"> </w:t>
      </w:r>
      <w:r w:rsidRPr="003964DA">
        <w:rPr>
          <w:rFonts w:asciiTheme="majorHAnsi" w:hAnsiTheme="majorHAnsi"/>
          <w:position w:val="-1"/>
          <w:sz w:val="24"/>
          <w:szCs w:val="24"/>
          <w:u w:color="000000"/>
        </w:rPr>
        <w:tab/>
      </w:r>
    </w:p>
    <w:p w14:paraId="0B6DFF64" w14:textId="77777777" w:rsidR="005D0740" w:rsidRPr="003964DA" w:rsidRDefault="005D0740">
      <w:pPr>
        <w:spacing w:before="12" w:line="240" w:lineRule="exact"/>
        <w:rPr>
          <w:rFonts w:asciiTheme="majorHAnsi" w:hAnsiTheme="majorHAnsi"/>
          <w:sz w:val="24"/>
          <w:szCs w:val="24"/>
        </w:rPr>
      </w:pPr>
    </w:p>
    <w:p w14:paraId="15EB4C83" w14:textId="77777777" w:rsidR="005D0740" w:rsidRPr="003964DA" w:rsidRDefault="002833E1">
      <w:pPr>
        <w:tabs>
          <w:tab w:val="left" w:pos="8700"/>
        </w:tabs>
        <w:spacing w:before="29" w:line="260" w:lineRule="exact"/>
        <w:ind w:left="11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position w:val="-1"/>
          <w:sz w:val="24"/>
          <w:szCs w:val="24"/>
        </w:rPr>
        <w:t>Job Title:</w:t>
      </w:r>
      <w:r w:rsidRPr="003964DA">
        <w:rPr>
          <w:rFonts w:asciiTheme="majorHAnsi" w:hAnsiTheme="majorHAnsi"/>
          <w:position w:val="-1"/>
          <w:sz w:val="24"/>
          <w:szCs w:val="24"/>
          <w:u w:color="000000"/>
        </w:rPr>
        <w:t xml:space="preserve"> </w:t>
      </w:r>
      <w:r w:rsidRPr="003964DA">
        <w:rPr>
          <w:rFonts w:asciiTheme="majorHAnsi" w:hAnsiTheme="majorHAnsi"/>
          <w:position w:val="-1"/>
          <w:sz w:val="24"/>
          <w:szCs w:val="24"/>
          <w:u w:color="000000"/>
        </w:rPr>
        <w:tab/>
      </w:r>
    </w:p>
    <w:p w14:paraId="7EE3055E" w14:textId="77777777" w:rsidR="005D0740" w:rsidRPr="003964DA" w:rsidRDefault="005D0740">
      <w:pPr>
        <w:spacing w:before="12" w:line="240" w:lineRule="exact"/>
        <w:rPr>
          <w:rFonts w:asciiTheme="majorHAnsi" w:hAnsiTheme="majorHAnsi"/>
          <w:sz w:val="24"/>
          <w:szCs w:val="24"/>
        </w:rPr>
        <w:sectPr w:rsidR="005D0740" w:rsidRPr="003964DA">
          <w:pgSz w:w="12240" w:h="15840"/>
          <w:pgMar w:top="1360" w:right="1040" w:bottom="280" w:left="1040" w:header="0" w:footer="767" w:gutter="0"/>
          <w:cols w:space="720"/>
        </w:sectPr>
      </w:pPr>
    </w:p>
    <w:p w14:paraId="6651E7CC" w14:textId="77777777" w:rsidR="005D0740" w:rsidRPr="003964DA" w:rsidRDefault="002833E1">
      <w:pPr>
        <w:tabs>
          <w:tab w:val="left" w:pos="4080"/>
        </w:tabs>
        <w:spacing w:before="29" w:line="260" w:lineRule="exact"/>
        <w:ind w:left="112" w:right="-56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position w:val="-1"/>
          <w:sz w:val="24"/>
          <w:szCs w:val="24"/>
        </w:rPr>
        <w:t>Date Fro</w:t>
      </w:r>
      <w:r w:rsidRPr="003964DA">
        <w:rPr>
          <w:rFonts w:asciiTheme="majorHAnsi" w:hAnsiTheme="majorHAnsi"/>
          <w:spacing w:val="-2"/>
          <w:position w:val="-1"/>
          <w:sz w:val="24"/>
          <w:szCs w:val="24"/>
        </w:rPr>
        <w:t>m</w:t>
      </w:r>
      <w:r w:rsidRPr="003964DA">
        <w:rPr>
          <w:rFonts w:asciiTheme="majorHAnsi" w:hAnsiTheme="majorHAnsi"/>
          <w:position w:val="-1"/>
          <w:sz w:val="24"/>
          <w:szCs w:val="24"/>
        </w:rPr>
        <w:t>: (Mo/YR)</w:t>
      </w:r>
      <w:r w:rsidRPr="003964DA">
        <w:rPr>
          <w:rFonts w:asciiTheme="majorHAnsi" w:hAnsiTheme="majorHAnsi"/>
          <w:position w:val="-1"/>
          <w:sz w:val="24"/>
          <w:szCs w:val="24"/>
          <w:u w:color="000000"/>
        </w:rPr>
        <w:t xml:space="preserve"> </w:t>
      </w:r>
      <w:r w:rsidRPr="003964DA">
        <w:rPr>
          <w:rFonts w:asciiTheme="majorHAnsi" w:hAnsiTheme="majorHAnsi"/>
          <w:position w:val="-1"/>
          <w:sz w:val="24"/>
          <w:szCs w:val="24"/>
          <w:u w:color="000000"/>
        </w:rPr>
        <w:tab/>
      </w:r>
    </w:p>
    <w:p w14:paraId="6F3678AA" w14:textId="77777777" w:rsidR="005D0740" w:rsidRPr="003964DA" w:rsidRDefault="002833E1">
      <w:pPr>
        <w:tabs>
          <w:tab w:val="left" w:pos="4260"/>
        </w:tabs>
        <w:spacing w:before="29" w:line="260" w:lineRule="exact"/>
        <w:rPr>
          <w:rFonts w:asciiTheme="majorHAnsi" w:hAnsiTheme="majorHAnsi"/>
          <w:sz w:val="24"/>
          <w:szCs w:val="24"/>
        </w:rPr>
        <w:sectPr w:rsidR="005D0740" w:rsidRPr="003964DA">
          <w:type w:val="continuous"/>
          <w:pgSz w:w="12240" w:h="15840"/>
          <w:pgMar w:top="1100" w:right="1040" w:bottom="280" w:left="1040" w:header="720" w:footer="720" w:gutter="0"/>
          <w:cols w:num="2" w:space="720" w:equalWidth="0">
            <w:col w:w="4085" w:space="347"/>
            <w:col w:w="5728"/>
          </w:cols>
        </w:sectPr>
      </w:pPr>
      <w:r w:rsidRPr="003964DA">
        <w:rPr>
          <w:rFonts w:asciiTheme="majorHAnsi" w:hAnsiTheme="majorHAnsi"/>
        </w:rPr>
        <w:br w:type="column"/>
      </w:r>
      <w:r w:rsidRPr="003964DA">
        <w:rPr>
          <w:rFonts w:asciiTheme="majorHAnsi" w:hAnsiTheme="majorHAnsi"/>
          <w:position w:val="-1"/>
          <w:sz w:val="24"/>
          <w:szCs w:val="24"/>
        </w:rPr>
        <w:t xml:space="preserve">Date To: </w:t>
      </w:r>
      <w:r w:rsidRPr="003964DA">
        <w:rPr>
          <w:rFonts w:asciiTheme="majorHAnsi" w:hAnsiTheme="majorHAnsi"/>
          <w:position w:val="-1"/>
          <w:sz w:val="24"/>
          <w:szCs w:val="24"/>
        </w:rPr>
        <w:t>(Mo/YR):</w:t>
      </w:r>
      <w:r w:rsidRPr="003964DA">
        <w:rPr>
          <w:rFonts w:asciiTheme="majorHAnsi" w:hAnsiTheme="majorHAnsi"/>
          <w:position w:val="-1"/>
          <w:sz w:val="24"/>
          <w:szCs w:val="24"/>
          <w:u w:color="000000"/>
        </w:rPr>
        <w:t xml:space="preserve"> </w:t>
      </w:r>
      <w:r w:rsidRPr="003964DA">
        <w:rPr>
          <w:rFonts w:asciiTheme="majorHAnsi" w:hAnsiTheme="majorHAnsi"/>
          <w:position w:val="-1"/>
          <w:sz w:val="24"/>
          <w:szCs w:val="24"/>
          <w:u w:color="000000"/>
        </w:rPr>
        <w:tab/>
      </w:r>
    </w:p>
    <w:p w14:paraId="17BFFFC1" w14:textId="77777777" w:rsidR="005D0740" w:rsidRPr="003964DA" w:rsidRDefault="005D0740">
      <w:pPr>
        <w:spacing w:before="12" w:line="240" w:lineRule="exact"/>
        <w:rPr>
          <w:rFonts w:asciiTheme="majorHAnsi" w:hAnsiTheme="majorHAnsi"/>
          <w:sz w:val="24"/>
          <w:szCs w:val="24"/>
        </w:rPr>
      </w:pPr>
    </w:p>
    <w:p w14:paraId="3BC35B77" w14:textId="77777777" w:rsidR="005D0740" w:rsidRPr="003964DA" w:rsidRDefault="002833E1">
      <w:pPr>
        <w:spacing w:before="29"/>
        <w:ind w:left="11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sz w:val="24"/>
          <w:szCs w:val="24"/>
        </w:rPr>
        <w:t>Description of responsibil</w:t>
      </w:r>
      <w:r w:rsidRPr="003964DA">
        <w:rPr>
          <w:rFonts w:asciiTheme="majorHAnsi" w:hAnsiTheme="majorHAnsi"/>
          <w:spacing w:val="-1"/>
          <w:sz w:val="24"/>
          <w:szCs w:val="24"/>
        </w:rPr>
        <w:t>i</w:t>
      </w:r>
      <w:r w:rsidRPr="003964DA">
        <w:rPr>
          <w:rFonts w:asciiTheme="majorHAnsi" w:hAnsiTheme="majorHAnsi"/>
          <w:sz w:val="24"/>
          <w:szCs w:val="24"/>
        </w:rPr>
        <w:t>ties and acco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z w:val="24"/>
          <w:szCs w:val="24"/>
        </w:rPr>
        <w:t>plish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pacing w:val="1"/>
          <w:sz w:val="24"/>
          <w:szCs w:val="24"/>
        </w:rPr>
        <w:t>e</w:t>
      </w:r>
      <w:r w:rsidRPr="003964DA">
        <w:rPr>
          <w:rFonts w:asciiTheme="majorHAnsi" w:hAnsiTheme="majorHAnsi"/>
          <w:sz w:val="24"/>
          <w:szCs w:val="24"/>
        </w:rPr>
        <w:t>nts (</w:t>
      </w:r>
      <w:r w:rsidRPr="003964DA">
        <w:rPr>
          <w:rFonts w:asciiTheme="majorHAnsi" w:hAnsiTheme="majorHAnsi"/>
          <w:spacing w:val="-2"/>
          <w:sz w:val="24"/>
          <w:szCs w:val="24"/>
        </w:rPr>
        <w:t>W</w:t>
      </w:r>
      <w:r w:rsidRPr="003964DA">
        <w:rPr>
          <w:rFonts w:asciiTheme="majorHAnsi" w:hAnsiTheme="majorHAnsi"/>
          <w:sz w:val="24"/>
          <w:szCs w:val="24"/>
        </w:rPr>
        <w:t>rite your</w:t>
      </w:r>
      <w:r w:rsidRPr="003964DA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experiences in b</w:t>
      </w:r>
      <w:r w:rsidRPr="003964DA">
        <w:rPr>
          <w:rFonts w:asciiTheme="majorHAnsi" w:hAnsiTheme="majorHAnsi"/>
          <w:spacing w:val="-1"/>
          <w:sz w:val="24"/>
          <w:szCs w:val="24"/>
        </w:rPr>
        <w:t>u</w:t>
      </w:r>
      <w:r w:rsidRPr="003964DA">
        <w:rPr>
          <w:rFonts w:asciiTheme="majorHAnsi" w:hAnsiTheme="majorHAnsi"/>
          <w:sz w:val="24"/>
          <w:szCs w:val="24"/>
        </w:rPr>
        <w:t>llet</w:t>
      </w:r>
      <w:r w:rsidRPr="003964DA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state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z w:val="24"/>
          <w:szCs w:val="24"/>
        </w:rPr>
        <w:t>ents):</w:t>
      </w:r>
    </w:p>
    <w:p w14:paraId="5098C197" w14:textId="77777777" w:rsidR="005D0740" w:rsidRPr="003964DA" w:rsidRDefault="005D0740">
      <w:pPr>
        <w:spacing w:before="17" w:line="260" w:lineRule="exact"/>
        <w:rPr>
          <w:rFonts w:asciiTheme="majorHAnsi" w:hAnsiTheme="majorHAnsi"/>
          <w:sz w:val="26"/>
          <w:szCs w:val="26"/>
        </w:rPr>
      </w:pPr>
    </w:p>
    <w:p w14:paraId="0F47A423" w14:textId="77777777" w:rsidR="005D0740" w:rsidRPr="003964DA" w:rsidRDefault="002833E1">
      <w:pPr>
        <w:tabs>
          <w:tab w:val="left" w:pos="9460"/>
        </w:tabs>
        <w:spacing w:line="280" w:lineRule="exact"/>
        <w:ind w:left="472"/>
        <w:rPr>
          <w:rFonts w:asciiTheme="majorHAnsi" w:eastAsia="Verdana" w:hAnsiTheme="majorHAnsi" w:cs="Verdana"/>
          <w:sz w:val="24"/>
          <w:szCs w:val="24"/>
        </w:rPr>
      </w:pPr>
      <w:r w:rsidRPr="003964DA">
        <w:rPr>
          <w:rFonts w:asciiTheme="majorHAnsi" w:eastAsia="Verdana" w:hAnsiTheme="majorHAnsi" w:cs="Verdana"/>
          <w:w w:val="84"/>
          <w:position w:val="-1"/>
          <w:sz w:val="24"/>
          <w:szCs w:val="24"/>
        </w:rPr>
        <w:t>•</w:t>
      </w:r>
      <w:r w:rsidRPr="003964DA">
        <w:rPr>
          <w:rFonts w:asciiTheme="majorHAnsi" w:eastAsia="Verdana" w:hAnsiTheme="majorHAnsi" w:cs="Verdana"/>
          <w:position w:val="-1"/>
          <w:sz w:val="24"/>
          <w:szCs w:val="24"/>
        </w:rPr>
        <w:t xml:space="preserve">  </w:t>
      </w:r>
      <w:r w:rsidRPr="003964DA">
        <w:rPr>
          <w:rFonts w:asciiTheme="majorHAnsi" w:eastAsia="Verdana" w:hAnsiTheme="majorHAnsi" w:cs="Verdana"/>
          <w:spacing w:val="-3"/>
          <w:position w:val="-1"/>
          <w:sz w:val="24"/>
          <w:szCs w:val="24"/>
        </w:rPr>
        <w:t xml:space="preserve"> </w:t>
      </w:r>
      <w:r w:rsidRPr="003964DA">
        <w:rPr>
          <w:rFonts w:asciiTheme="majorHAnsi" w:eastAsia="Verdana" w:hAnsiTheme="majorHAnsi" w:cs="Verdana"/>
          <w:w w:val="156"/>
          <w:position w:val="-1"/>
          <w:sz w:val="24"/>
          <w:szCs w:val="24"/>
          <w:u w:color="000000"/>
        </w:rPr>
        <w:t xml:space="preserve"> </w:t>
      </w:r>
      <w:r w:rsidRPr="003964DA">
        <w:rPr>
          <w:rFonts w:asciiTheme="majorHAnsi" w:eastAsia="Verdana" w:hAnsiTheme="majorHAnsi" w:cs="Verdana"/>
          <w:position w:val="-1"/>
          <w:sz w:val="24"/>
          <w:szCs w:val="24"/>
          <w:u w:color="000000"/>
        </w:rPr>
        <w:tab/>
      </w:r>
    </w:p>
    <w:p w14:paraId="4A7083DE" w14:textId="77777777" w:rsidR="005D0740" w:rsidRPr="003964DA" w:rsidRDefault="005D0740">
      <w:pPr>
        <w:spacing w:before="9" w:line="260" w:lineRule="exact"/>
        <w:rPr>
          <w:rFonts w:asciiTheme="majorHAnsi" w:hAnsiTheme="majorHAnsi"/>
          <w:sz w:val="26"/>
          <w:szCs w:val="26"/>
        </w:rPr>
      </w:pPr>
    </w:p>
    <w:p w14:paraId="597FBB7B" w14:textId="77777777" w:rsidR="005D0740" w:rsidRPr="003964DA" w:rsidRDefault="002833E1">
      <w:pPr>
        <w:tabs>
          <w:tab w:val="left" w:pos="9460"/>
        </w:tabs>
        <w:spacing w:before="15" w:line="280" w:lineRule="exact"/>
        <w:ind w:left="472"/>
        <w:rPr>
          <w:rFonts w:asciiTheme="majorHAnsi" w:eastAsia="Verdana" w:hAnsiTheme="majorHAnsi" w:cs="Verdana"/>
          <w:sz w:val="24"/>
          <w:szCs w:val="24"/>
        </w:rPr>
      </w:pPr>
      <w:r w:rsidRPr="003964DA">
        <w:rPr>
          <w:rFonts w:asciiTheme="majorHAnsi" w:eastAsia="Verdana" w:hAnsiTheme="majorHAnsi" w:cs="Verdana"/>
          <w:w w:val="84"/>
          <w:position w:val="-1"/>
          <w:sz w:val="24"/>
          <w:szCs w:val="24"/>
        </w:rPr>
        <w:t>•</w:t>
      </w:r>
      <w:r w:rsidRPr="003964DA">
        <w:rPr>
          <w:rFonts w:asciiTheme="majorHAnsi" w:eastAsia="Verdana" w:hAnsiTheme="majorHAnsi" w:cs="Verdana"/>
          <w:position w:val="-1"/>
          <w:sz w:val="24"/>
          <w:szCs w:val="24"/>
        </w:rPr>
        <w:t xml:space="preserve">  </w:t>
      </w:r>
      <w:r w:rsidRPr="003964DA">
        <w:rPr>
          <w:rFonts w:asciiTheme="majorHAnsi" w:eastAsia="Verdana" w:hAnsiTheme="majorHAnsi" w:cs="Verdana"/>
          <w:spacing w:val="-3"/>
          <w:position w:val="-1"/>
          <w:sz w:val="24"/>
          <w:szCs w:val="24"/>
        </w:rPr>
        <w:t xml:space="preserve"> </w:t>
      </w:r>
      <w:r w:rsidRPr="003964DA">
        <w:rPr>
          <w:rFonts w:asciiTheme="majorHAnsi" w:eastAsia="Verdana" w:hAnsiTheme="majorHAnsi" w:cs="Verdana"/>
          <w:w w:val="156"/>
          <w:position w:val="-1"/>
          <w:sz w:val="24"/>
          <w:szCs w:val="24"/>
          <w:u w:color="000000"/>
        </w:rPr>
        <w:t xml:space="preserve"> </w:t>
      </w:r>
      <w:r w:rsidRPr="003964DA">
        <w:rPr>
          <w:rFonts w:asciiTheme="majorHAnsi" w:eastAsia="Verdana" w:hAnsiTheme="majorHAnsi" w:cs="Verdana"/>
          <w:position w:val="-1"/>
          <w:sz w:val="24"/>
          <w:szCs w:val="24"/>
          <w:u w:color="000000"/>
        </w:rPr>
        <w:tab/>
      </w:r>
    </w:p>
    <w:p w14:paraId="144843BD" w14:textId="77777777" w:rsidR="005D0740" w:rsidRPr="003964DA" w:rsidRDefault="005D0740">
      <w:pPr>
        <w:spacing w:before="9" w:line="260" w:lineRule="exact"/>
        <w:rPr>
          <w:rFonts w:asciiTheme="majorHAnsi" w:hAnsiTheme="majorHAnsi"/>
          <w:sz w:val="26"/>
          <w:szCs w:val="26"/>
        </w:rPr>
      </w:pPr>
    </w:p>
    <w:p w14:paraId="335B6C46" w14:textId="77777777" w:rsidR="005D0740" w:rsidRPr="003964DA" w:rsidRDefault="002833E1">
      <w:pPr>
        <w:tabs>
          <w:tab w:val="left" w:pos="9460"/>
        </w:tabs>
        <w:spacing w:before="15" w:line="280" w:lineRule="exact"/>
        <w:ind w:left="472"/>
        <w:rPr>
          <w:rFonts w:asciiTheme="majorHAnsi" w:eastAsia="Verdana" w:hAnsiTheme="majorHAnsi" w:cs="Verdana"/>
          <w:sz w:val="24"/>
          <w:szCs w:val="24"/>
        </w:rPr>
      </w:pPr>
      <w:r w:rsidRPr="003964DA">
        <w:rPr>
          <w:rFonts w:asciiTheme="majorHAnsi" w:eastAsia="Verdana" w:hAnsiTheme="majorHAnsi" w:cs="Verdana"/>
          <w:w w:val="84"/>
          <w:position w:val="-1"/>
          <w:sz w:val="24"/>
          <w:szCs w:val="24"/>
        </w:rPr>
        <w:t>•</w:t>
      </w:r>
      <w:r w:rsidRPr="003964DA">
        <w:rPr>
          <w:rFonts w:asciiTheme="majorHAnsi" w:eastAsia="Verdana" w:hAnsiTheme="majorHAnsi" w:cs="Verdana"/>
          <w:position w:val="-1"/>
          <w:sz w:val="24"/>
          <w:szCs w:val="24"/>
        </w:rPr>
        <w:t xml:space="preserve">  </w:t>
      </w:r>
      <w:r w:rsidRPr="003964DA">
        <w:rPr>
          <w:rFonts w:asciiTheme="majorHAnsi" w:eastAsia="Verdana" w:hAnsiTheme="majorHAnsi" w:cs="Verdana"/>
          <w:spacing w:val="-3"/>
          <w:position w:val="-1"/>
          <w:sz w:val="24"/>
          <w:szCs w:val="24"/>
        </w:rPr>
        <w:t xml:space="preserve"> </w:t>
      </w:r>
      <w:r w:rsidRPr="003964DA">
        <w:rPr>
          <w:rFonts w:asciiTheme="majorHAnsi" w:eastAsia="Verdana" w:hAnsiTheme="majorHAnsi" w:cs="Verdana"/>
          <w:w w:val="156"/>
          <w:position w:val="-1"/>
          <w:sz w:val="24"/>
          <w:szCs w:val="24"/>
          <w:u w:color="000000"/>
        </w:rPr>
        <w:t xml:space="preserve"> </w:t>
      </w:r>
      <w:r w:rsidRPr="003964DA">
        <w:rPr>
          <w:rFonts w:asciiTheme="majorHAnsi" w:eastAsia="Verdana" w:hAnsiTheme="majorHAnsi" w:cs="Verdana"/>
          <w:position w:val="-1"/>
          <w:sz w:val="24"/>
          <w:szCs w:val="24"/>
          <w:u w:color="000000"/>
        </w:rPr>
        <w:tab/>
      </w:r>
    </w:p>
    <w:p w14:paraId="55557F43" w14:textId="77777777" w:rsidR="005D0740" w:rsidRPr="003964DA" w:rsidRDefault="005D0740">
      <w:pPr>
        <w:spacing w:line="200" w:lineRule="exact"/>
        <w:rPr>
          <w:rFonts w:asciiTheme="majorHAnsi" w:hAnsiTheme="majorHAnsi"/>
        </w:rPr>
      </w:pPr>
    </w:p>
    <w:p w14:paraId="4C001245" w14:textId="77777777" w:rsidR="005D0740" w:rsidRPr="003964DA" w:rsidRDefault="005D0740">
      <w:pPr>
        <w:spacing w:line="200" w:lineRule="exact"/>
        <w:rPr>
          <w:rFonts w:asciiTheme="majorHAnsi" w:hAnsiTheme="majorHAnsi"/>
        </w:rPr>
      </w:pPr>
    </w:p>
    <w:p w14:paraId="39C9AE3E" w14:textId="77777777" w:rsidR="005D0740" w:rsidRPr="003964DA" w:rsidRDefault="005D0740">
      <w:pPr>
        <w:spacing w:line="200" w:lineRule="exact"/>
        <w:rPr>
          <w:rFonts w:asciiTheme="majorHAnsi" w:hAnsiTheme="majorHAnsi"/>
        </w:rPr>
      </w:pPr>
    </w:p>
    <w:p w14:paraId="092E5DD0" w14:textId="77777777" w:rsidR="005D0740" w:rsidRPr="003964DA" w:rsidRDefault="005D0740">
      <w:pPr>
        <w:spacing w:before="8" w:line="200" w:lineRule="exact"/>
        <w:rPr>
          <w:rFonts w:asciiTheme="majorHAnsi" w:hAnsiTheme="majorHAnsi"/>
        </w:rPr>
      </w:pPr>
    </w:p>
    <w:p w14:paraId="52D1AD82" w14:textId="77777777" w:rsidR="005D0740" w:rsidRPr="003964DA" w:rsidRDefault="002833E1">
      <w:pPr>
        <w:tabs>
          <w:tab w:val="left" w:pos="8800"/>
        </w:tabs>
        <w:spacing w:before="29" w:line="260" w:lineRule="exact"/>
        <w:ind w:left="11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position w:val="-1"/>
          <w:sz w:val="24"/>
          <w:szCs w:val="24"/>
        </w:rPr>
        <w:t>N</w:t>
      </w:r>
      <w:r w:rsidRPr="003964DA">
        <w:rPr>
          <w:rFonts w:asciiTheme="majorHAnsi" w:hAnsiTheme="majorHAnsi"/>
          <w:spacing w:val="1"/>
          <w:position w:val="-1"/>
          <w:sz w:val="24"/>
          <w:szCs w:val="24"/>
        </w:rPr>
        <w:t>a</w:t>
      </w:r>
      <w:r w:rsidRPr="003964DA">
        <w:rPr>
          <w:rFonts w:asciiTheme="majorHAnsi" w:hAnsiTheme="majorHAnsi"/>
          <w:spacing w:val="-2"/>
          <w:position w:val="-1"/>
          <w:sz w:val="24"/>
          <w:szCs w:val="24"/>
        </w:rPr>
        <w:t>m</w:t>
      </w:r>
      <w:r w:rsidRPr="003964DA">
        <w:rPr>
          <w:rFonts w:asciiTheme="majorHAnsi" w:hAnsiTheme="majorHAnsi"/>
          <w:position w:val="-1"/>
          <w:sz w:val="24"/>
          <w:szCs w:val="24"/>
        </w:rPr>
        <w:t>e and city/state of co</w:t>
      </w:r>
      <w:r w:rsidRPr="003964DA">
        <w:rPr>
          <w:rFonts w:asciiTheme="majorHAnsi" w:hAnsiTheme="majorHAnsi"/>
          <w:spacing w:val="-2"/>
          <w:position w:val="-1"/>
          <w:sz w:val="24"/>
          <w:szCs w:val="24"/>
        </w:rPr>
        <w:t>m</w:t>
      </w:r>
      <w:r w:rsidRPr="003964DA">
        <w:rPr>
          <w:rFonts w:asciiTheme="majorHAnsi" w:hAnsiTheme="majorHAnsi"/>
          <w:position w:val="-1"/>
          <w:sz w:val="24"/>
          <w:szCs w:val="24"/>
        </w:rPr>
        <w:t>pany:</w:t>
      </w:r>
      <w:r w:rsidRPr="003964DA">
        <w:rPr>
          <w:rFonts w:asciiTheme="majorHAnsi" w:hAnsiTheme="majorHAnsi"/>
          <w:position w:val="-1"/>
          <w:sz w:val="24"/>
          <w:szCs w:val="24"/>
          <w:u w:color="000000"/>
        </w:rPr>
        <w:t xml:space="preserve"> </w:t>
      </w:r>
      <w:r w:rsidRPr="003964DA">
        <w:rPr>
          <w:rFonts w:asciiTheme="majorHAnsi" w:hAnsiTheme="majorHAnsi"/>
          <w:position w:val="-1"/>
          <w:sz w:val="24"/>
          <w:szCs w:val="24"/>
          <w:u w:color="000000"/>
        </w:rPr>
        <w:tab/>
      </w:r>
    </w:p>
    <w:p w14:paraId="50FA2FDD" w14:textId="77777777" w:rsidR="005D0740" w:rsidRPr="003964DA" w:rsidRDefault="005D0740">
      <w:pPr>
        <w:spacing w:before="12" w:line="240" w:lineRule="exact"/>
        <w:rPr>
          <w:rFonts w:asciiTheme="majorHAnsi" w:hAnsiTheme="majorHAnsi"/>
          <w:sz w:val="24"/>
          <w:szCs w:val="24"/>
        </w:rPr>
      </w:pPr>
    </w:p>
    <w:p w14:paraId="290B10BF" w14:textId="77777777" w:rsidR="005D0740" w:rsidRPr="003964DA" w:rsidRDefault="002833E1">
      <w:pPr>
        <w:tabs>
          <w:tab w:val="left" w:pos="8700"/>
        </w:tabs>
        <w:spacing w:before="29" w:line="260" w:lineRule="exact"/>
        <w:ind w:left="11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position w:val="-1"/>
          <w:sz w:val="24"/>
          <w:szCs w:val="24"/>
        </w:rPr>
        <w:t>Job Title:</w:t>
      </w:r>
      <w:r w:rsidRPr="003964DA">
        <w:rPr>
          <w:rFonts w:asciiTheme="majorHAnsi" w:hAnsiTheme="majorHAnsi"/>
          <w:position w:val="-1"/>
          <w:sz w:val="24"/>
          <w:szCs w:val="24"/>
          <w:u w:color="000000"/>
        </w:rPr>
        <w:t xml:space="preserve"> </w:t>
      </w:r>
      <w:r w:rsidRPr="003964DA">
        <w:rPr>
          <w:rFonts w:asciiTheme="majorHAnsi" w:hAnsiTheme="majorHAnsi"/>
          <w:position w:val="-1"/>
          <w:sz w:val="24"/>
          <w:szCs w:val="24"/>
          <w:u w:color="000000"/>
        </w:rPr>
        <w:tab/>
      </w:r>
    </w:p>
    <w:p w14:paraId="288E3299" w14:textId="77777777" w:rsidR="005D0740" w:rsidRPr="003964DA" w:rsidRDefault="005D0740">
      <w:pPr>
        <w:spacing w:before="12" w:line="240" w:lineRule="exact"/>
        <w:rPr>
          <w:rFonts w:asciiTheme="majorHAnsi" w:hAnsiTheme="majorHAnsi"/>
          <w:sz w:val="24"/>
          <w:szCs w:val="24"/>
        </w:rPr>
        <w:sectPr w:rsidR="005D0740" w:rsidRPr="003964DA">
          <w:type w:val="continuous"/>
          <w:pgSz w:w="12240" w:h="15840"/>
          <w:pgMar w:top="1100" w:right="1040" w:bottom="280" w:left="1040" w:header="720" w:footer="720" w:gutter="0"/>
          <w:cols w:space="720"/>
        </w:sectPr>
      </w:pPr>
    </w:p>
    <w:p w14:paraId="7237EECC" w14:textId="77777777" w:rsidR="005D0740" w:rsidRPr="003964DA" w:rsidRDefault="002833E1">
      <w:pPr>
        <w:tabs>
          <w:tab w:val="left" w:pos="4080"/>
        </w:tabs>
        <w:spacing w:before="29" w:line="260" w:lineRule="exact"/>
        <w:ind w:left="112" w:right="-56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position w:val="-1"/>
          <w:sz w:val="24"/>
          <w:szCs w:val="24"/>
        </w:rPr>
        <w:t>Date Fro</w:t>
      </w:r>
      <w:r w:rsidRPr="003964DA">
        <w:rPr>
          <w:rFonts w:asciiTheme="majorHAnsi" w:hAnsiTheme="majorHAnsi"/>
          <w:spacing w:val="-2"/>
          <w:position w:val="-1"/>
          <w:sz w:val="24"/>
          <w:szCs w:val="24"/>
        </w:rPr>
        <w:t>m</w:t>
      </w:r>
      <w:r w:rsidRPr="003964DA">
        <w:rPr>
          <w:rFonts w:asciiTheme="majorHAnsi" w:hAnsiTheme="majorHAnsi"/>
          <w:position w:val="-1"/>
          <w:sz w:val="24"/>
          <w:szCs w:val="24"/>
        </w:rPr>
        <w:t>: (Mo/YR)</w:t>
      </w:r>
      <w:r w:rsidRPr="003964DA">
        <w:rPr>
          <w:rFonts w:asciiTheme="majorHAnsi" w:hAnsiTheme="majorHAnsi"/>
          <w:position w:val="-1"/>
          <w:sz w:val="24"/>
          <w:szCs w:val="24"/>
          <w:u w:color="000000"/>
        </w:rPr>
        <w:t xml:space="preserve"> </w:t>
      </w:r>
      <w:r w:rsidRPr="003964DA">
        <w:rPr>
          <w:rFonts w:asciiTheme="majorHAnsi" w:hAnsiTheme="majorHAnsi"/>
          <w:position w:val="-1"/>
          <w:sz w:val="24"/>
          <w:szCs w:val="24"/>
          <w:u w:color="000000"/>
        </w:rPr>
        <w:tab/>
      </w:r>
    </w:p>
    <w:p w14:paraId="66D0F26E" w14:textId="77777777" w:rsidR="005D0740" w:rsidRPr="003964DA" w:rsidRDefault="002833E1">
      <w:pPr>
        <w:tabs>
          <w:tab w:val="left" w:pos="4260"/>
        </w:tabs>
        <w:spacing w:before="29" w:line="260" w:lineRule="exact"/>
        <w:rPr>
          <w:rFonts w:asciiTheme="majorHAnsi" w:hAnsiTheme="majorHAnsi"/>
          <w:sz w:val="24"/>
          <w:szCs w:val="24"/>
        </w:rPr>
        <w:sectPr w:rsidR="005D0740" w:rsidRPr="003964DA">
          <w:type w:val="continuous"/>
          <w:pgSz w:w="12240" w:h="15840"/>
          <w:pgMar w:top="1100" w:right="1040" w:bottom="280" w:left="1040" w:header="720" w:footer="720" w:gutter="0"/>
          <w:cols w:num="2" w:space="720" w:equalWidth="0">
            <w:col w:w="4085" w:space="347"/>
            <w:col w:w="5728"/>
          </w:cols>
        </w:sectPr>
      </w:pPr>
      <w:r w:rsidRPr="003964DA">
        <w:rPr>
          <w:rFonts w:asciiTheme="majorHAnsi" w:hAnsiTheme="majorHAnsi"/>
        </w:rPr>
        <w:br w:type="column"/>
      </w:r>
      <w:r w:rsidRPr="003964DA">
        <w:rPr>
          <w:rFonts w:asciiTheme="majorHAnsi" w:hAnsiTheme="majorHAnsi"/>
          <w:position w:val="-1"/>
          <w:sz w:val="24"/>
          <w:szCs w:val="24"/>
        </w:rPr>
        <w:t xml:space="preserve">Date To: </w:t>
      </w:r>
      <w:r w:rsidRPr="003964DA">
        <w:rPr>
          <w:rFonts w:asciiTheme="majorHAnsi" w:hAnsiTheme="majorHAnsi"/>
          <w:position w:val="-1"/>
          <w:sz w:val="24"/>
          <w:szCs w:val="24"/>
        </w:rPr>
        <w:t>(Mo/YR):</w:t>
      </w:r>
      <w:r w:rsidRPr="003964DA">
        <w:rPr>
          <w:rFonts w:asciiTheme="majorHAnsi" w:hAnsiTheme="majorHAnsi"/>
          <w:position w:val="-1"/>
          <w:sz w:val="24"/>
          <w:szCs w:val="24"/>
          <w:u w:color="000000"/>
        </w:rPr>
        <w:t xml:space="preserve"> </w:t>
      </w:r>
      <w:r w:rsidRPr="003964DA">
        <w:rPr>
          <w:rFonts w:asciiTheme="majorHAnsi" w:hAnsiTheme="majorHAnsi"/>
          <w:position w:val="-1"/>
          <w:sz w:val="24"/>
          <w:szCs w:val="24"/>
          <w:u w:color="000000"/>
        </w:rPr>
        <w:tab/>
      </w:r>
    </w:p>
    <w:p w14:paraId="78F15C92" w14:textId="77777777" w:rsidR="005D0740" w:rsidRPr="003964DA" w:rsidRDefault="005D0740">
      <w:pPr>
        <w:spacing w:before="12" w:line="240" w:lineRule="exact"/>
        <w:rPr>
          <w:rFonts w:asciiTheme="majorHAnsi" w:hAnsiTheme="majorHAnsi"/>
          <w:sz w:val="24"/>
          <w:szCs w:val="24"/>
        </w:rPr>
      </w:pPr>
    </w:p>
    <w:p w14:paraId="5E793B7B" w14:textId="77777777" w:rsidR="005D0740" w:rsidRPr="003964DA" w:rsidRDefault="002833E1">
      <w:pPr>
        <w:spacing w:before="29"/>
        <w:ind w:left="11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sz w:val="24"/>
          <w:szCs w:val="24"/>
        </w:rPr>
        <w:t>Description of responsibil</w:t>
      </w:r>
      <w:r w:rsidRPr="003964DA">
        <w:rPr>
          <w:rFonts w:asciiTheme="majorHAnsi" w:hAnsiTheme="majorHAnsi"/>
          <w:spacing w:val="-1"/>
          <w:sz w:val="24"/>
          <w:szCs w:val="24"/>
        </w:rPr>
        <w:t>i</w:t>
      </w:r>
      <w:r w:rsidRPr="003964DA">
        <w:rPr>
          <w:rFonts w:asciiTheme="majorHAnsi" w:hAnsiTheme="majorHAnsi"/>
          <w:sz w:val="24"/>
          <w:szCs w:val="24"/>
        </w:rPr>
        <w:t>ties and acco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z w:val="24"/>
          <w:szCs w:val="24"/>
        </w:rPr>
        <w:t>plish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pacing w:val="1"/>
          <w:sz w:val="24"/>
          <w:szCs w:val="24"/>
        </w:rPr>
        <w:t>e</w:t>
      </w:r>
      <w:r w:rsidRPr="003964DA">
        <w:rPr>
          <w:rFonts w:asciiTheme="majorHAnsi" w:hAnsiTheme="majorHAnsi"/>
          <w:sz w:val="24"/>
          <w:szCs w:val="24"/>
        </w:rPr>
        <w:t>nts (</w:t>
      </w:r>
      <w:r w:rsidRPr="003964DA">
        <w:rPr>
          <w:rFonts w:asciiTheme="majorHAnsi" w:hAnsiTheme="majorHAnsi"/>
          <w:spacing w:val="-2"/>
          <w:sz w:val="24"/>
          <w:szCs w:val="24"/>
        </w:rPr>
        <w:t>W</w:t>
      </w:r>
      <w:r w:rsidRPr="003964DA">
        <w:rPr>
          <w:rFonts w:asciiTheme="majorHAnsi" w:hAnsiTheme="majorHAnsi"/>
          <w:sz w:val="24"/>
          <w:szCs w:val="24"/>
        </w:rPr>
        <w:t>rite your</w:t>
      </w:r>
      <w:r w:rsidRPr="003964DA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experiences in b</w:t>
      </w:r>
      <w:r w:rsidRPr="003964DA">
        <w:rPr>
          <w:rFonts w:asciiTheme="majorHAnsi" w:hAnsiTheme="majorHAnsi"/>
          <w:spacing w:val="-1"/>
          <w:sz w:val="24"/>
          <w:szCs w:val="24"/>
        </w:rPr>
        <w:t>u</w:t>
      </w:r>
      <w:r w:rsidRPr="003964DA">
        <w:rPr>
          <w:rFonts w:asciiTheme="majorHAnsi" w:hAnsiTheme="majorHAnsi"/>
          <w:sz w:val="24"/>
          <w:szCs w:val="24"/>
        </w:rPr>
        <w:t>llet</w:t>
      </w:r>
      <w:r w:rsidRPr="003964DA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state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z w:val="24"/>
          <w:szCs w:val="24"/>
        </w:rPr>
        <w:t>ents):</w:t>
      </w:r>
    </w:p>
    <w:p w14:paraId="6BEBD3FE" w14:textId="77777777" w:rsidR="005D0740" w:rsidRPr="003964DA" w:rsidRDefault="005D0740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5130B035" w14:textId="77777777" w:rsidR="005D0740" w:rsidRPr="003964DA" w:rsidRDefault="002833E1">
      <w:pPr>
        <w:tabs>
          <w:tab w:val="left" w:pos="9460"/>
        </w:tabs>
        <w:spacing w:line="280" w:lineRule="exact"/>
        <w:ind w:left="472"/>
        <w:rPr>
          <w:rFonts w:asciiTheme="majorHAnsi" w:eastAsia="Verdana" w:hAnsiTheme="majorHAnsi" w:cs="Verdana"/>
          <w:sz w:val="24"/>
          <w:szCs w:val="24"/>
        </w:rPr>
      </w:pPr>
      <w:r w:rsidRPr="003964DA">
        <w:rPr>
          <w:rFonts w:asciiTheme="majorHAnsi" w:eastAsia="Verdana" w:hAnsiTheme="majorHAnsi" w:cs="Verdana"/>
          <w:w w:val="84"/>
          <w:position w:val="-1"/>
          <w:sz w:val="24"/>
          <w:szCs w:val="24"/>
        </w:rPr>
        <w:t>•</w:t>
      </w:r>
      <w:r w:rsidRPr="003964DA">
        <w:rPr>
          <w:rFonts w:asciiTheme="majorHAnsi" w:eastAsia="Verdana" w:hAnsiTheme="majorHAnsi" w:cs="Verdana"/>
          <w:position w:val="-1"/>
          <w:sz w:val="24"/>
          <w:szCs w:val="24"/>
        </w:rPr>
        <w:t xml:space="preserve">  </w:t>
      </w:r>
      <w:r w:rsidRPr="003964DA">
        <w:rPr>
          <w:rFonts w:asciiTheme="majorHAnsi" w:eastAsia="Verdana" w:hAnsiTheme="majorHAnsi" w:cs="Verdana"/>
          <w:spacing w:val="-3"/>
          <w:position w:val="-1"/>
          <w:sz w:val="24"/>
          <w:szCs w:val="24"/>
        </w:rPr>
        <w:t xml:space="preserve"> </w:t>
      </w:r>
      <w:r w:rsidRPr="003964DA">
        <w:rPr>
          <w:rFonts w:asciiTheme="majorHAnsi" w:eastAsia="Verdana" w:hAnsiTheme="majorHAnsi" w:cs="Verdana"/>
          <w:w w:val="156"/>
          <w:position w:val="-1"/>
          <w:sz w:val="24"/>
          <w:szCs w:val="24"/>
          <w:u w:color="000000"/>
        </w:rPr>
        <w:t xml:space="preserve"> </w:t>
      </w:r>
      <w:r w:rsidRPr="003964DA">
        <w:rPr>
          <w:rFonts w:asciiTheme="majorHAnsi" w:eastAsia="Verdana" w:hAnsiTheme="majorHAnsi" w:cs="Verdana"/>
          <w:position w:val="-1"/>
          <w:sz w:val="24"/>
          <w:szCs w:val="24"/>
          <w:u w:color="000000"/>
        </w:rPr>
        <w:tab/>
      </w:r>
    </w:p>
    <w:p w14:paraId="53E4C1B0" w14:textId="77777777" w:rsidR="005D0740" w:rsidRPr="003964DA" w:rsidRDefault="005D0740">
      <w:pPr>
        <w:spacing w:before="10" w:line="260" w:lineRule="exact"/>
        <w:rPr>
          <w:rFonts w:asciiTheme="majorHAnsi" w:hAnsiTheme="majorHAnsi"/>
          <w:sz w:val="26"/>
          <w:szCs w:val="26"/>
        </w:rPr>
      </w:pPr>
    </w:p>
    <w:p w14:paraId="09E74E03" w14:textId="77777777" w:rsidR="005D0740" w:rsidRPr="003964DA" w:rsidRDefault="002833E1">
      <w:pPr>
        <w:tabs>
          <w:tab w:val="left" w:pos="9460"/>
        </w:tabs>
        <w:spacing w:before="15" w:line="280" w:lineRule="exact"/>
        <w:ind w:left="472"/>
        <w:rPr>
          <w:rFonts w:asciiTheme="majorHAnsi" w:eastAsia="Verdana" w:hAnsiTheme="majorHAnsi" w:cs="Verdana"/>
          <w:sz w:val="24"/>
          <w:szCs w:val="24"/>
        </w:rPr>
      </w:pPr>
      <w:r w:rsidRPr="003964DA">
        <w:rPr>
          <w:rFonts w:asciiTheme="majorHAnsi" w:eastAsia="Verdana" w:hAnsiTheme="majorHAnsi" w:cs="Verdana"/>
          <w:w w:val="84"/>
          <w:position w:val="-1"/>
          <w:sz w:val="24"/>
          <w:szCs w:val="24"/>
        </w:rPr>
        <w:t>•</w:t>
      </w:r>
      <w:r w:rsidRPr="003964DA">
        <w:rPr>
          <w:rFonts w:asciiTheme="majorHAnsi" w:eastAsia="Verdana" w:hAnsiTheme="majorHAnsi" w:cs="Verdana"/>
          <w:position w:val="-1"/>
          <w:sz w:val="24"/>
          <w:szCs w:val="24"/>
        </w:rPr>
        <w:t xml:space="preserve">  </w:t>
      </w:r>
      <w:r w:rsidRPr="003964DA">
        <w:rPr>
          <w:rFonts w:asciiTheme="majorHAnsi" w:eastAsia="Verdana" w:hAnsiTheme="majorHAnsi" w:cs="Verdana"/>
          <w:spacing w:val="-3"/>
          <w:position w:val="-1"/>
          <w:sz w:val="24"/>
          <w:szCs w:val="24"/>
        </w:rPr>
        <w:t xml:space="preserve"> </w:t>
      </w:r>
      <w:r w:rsidRPr="003964DA">
        <w:rPr>
          <w:rFonts w:asciiTheme="majorHAnsi" w:eastAsia="Verdana" w:hAnsiTheme="majorHAnsi" w:cs="Verdana"/>
          <w:w w:val="156"/>
          <w:position w:val="-1"/>
          <w:sz w:val="24"/>
          <w:szCs w:val="24"/>
          <w:u w:color="000000"/>
        </w:rPr>
        <w:t xml:space="preserve"> </w:t>
      </w:r>
      <w:r w:rsidRPr="003964DA">
        <w:rPr>
          <w:rFonts w:asciiTheme="majorHAnsi" w:eastAsia="Verdana" w:hAnsiTheme="majorHAnsi" w:cs="Verdana"/>
          <w:position w:val="-1"/>
          <w:sz w:val="24"/>
          <w:szCs w:val="24"/>
          <w:u w:color="000000"/>
        </w:rPr>
        <w:tab/>
      </w:r>
    </w:p>
    <w:p w14:paraId="09A89119" w14:textId="77777777" w:rsidR="005D0740" w:rsidRPr="003964DA" w:rsidRDefault="005D0740">
      <w:pPr>
        <w:spacing w:before="9" w:line="260" w:lineRule="exact"/>
        <w:rPr>
          <w:rFonts w:asciiTheme="majorHAnsi" w:hAnsiTheme="majorHAnsi"/>
          <w:sz w:val="26"/>
          <w:szCs w:val="26"/>
        </w:rPr>
      </w:pPr>
    </w:p>
    <w:p w14:paraId="22D334EA" w14:textId="77777777" w:rsidR="005D0740" w:rsidRPr="003964DA" w:rsidRDefault="002833E1">
      <w:pPr>
        <w:tabs>
          <w:tab w:val="left" w:pos="9460"/>
        </w:tabs>
        <w:spacing w:before="15"/>
        <w:ind w:left="472"/>
        <w:rPr>
          <w:rFonts w:asciiTheme="majorHAnsi" w:eastAsia="Verdana" w:hAnsiTheme="majorHAnsi" w:cs="Verdana"/>
          <w:sz w:val="24"/>
          <w:szCs w:val="24"/>
        </w:rPr>
        <w:sectPr w:rsidR="005D0740" w:rsidRPr="003964DA">
          <w:type w:val="continuous"/>
          <w:pgSz w:w="12240" w:h="15840"/>
          <w:pgMar w:top="1100" w:right="1040" w:bottom="280" w:left="1040" w:header="720" w:footer="720" w:gutter="0"/>
          <w:cols w:space="720"/>
        </w:sectPr>
      </w:pPr>
      <w:r w:rsidRPr="003964DA">
        <w:rPr>
          <w:rFonts w:asciiTheme="majorHAnsi" w:eastAsia="Verdana" w:hAnsiTheme="majorHAnsi" w:cs="Verdana"/>
          <w:w w:val="84"/>
          <w:sz w:val="24"/>
          <w:szCs w:val="24"/>
        </w:rPr>
        <w:t>•</w:t>
      </w:r>
      <w:r w:rsidRPr="003964DA">
        <w:rPr>
          <w:rFonts w:asciiTheme="majorHAnsi" w:eastAsia="Verdana" w:hAnsiTheme="majorHAnsi" w:cs="Verdana"/>
          <w:sz w:val="24"/>
          <w:szCs w:val="24"/>
        </w:rPr>
        <w:t xml:space="preserve">  </w:t>
      </w:r>
      <w:r w:rsidRPr="003964DA">
        <w:rPr>
          <w:rFonts w:asciiTheme="majorHAnsi" w:eastAsia="Verdana" w:hAnsiTheme="majorHAnsi" w:cs="Verdana"/>
          <w:spacing w:val="-3"/>
          <w:sz w:val="24"/>
          <w:szCs w:val="24"/>
        </w:rPr>
        <w:t xml:space="preserve"> </w:t>
      </w:r>
      <w:r w:rsidRPr="003964DA">
        <w:rPr>
          <w:rFonts w:asciiTheme="majorHAnsi" w:eastAsia="Verdana" w:hAnsiTheme="majorHAnsi" w:cs="Verdana"/>
          <w:w w:val="156"/>
          <w:sz w:val="24"/>
          <w:szCs w:val="24"/>
          <w:u w:color="000000"/>
        </w:rPr>
        <w:t xml:space="preserve"> </w:t>
      </w:r>
      <w:r w:rsidRPr="003964DA">
        <w:rPr>
          <w:rFonts w:asciiTheme="majorHAnsi" w:eastAsia="Verdana" w:hAnsiTheme="majorHAnsi" w:cs="Verdana"/>
          <w:sz w:val="24"/>
          <w:szCs w:val="24"/>
          <w:u w:color="000000"/>
        </w:rPr>
        <w:tab/>
      </w:r>
    </w:p>
    <w:p w14:paraId="1BA1BDC4" w14:textId="77777777" w:rsidR="005D0740" w:rsidRPr="003964DA" w:rsidRDefault="002833E1">
      <w:pPr>
        <w:tabs>
          <w:tab w:val="left" w:pos="3800"/>
          <w:tab w:val="left" w:pos="10080"/>
        </w:tabs>
        <w:spacing w:before="51"/>
        <w:ind w:left="132" w:right="54" w:hanging="30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</w:rPr>
        <w:lastRenderedPageBreak/>
        <w:pict w14:anchorId="620129F8">
          <v:group id="_x0000_s1059" style="position:absolute;left:0;text-align:left;margin-left:56.8pt;margin-top:588.6pt;width:498.4pt;height:1.6pt;z-index:-251664896;mso-position-horizontal-relative:page;mso-position-vertical-relative:page" coordorigin="1136,11772" coordsize="9968,32">
            <v:shape id="_x0000_s1069" style="position:absolute;left:1152;top:11788;width:9936;height:0" coordorigin="1152,11788" coordsize="9936,0" path="m1152,11788r9936,e" filled="f" strokecolor="#7f7f7f" strokeweight="1.6pt">
              <v:path arrowok="t"/>
            </v:shape>
            <v:shape id="_x0000_s1068" style="position:absolute;left:1152;top:11776;width:5;height:0" coordorigin="1152,11776" coordsize="5,0" path="m1152,11776r5,e" filled="f" strokecolor="#9d9da0" strokeweight=".34pt">
              <v:path arrowok="t"/>
            </v:shape>
            <v:shape id="_x0000_s1067" style="position:absolute;left:1152;top:11776;width:9931;height:0" coordorigin="1152,11776" coordsize="9931,0" path="m1152,11776r9931,e" filled="f" strokecolor="#9d9da0" strokeweight=".34pt">
              <v:path arrowok="t"/>
            </v:shape>
            <v:shape id="_x0000_s1066" style="position:absolute;left:11083;top:11776;width:5;height:0" coordorigin="11083,11776" coordsize="5,0" path="m11083,11776r5,e" filled="f" strokecolor="#f1eee1" strokeweight=".34pt">
              <v:path arrowok="t"/>
            </v:shape>
            <v:shape id="_x0000_s1065" style="position:absolute;left:11083;top:11776;width:5;height:0" coordorigin="11083,11776" coordsize="5,0" path="m11083,11776r5,e" filled="f" strokecolor="#9d9da0" strokeweight=".34pt">
              <v:path arrowok="t"/>
            </v:shape>
            <v:shape id="_x0000_s1064" style="position:absolute;left:1152;top:11788;width:5;height:0" coordorigin="1152,11788" coordsize="5,0" path="m1152,11788r5,e" filled="f" strokecolor="#9d9da0" strokeweight="1.12pt">
              <v:path arrowok="t"/>
            </v:shape>
            <v:shape id="_x0000_s1063" style="position:absolute;left:11083;top:11788;width:5;height:0" coordorigin="11083,11788" coordsize="5,0" path="m11083,11788r5,e" filled="f" strokecolor="#f1eee1" strokeweight="1.12pt">
              <v:path arrowok="t"/>
            </v:shape>
            <v:shape id="_x0000_s1062" style="position:absolute;left:1152;top:11801;width:5;height:0" coordorigin="1152,11801" coordsize="5,0" path="m1152,11801r5,e" filled="f" strokecolor="#9d9da0" strokeweight=".34pt">
              <v:path arrowok="t"/>
            </v:shape>
            <v:shape id="_x0000_s1061" style="position:absolute;left:1152;top:11801;width:9936;height:0" coordorigin="1152,11801" coordsize="9936,0" path="m1152,11801r9936,e" filled="f" strokecolor="#f1eee1" strokeweight=".34pt">
              <v:path arrowok="t"/>
            </v:shape>
            <v:shape id="_x0000_s1060" style="position:absolute;left:11083;top:11801;width:5;height:0" coordorigin="11083,11801" coordsize="5,0" path="m11083,11801r5,e" filled="f" strokecolor="#f1eee1" strokeweight=".34pt">
              <v:path arrowok="t"/>
            </v:shape>
            <w10:wrap anchorx="page" anchory="page"/>
          </v:group>
        </w:pict>
      </w:r>
      <w:r w:rsidRPr="003964DA">
        <w:rPr>
          <w:rFonts w:asciiTheme="majorHAnsi" w:hAnsiTheme="majorHAnsi"/>
          <w:b/>
          <w:color w:val="FFFFFF"/>
          <w:sz w:val="32"/>
          <w:szCs w:val="32"/>
          <w:highlight w:val="black"/>
        </w:rPr>
        <w:t xml:space="preserve"> </w:t>
      </w:r>
      <w:r w:rsidRPr="003964DA">
        <w:rPr>
          <w:rFonts w:asciiTheme="majorHAnsi" w:hAnsiTheme="majorHAnsi"/>
          <w:b/>
          <w:color w:val="FFFFFF"/>
          <w:sz w:val="32"/>
          <w:szCs w:val="32"/>
          <w:highlight w:val="black"/>
        </w:rPr>
        <w:tab/>
      </w:r>
      <w:r w:rsidRPr="003964DA">
        <w:rPr>
          <w:rFonts w:asciiTheme="majorHAnsi" w:hAnsiTheme="majorHAnsi"/>
          <w:b/>
          <w:color w:val="FFFFFF"/>
          <w:sz w:val="32"/>
          <w:szCs w:val="32"/>
          <w:highlight w:val="black"/>
        </w:rPr>
        <w:t xml:space="preserve">ACTION WORDS </w:t>
      </w:r>
      <w:r w:rsidRPr="003964DA">
        <w:rPr>
          <w:rFonts w:asciiTheme="majorHAnsi" w:hAnsiTheme="majorHAnsi"/>
          <w:b/>
          <w:color w:val="FFFFFF"/>
          <w:sz w:val="32"/>
          <w:szCs w:val="32"/>
          <w:highlight w:val="black"/>
        </w:rPr>
        <w:tab/>
      </w:r>
      <w:r w:rsidRPr="003964DA">
        <w:rPr>
          <w:rFonts w:asciiTheme="majorHAnsi" w:hAnsiTheme="majorHAnsi"/>
          <w:b/>
          <w:color w:val="FFFFFF"/>
          <w:sz w:val="32"/>
          <w:szCs w:val="32"/>
        </w:rPr>
        <w:t xml:space="preserve"> </w:t>
      </w:r>
      <w:r w:rsidRPr="003964DA">
        <w:rPr>
          <w:rFonts w:asciiTheme="majorHAnsi" w:hAnsiTheme="majorHAnsi"/>
          <w:color w:val="000000"/>
          <w:sz w:val="24"/>
          <w:szCs w:val="24"/>
        </w:rPr>
        <w:t>Use action words to describe yo</w:t>
      </w:r>
      <w:r w:rsidRPr="003964DA">
        <w:rPr>
          <w:rFonts w:asciiTheme="majorHAnsi" w:hAnsiTheme="majorHAnsi"/>
          <w:color w:val="000000"/>
          <w:spacing w:val="-1"/>
          <w:sz w:val="24"/>
          <w:szCs w:val="24"/>
        </w:rPr>
        <w:t>u</w:t>
      </w:r>
      <w:r w:rsidRPr="003964DA">
        <w:rPr>
          <w:rFonts w:asciiTheme="majorHAnsi" w:hAnsiTheme="majorHAnsi"/>
          <w:color w:val="000000"/>
          <w:sz w:val="24"/>
          <w:szCs w:val="24"/>
        </w:rPr>
        <w:t>r experie</w:t>
      </w:r>
      <w:r w:rsidRPr="003964DA">
        <w:rPr>
          <w:rFonts w:asciiTheme="majorHAnsi" w:hAnsiTheme="majorHAnsi"/>
          <w:color w:val="000000"/>
          <w:spacing w:val="-1"/>
          <w:sz w:val="24"/>
          <w:szCs w:val="24"/>
        </w:rPr>
        <w:t>n</w:t>
      </w:r>
      <w:r w:rsidRPr="003964DA">
        <w:rPr>
          <w:rFonts w:asciiTheme="majorHAnsi" w:hAnsiTheme="majorHAnsi"/>
          <w:color w:val="000000"/>
          <w:sz w:val="24"/>
          <w:szCs w:val="24"/>
        </w:rPr>
        <w:t>ce a</w:t>
      </w:r>
      <w:r w:rsidRPr="003964DA">
        <w:rPr>
          <w:rFonts w:asciiTheme="majorHAnsi" w:hAnsiTheme="majorHAnsi"/>
          <w:color w:val="000000"/>
          <w:spacing w:val="-1"/>
          <w:sz w:val="24"/>
          <w:szCs w:val="24"/>
        </w:rPr>
        <w:t>n</w:t>
      </w:r>
      <w:r w:rsidRPr="003964DA">
        <w:rPr>
          <w:rFonts w:asciiTheme="majorHAnsi" w:hAnsiTheme="majorHAnsi"/>
          <w:color w:val="000000"/>
          <w:sz w:val="24"/>
          <w:szCs w:val="24"/>
        </w:rPr>
        <w:t>d acc</w:t>
      </w:r>
      <w:r w:rsidRPr="003964DA">
        <w:rPr>
          <w:rFonts w:asciiTheme="majorHAnsi" w:hAnsiTheme="majorHAnsi"/>
          <w:color w:val="000000"/>
          <w:spacing w:val="-1"/>
          <w:sz w:val="24"/>
          <w:szCs w:val="24"/>
        </w:rPr>
        <w:t>o</w:t>
      </w:r>
      <w:r w:rsidRPr="003964DA">
        <w:rPr>
          <w:rFonts w:asciiTheme="majorHAnsi" w:hAnsiTheme="majorHAnsi"/>
          <w:color w:val="000000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color w:val="000000"/>
          <w:sz w:val="24"/>
          <w:szCs w:val="24"/>
        </w:rPr>
        <w:t>plish</w:t>
      </w:r>
      <w:r w:rsidRPr="003964DA">
        <w:rPr>
          <w:rFonts w:asciiTheme="majorHAnsi" w:hAnsiTheme="majorHAnsi"/>
          <w:color w:val="000000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color w:val="000000"/>
          <w:sz w:val="24"/>
          <w:szCs w:val="24"/>
        </w:rPr>
        <w:t xml:space="preserve">ents.  You </w:t>
      </w:r>
      <w:r w:rsidRPr="003964DA">
        <w:rPr>
          <w:rFonts w:asciiTheme="majorHAnsi" w:hAnsiTheme="majorHAnsi"/>
          <w:color w:val="000000"/>
          <w:sz w:val="24"/>
          <w:szCs w:val="24"/>
        </w:rPr>
        <w:t>should use present tense (i.e. “</w:t>
      </w:r>
      <w:r w:rsidRPr="003964DA">
        <w:rPr>
          <w:rFonts w:asciiTheme="majorHAnsi" w:hAnsiTheme="majorHAnsi"/>
          <w:color w:val="000000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color w:val="000000"/>
          <w:sz w:val="24"/>
          <w:szCs w:val="24"/>
        </w:rPr>
        <w:t>anage” or “collaborate”) when d</w:t>
      </w:r>
      <w:r w:rsidRPr="003964DA">
        <w:rPr>
          <w:rFonts w:asciiTheme="majorHAnsi" w:hAnsiTheme="majorHAnsi"/>
          <w:color w:val="000000"/>
          <w:spacing w:val="-2"/>
          <w:sz w:val="24"/>
          <w:szCs w:val="24"/>
        </w:rPr>
        <w:t>e</w:t>
      </w:r>
      <w:r w:rsidRPr="003964DA">
        <w:rPr>
          <w:rFonts w:asciiTheme="majorHAnsi" w:hAnsiTheme="majorHAnsi"/>
          <w:color w:val="000000"/>
          <w:sz w:val="24"/>
          <w:szCs w:val="24"/>
        </w:rPr>
        <w:t>scribing tasks that you</w:t>
      </w:r>
      <w:r w:rsidRPr="003964DA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3964DA">
        <w:rPr>
          <w:rFonts w:asciiTheme="majorHAnsi" w:hAnsiTheme="majorHAnsi"/>
          <w:color w:val="000000"/>
          <w:sz w:val="24"/>
          <w:szCs w:val="24"/>
        </w:rPr>
        <w:t>are still doing.  U</w:t>
      </w:r>
      <w:r w:rsidRPr="003964DA">
        <w:rPr>
          <w:rFonts w:asciiTheme="majorHAnsi" w:hAnsiTheme="majorHAnsi"/>
          <w:color w:val="000000"/>
          <w:spacing w:val="-1"/>
          <w:sz w:val="24"/>
          <w:szCs w:val="24"/>
        </w:rPr>
        <w:t>s</w:t>
      </w:r>
      <w:r w:rsidRPr="003964DA">
        <w:rPr>
          <w:rFonts w:asciiTheme="majorHAnsi" w:hAnsiTheme="majorHAnsi"/>
          <w:color w:val="000000"/>
          <w:sz w:val="24"/>
          <w:szCs w:val="24"/>
        </w:rPr>
        <w:t>e past tense (i.e. “</w:t>
      </w:r>
      <w:r w:rsidRPr="003964DA">
        <w:rPr>
          <w:rFonts w:asciiTheme="majorHAnsi" w:hAnsiTheme="majorHAnsi"/>
          <w:color w:val="000000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color w:val="000000"/>
          <w:sz w:val="24"/>
          <w:szCs w:val="24"/>
        </w:rPr>
        <w:t>anaged” or “collaborated”) when descr</w:t>
      </w:r>
      <w:r w:rsidRPr="003964DA">
        <w:rPr>
          <w:rFonts w:asciiTheme="majorHAnsi" w:hAnsiTheme="majorHAnsi"/>
          <w:color w:val="000000"/>
          <w:spacing w:val="-1"/>
          <w:sz w:val="24"/>
          <w:szCs w:val="24"/>
        </w:rPr>
        <w:t>i</w:t>
      </w:r>
      <w:r w:rsidRPr="003964DA">
        <w:rPr>
          <w:rFonts w:asciiTheme="majorHAnsi" w:hAnsiTheme="majorHAnsi"/>
          <w:color w:val="000000"/>
          <w:sz w:val="24"/>
          <w:szCs w:val="24"/>
        </w:rPr>
        <w:t>bing tasks that you are no longer doing.</w:t>
      </w:r>
    </w:p>
    <w:p w14:paraId="26F9C9FE" w14:textId="77777777" w:rsidR="005D0740" w:rsidRPr="003964DA" w:rsidRDefault="005D0740">
      <w:pPr>
        <w:spacing w:before="7" w:line="260" w:lineRule="exact"/>
        <w:rPr>
          <w:rFonts w:asciiTheme="majorHAnsi" w:hAnsiTheme="majorHAnsi"/>
          <w:sz w:val="26"/>
          <w:szCs w:val="26"/>
        </w:rPr>
      </w:pPr>
    </w:p>
    <w:tbl>
      <w:tblPr>
        <w:tblW w:w="0" w:type="auto"/>
        <w:tblInd w:w="45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21"/>
        <w:gridCol w:w="3289"/>
        <w:gridCol w:w="2475"/>
      </w:tblGrid>
      <w:tr w:rsidR="005D0740" w:rsidRPr="003964DA" w14:paraId="2E816BEE" w14:textId="77777777">
        <w:trPr>
          <w:trHeight w:hRule="exact" w:val="1185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57C6DB2E" w14:textId="77777777" w:rsidR="005D0740" w:rsidRPr="003964DA" w:rsidRDefault="002833E1">
            <w:pPr>
              <w:spacing w:before="69"/>
              <w:ind w:left="40"/>
              <w:rPr>
                <w:rFonts w:asciiTheme="majorHAnsi" w:hAnsiTheme="majorHAnsi"/>
                <w:sz w:val="24"/>
                <w:szCs w:val="24"/>
              </w:rPr>
            </w:pPr>
            <w:r w:rsidRPr="003964DA">
              <w:rPr>
                <w:rFonts w:asciiTheme="majorHAnsi" w:eastAsia="Verdana" w:hAnsiTheme="majorHAnsi" w:cs="Verdana"/>
              </w:rPr>
              <w:t xml:space="preserve">•  </w:t>
            </w:r>
            <w:r w:rsidRPr="003964DA">
              <w:rPr>
                <w:rFonts w:asciiTheme="majorHAnsi" w:eastAsia="Verdana" w:hAnsiTheme="majorHAnsi" w:cs="Verdana"/>
                <w:spacing w:val="40"/>
              </w:rPr>
              <w:t xml:space="preserve"> 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achieved</w:t>
            </w:r>
          </w:p>
          <w:p w14:paraId="02D35F9D" w14:textId="77777777" w:rsidR="005D0740" w:rsidRPr="003964DA" w:rsidRDefault="002833E1">
            <w:pPr>
              <w:ind w:left="40"/>
              <w:rPr>
                <w:rFonts w:asciiTheme="majorHAnsi" w:hAnsiTheme="majorHAnsi"/>
                <w:sz w:val="24"/>
                <w:szCs w:val="24"/>
              </w:rPr>
            </w:pPr>
            <w:r w:rsidRPr="003964DA">
              <w:rPr>
                <w:rFonts w:asciiTheme="majorHAnsi" w:eastAsia="Verdana" w:hAnsiTheme="majorHAnsi" w:cs="Verdana"/>
              </w:rPr>
              <w:t xml:space="preserve">•  </w:t>
            </w:r>
            <w:r w:rsidRPr="003964DA">
              <w:rPr>
                <w:rFonts w:asciiTheme="majorHAnsi" w:eastAsia="Verdana" w:hAnsiTheme="majorHAnsi" w:cs="Verdana"/>
                <w:spacing w:val="40"/>
              </w:rPr>
              <w:t xml:space="preserve"> 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acquired</w:t>
            </w:r>
          </w:p>
          <w:p w14:paraId="0207ACBB" w14:textId="77777777" w:rsidR="005D0740" w:rsidRPr="003964DA" w:rsidRDefault="002833E1">
            <w:pPr>
              <w:ind w:left="40"/>
              <w:rPr>
                <w:rFonts w:asciiTheme="majorHAnsi" w:hAnsiTheme="majorHAnsi"/>
                <w:sz w:val="24"/>
                <w:szCs w:val="24"/>
              </w:rPr>
            </w:pPr>
            <w:r w:rsidRPr="003964DA">
              <w:rPr>
                <w:rFonts w:asciiTheme="majorHAnsi" w:eastAsia="Verdana" w:hAnsiTheme="majorHAnsi" w:cs="Verdana"/>
              </w:rPr>
              <w:t xml:space="preserve">•  </w:t>
            </w:r>
            <w:r w:rsidRPr="003964DA">
              <w:rPr>
                <w:rFonts w:asciiTheme="majorHAnsi" w:eastAsia="Verdana" w:hAnsiTheme="majorHAnsi" w:cs="Verdana"/>
                <w:spacing w:val="40"/>
              </w:rPr>
              <w:t xml:space="preserve"> 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adapted</w:t>
            </w:r>
          </w:p>
          <w:p w14:paraId="7B7A393B" w14:textId="77777777" w:rsidR="005D0740" w:rsidRPr="003964DA" w:rsidRDefault="002833E1">
            <w:pPr>
              <w:ind w:left="40"/>
              <w:rPr>
                <w:rFonts w:asciiTheme="majorHAnsi" w:hAnsiTheme="majorHAnsi"/>
                <w:sz w:val="24"/>
                <w:szCs w:val="24"/>
              </w:rPr>
            </w:pPr>
            <w:r w:rsidRPr="003964DA">
              <w:rPr>
                <w:rFonts w:asciiTheme="majorHAnsi" w:eastAsia="Verdana" w:hAnsiTheme="majorHAnsi" w:cs="Verdana"/>
              </w:rPr>
              <w:t xml:space="preserve">•  </w:t>
            </w:r>
            <w:r w:rsidRPr="003964DA">
              <w:rPr>
                <w:rFonts w:asciiTheme="majorHAnsi" w:eastAsia="Verdana" w:hAnsiTheme="majorHAnsi" w:cs="Verdana"/>
                <w:spacing w:val="40"/>
              </w:rPr>
              <w:t xml:space="preserve"> 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addressed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1AF27F39" w14:textId="77777777" w:rsidR="005D0740" w:rsidRPr="003964DA" w:rsidRDefault="002833E1">
            <w:pPr>
              <w:spacing w:before="69"/>
              <w:ind w:left="829"/>
              <w:rPr>
                <w:rFonts w:asciiTheme="majorHAnsi" w:hAnsiTheme="majorHAnsi"/>
                <w:sz w:val="24"/>
                <w:szCs w:val="24"/>
              </w:rPr>
            </w:pPr>
            <w:r w:rsidRPr="003964DA">
              <w:rPr>
                <w:rFonts w:asciiTheme="majorHAnsi" w:eastAsia="Verdana" w:hAnsiTheme="majorHAnsi" w:cs="Verdana"/>
              </w:rPr>
              <w:t xml:space="preserve">•  </w:t>
            </w:r>
            <w:r w:rsidRPr="003964DA">
              <w:rPr>
                <w:rFonts w:asciiTheme="majorHAnsi" w:eastAsia="Verdana" w:hAnsiTheme="majorHAnsi" w:cs="Verdana"/>
                <w:spacing w:val="40"/>
              </w:rPr>
              <w:t xml:space="preserve"> 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drafted</w:t>
            </w:r>
          </w:p>
          <w:p w14:paraId="6407642E" w14:textId="77777777" w:rsidR="005D0740" w:rsidRPr="003964DA" w:rsidRDefault="002833E1">
            <w:pPr>
              <w:ind w:left="829"/>
              <w:rPr>
                <w:rFonts w:asciiTheme="majorHAnsi" w:hAnsiTheme="majorHAnsi"/>
                <w:sz w:val="24"/>
                <w:szCs w:val="24"/>
              </w:rPr>
            </w:pPr>
            <w:r w:rsidRPr="003964DA">
              <w:rPr>
                <w:rFonts w:asciiTheme="majorHAnsi" w:eastAsia="Verdana" w:hAnsiTheme="majorHAnsi" w:cs="Verdana"/>
              </w:rPr>
              <w:t xml:space="preserve">•  </w:t>
            </w:r>
            <w:r w:rsidRPr="003964DA">
              <w:rPr>
                <w:rFonts w:asciiTheme="majorHAnsi" w:eastAsia="Verdana" w:hAnsiTheme="majorHAnsi" w:cs="Verdana"/>
                <w:spacing w:val="40"/>
              </w:rPr>
              <w:t xml:space="preserve"> 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edited</w:t>
            </w:r>
          </w:p>
          <w:p w14:paraId="0A9B1494" w14:textId="77777777" w:rsidR="005D0740" w:rsidRPr="003964DA" w:rsidRDefault="002833E1">
            <w:pPr>
              <w:ind w:left="829"/>
              <w:rPr>
                <w:rFonts w:asciiTheme="majorHAnsi" w:hAnsiTheme="majorHAnsi"/>
                <w:sz w:val="24"/>
                <w:szCs w:val="24"/>
              </w:rPr>
            </w:pPr>
            <w:r w:rsidRPr="003964DA">
              <w:rPr>
                <w:rFonts w:asciiTheme="majorHAnsi" w:eastAsia="Verdana" w:hAnsiTheme="majorHAnsi" w:cs="Verdana"/>
              </w:rPr>
              <w:t xml:space="preserve">•  </w:t>
            </w:r>
            <w:r w:rsidRPr="003964DA">
              <w:rPr>
                <w:rFonts w:asciiTheme="majorHAnsi" w:eastAsia="Verdana" w:hAnsiTheme="majorHAnsi" w:cs="Verdana"/>
                <w:spacing w:val="40"/>
              </w:rPr>
              <w:t xml:space="preserve"> 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eli</w:t>
            </w:r>
            <w:r w:rsidRPr="003964DA">
              <w:rPr>
                <w:rFonts w:asciiTheme="majorHAnsi" w:hAnsiTheme="majorHAnsi"/>
                <w:spacing w:val="-2"/>
                <w:sz w:val="24"/>
                <w:szCs w:val="24"/>
              </w:rPr>
              <w:t>m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inated</w:t>
            </w:r>
          </w:p>
          <w:p w14:paraId="7A711966" w14:textId="77777777" w:rsidR="005D0740" w:rsidRPr="003964DA" w:rsidRDefault="002833E1">
            <w:pPr>
              <w:ind w:left="829"/>
              <w:rPr>
                <w:rFonts w:asciiTheme="majorHAnsi" w:hAnsiTheme="majorHAnsi"/>
                <w:sz w:val="24"/>
                <w:szCs w:val="24"/>
              </w:rPr>
            </w:pPr>
            <w:r w:rsidRPr="003964DA">
              <w:rPr>
                <w:rFonts w:asciiTheme="majorHAnsi" w:eastAsia="Verdana" w:hAnsiTheme="majorHAnsi" w:cs="Verdana"/>
              </w:rPr>
              <w:t xml:space="preserve">•  </w:t>
            </w:r>
            <w:r w:rsidRPr="003964DA">
              <w:rPr>
                <w:rFonts w:asciiTheme="majorHAnsi" w:eastAsia="Verdana" w:hAnsiTheme="majorHAnsi" w:cs="Verdana"/>
                <w:spacing w:val="40"/>
              </w:rPr>
              <w:t xml:space="preserve"> 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enforced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5FE861A1" w14:textId="77777777" w:rsidR="005D0740" w:rsidRPr="003964DA" w:rsidRDefault="002833E1">
            <w:pPr>
              <w:spacing w:before="69"/>
              <w:ind w:left="848"/>
              <w:rPr>
                <w:rFonts w:asciiTheme="majorHAnsi" w:hAnsiTheme="majorHAnsi"/>
                <w:sz w:val="24"/>
                <w:szCs w:val="24"/>
              </w:rPr>
            </w:pPr>
            <w:r w:rsidRPr="003964DA">
              <w:rPr>
                <w:rFonts w:asciiTheme="majorHAnsi" w:eastAsia="Verdana" w:hAnsiTheme="majorHAnsi" w:cs="Verdana"/>
              </w:rPr>
              <w:t xml:space="preserve">•  </w:t>
            </w:r>
            <w:r w:rsidRPr="003964DA">
              <w:rPr>
                <w:rFonts w:asciiTheme="majorHAnsi" w:eastAsia="Verdana" w:hAnsiTheme="majorHAnsi" w:cs="Verdana"/>
                <w:spacing w:val="40"/>
              </w:rPr>
              <w:t xml:space="preserve"> 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origi</w:t>
            </w:r>
            <w:r w:rsidRPr="003964DA">
              <w:rPr>
                <w:rFonts w:asciiTheme="majorHAnsi" w:hAnsiTheme="majorHAnsi"/>
                <w:spacing w:val="-1"/>
                <w:sz w:val="24"/>
                <w:szCs w:val="24"/>
              </w:rPr>
              <w:t>n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ated</w:t>
            </w:r>
          </w:p>
          <w:p w14:paraId="70F635D3" w14:textId="77777777" w:rsidR="005D0740" w:rsidRPr="003964DA" w:rsidRDefault="002833E1">
            <w:pPr>
              <w:ind w:left="848"/>
              <w:rPr>
                <w:rFonts w:asciiTheme="majorHAnsi" w:hAnsiTheme="majorHAnsi"/>
                <w:sz w:val="24"/>
                <w:szCs w:val="24"/>
              </w:rPr>
            </w:pPr>
            <w:r w:rsidRPr="003964DA">
              <w:rPr>
                <w:rFonts w:asciiTheme="majorHAnsi" w:eastAsia="Verdana" w:hAnsiTheme="majorHAnsi" w:cs="Verdana"/>
              </w:rPr>
              <w:t xml:space="preserve">•  </w:t>
            </w:r>
            <w:r w:rsidRPr="003964DA">
              <w:rPr>
                <w:rFonts w:asciiTheme="majorHAnsi" w:eastAsia="Verdana" w:hAnsiTheme="majorHAnsi" w:cs="Verdana"/>
                <w:spacing w:val="40"/>
              </w:rPr>
              <w:t xml:space="preserve"> 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oversaw</w:t>
            </w:r>
          </w:p>
          <w:p w14:paraId="307BE5C6" w14:textId="77777777" w:rsidR="005D0740" w:rsidRPr="003964DA" w:rsidRDefault="002833E1">
            <w:pPr>
              <w:ind w:left="848"/>
              <w:rPr>
                <w:rFonts w:asciiTheme="majorHAnsi" w:hAnsiTheme="majorHAnsi"/>
                <w:sz w:val="24"/>
                <w:szCs w:val="24"/>
              </w:rPr>
            </w:pPr>
            <w:r w:rsidRPr="003964DA">
              <w:rPr>
                <w:rFonts w:asciiTheme="majorHAnsi" w:eastAsia="Verdana" w:hAnsiTheme="majorHAnsi" w:cs="Verdana"/>
              </w:rPr>
              <w:t xml:space="preserve">•  </w:t>
            </w:r>
            <w:r w:rsidRPr="003964DA">
              <w:rPr>
                <w:rFonts w:asciiTheme="majorHAnsi" w:eastAsia="Verdana" w:hAnsiTheme="majorHAnsi" w:cs="Verdana"/>
                <w:spacing w:val="40"/>
              </w:rPr>
              <w:t xml:space="preserve"> 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perfor</w:t>
            </w:r>
            <w:r w:rsidRPr="003964DA">
              <w:rPr>
                <w:rFonts w:asciiTheme="majorHAnsi" w:hAnsiTheme="majorHAnsi"/>
                <w:spacing w:val="-2"/>
                <w:sz w:val="24"/>
                <w:szCs w:val="24"/>
              </w:rPr>
              <w:t>m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ed</w:t>
            </w:r>
          </w:p>
          <w:p w14:paraId="1C2ABC2B" w14:textId="77777777" w:rsidR="005D0740" w:rsidRPr="003964DA" w:rsidRDefault="002833E1">
            <w:pPr>
              <w:ind w:left="848"/>
              <w:rPr>
                <w:rFonts w:asciiTheme="majorHAnsi" w:hAnsiTheme="majorHAnsi"/>
                <w:sz w:val="24"/>
                <w:szCs w:val="24"/>
              </w:rPr>
            </w:pPr>
            <w:r w:rsidRPr="003964DA">
              <w:rPr>
                <w:rFonts w:asciiTheme="majorHAnsi" w:eastAsia="Verdana" w:hAnsiTheme="majorHAnsi" w:cs="Verdana"/>
              </w:rPr>
              <w:t xml:space="preserve">•  </w:t>
            </w:r>
            <w:r w:rsidRPr="003964DA">
              <w:rPr>
                <w:rFonts w:asciiTheme="majorHAnsi" w:eastAsia="Verdana" w:hAnsiTheme="majorHAnsi" w:cs="Verdana"/>
                <w:spacing w:val="40"/>
              </w:rPr>
              <w:t xml:space="preserve"> 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planned</w:t>
            </w:r>
          </w:p>
        </w:tc>
      </w:tr>
      <w:tr w:rsidR="005D0740" w:rsidRPr="003964DA" w14:paraId="6AC8A6A5" w14:textId="77777777">
        <w:trPr>
          <w:trHeight w:hRule="exact" w:val="275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361646AE" w14:textId="77777777" w:rsidR="005D0740" w:rsidRPr="003964DA" w:rsidRDefault="002833E1">
            <w:pPr>
              <w:spacing w:line="260" w:lineRule="exact"/>
              <w:ind w:left="40"/>
              <w:rPr>
                <w:rFonts w:asciiTheme="majorHAnsi" w:hAnsiTheme="majorHAnsi"/>
                <w:sz w:val="24"/>
                <w:szCs w:val="24"/>
              </w:rPr>
            </w:pPr>
            <w:r w:rsidRPr="003964DA">
              <w:rPr>
                <w:rFonts w:asciiTheme="majorHAnsi" w:eastAsia="Verdana" w:hAnsiTheme="majorHAnsi" w:cs="Verdana"/>
              </w:rPr>
              <w:t xml:space="preserve">•  </w:t>
            </w:r>
            <w:r w:rsidRPr="003964DA">
              <w:rPr>
                <w:rFonts w:asciiTheme="majorHAnsi" w:eastAsia="Verdana" w:hAnsiTheme="majorHAnsi" w:cs="Verdana"/>
                <w:spacing w:val="40"/>
              </w:rPr>
              <w:t xml:space="preserve"> 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ad</w:t>
            </w:r>
            <w:r w:rsidRPr="003964DA">
              <w:rPr>
                <w:rFonts w:asciiTheme="majorHAnsi" w:hAnsiTheme="majorHAnsi"/>
                <w:spacing w:val="-2"/>
                <w:sz w:val="24"/>
                <w:szCs w:val="24"/>
              </w:rPr>
              <w:t>m</w:t>
            </w:r>
            <w:r w:rsidRPr="003964DA">
              <w:rPr>
                <w:rFonts w:asciiTheme="majorHAnsi" w:hAnsiTheme="majorHAnsi"/>
                <w:spacing w:val="1"/>
                <w:sz w:val="24"/>
                <w:szCs w:val="24"/>
              </w:rPr>
              <w:t>i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nistered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0FA2440D" w14:textId="77777777" w:rsidR="005D0740" w:rsidRPr="003964DA" w:rsidRDefault="002833E1">
            <w:pPr>
              <w:spacing w:line="260" w:lineRule="exact"/>
              <w:ind w:left="829"/>
              <w:rPr>
                <w:rFonts w:asciiTheme="majorHAnsi" w:hAnsiTheme="majorHAnsi"/>
                <w:sz w:val="24"/>
                <w:szCs w:val="24"/>
              </w:rPr>
            </w:pPr>
            <w:r w:rsidRPr="003964DA">
              <w:rPr>
                <w:rFonts w:asciiTheme="majorHAnsi" w:eastAsia="Verdana" w:hAnsiTheme="majorHAnsi" w:cs="Verdana"/>
              </w:rPr>
              <w:t xml:space="preserve">•  </w:t>
            </w:r>
            <w:r w:rsidRPr="003964DA">
              <w:rPr>
                <w:rFonts w:asciiTheme="majorHAnsi" w:eastAsia="Verdana" w:hAnsiTheme="majorHAnsi" w:cs="Verdana"/>
                <w:spacing w:val="40"/>
              </w:rPr>
              <w:t xml:space="preserve"> 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esta</w:t>
            </w:r>
            <w:r w:rsidRPr="003964DA">
              <w:rPr>
                <w:rFonts w:asciiTheme="majorHAnsi" w:hAnsiTheme="majorHAnsi"/>
                <w:spacing w:val="-1"/>
                <w:sz w:val="24"/>
                <w:szCs w:val="24"/>
              </w:rPr>
              <w:t>b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lished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5F195B19" w14:textId="77777777" w:rsidR="005D0740" w:rsidRPr="003964DA" w:rsidRDefault="002833E1">
            <w:pPr>
              <w:spacing w:line="260" w:lineRule="exact"/>
              <w:ind w:left="848"/>
              <w:rPr>
                <w:rFonts w:asciiTheme="majorHAnsi" w:hAnsiTheme="majorHAnsi"/>
                <w:sz w:val="24"/>
                <w:szCs w:val="24"/>
              </w:rPr>
            </w:pPr>
            <w:r w:rsidRPr="003964DA">
              <w:rPr>
                <w:rFonts w:asciiTheme="majorHAnsi" w:eastAsia="Verdana" w:hAnsiTheme="majorHAnsi" w:cs="Verdana"/>
              </w:rPr>
              <w:t xml:space="preserve">•  </w:t>
            </w:r>
            <w:r w:rsidRPr="003964DA">
              <w:rPr>
                <w:rFonts w:asciiTheme="majorHAnsi" w:eastAsia="Verdana" w:hAnsiTheme="majorHAnsi" w:cs="Verdana"/>
                <w:spacing w:val="40"/>
              </w:rPr>
              <w:t xml:space="preserve"> 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prevented</w:t>
            </w:r>
          </w:p>
        </w:tc>
      </w:tr>
      <w:tr w:rsidR="005D0740" w:rsidRPr="003964DA" w14:paraId="1ACD76FD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2EADFC9B" w14:textId="77777777" w:rsidR="005D0740" w:rsidRPr="003964DA" w:rsidRDefault="002833E1">
            <w:pPr>
              <w:spacing w:line="260" w:lineRule="exact"/>
              <w:ind w:left="40"/>
              <w:rPr>
                <w:rFonts w:asciiTheme="majorHAnsi" w:hAnsiTheme="majorHAnsi"/>
                <w:sz w:val="24"/>
                <w:szCs w:val="24"/>
              </w:rPr>
            </w:pPr>
            <w:r w:rsidRPr="003964DA">
              <w:rPr>
                <w:rFonts w:asciiTheme="majorHAnsi" w:eastAsia="Verdana" w:hAnsiTheme="majorHAnsi" w:cs="Verdana"/>
              </w:rPr>
              <w:t xml:space="preserve">•  </w:t>
            </w:r>
            <w:r w:rsidRPr="003964DA">
              <w:rPr>
                <w:rFonts w:asciiTheme="majorHAnsi" w:eastAsia="Verdana" w:hAnsiTheme="majorHAnsi" w:cs="Verdana"/>
                <w:spacing w:val="40"/>
              </w:rPr>
              <w:t xml:space="preserve"> 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analyzed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63C0991A" w14:textId="77777777" w:rsidR="005D0740" w:rsidRPr="003964DA" w:rsidRDefault="002833E1">
            <w:pPr>
              <w:spacing w:line="260" w:lineRule="exact"/>
              <w:ind w:left="829"/>
              <w:rPr>
                <w:rFonts w:asciiTheme="majorHAnsi" w:hAnsiTheme="majorHAnsi"/>
                <w:sz w:val="24"/>
                <w:szCs w:val="24"/>
              </w:rPr>
            </w:pPr>
            <w:r w:rsidRPr="003964DA">
              <w:rPr>
                <w:rFonts w:asciiTheme="majorHAnsi" w:eastAsia="Verdana" w:hAnsiTheme="majorHAnsi" w:cs="Verdana"/>
              </w:rPr>
              <w:t xml:space="preserve">•  </w:t>
            </w:r>
            <w:r w:rsidRPr="003964DA">
              <w:rPr>
                <w:rFonts w:asciiTheme="majorHAnsi" w:eastAsia="Verdana" w:hAnsiTheme="majorHAnsi" w:cs="Verdana"/>
                <w:spacing w:val="40"/>
              </w:rPr>
              <w:t xml:space="preserve"> 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evaluated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6EBE6FA1" w14:textId="77777777" w:rsidR="005D0740" w:rsidRPr="003964DA" w:rsidRDefault="002833E1">
            <w:pPr>
              <w:spacing w:line="260" w:lineRule="exact"/>
              <w:ind w:left="848"/>
              <w:rPr>
                <w:rFonts w:asciiTheme="majorHAnsi" w:hAnsiTheme="majorHAnsi"/>
                <w:sz w:val="24"/>
                <w:szCs w:val="24"/>
              </w:rPr>
            </w:pPr>
            <w:r w:rsidRPr="003964DA">
              <w:rPr>
                <w:rFonts w:asciiTheme="majorHAnsi" w:eastAsia="Verdana" w:hAnsiTheme="majorHAnsi" w:cs="Verdana"/>
              </w:rPr>
              <w:t xml:space="preserve">•  </w:t>
            </w:r>
            <w:r w:rsidRPr="003964DA">
              <w:rPr>
                <w:rFonts w:asciiTheme="majorHAnsi" w:eastAsia="Verdana" w:hAnsiTheme="majorHAnsi" w:cs="Verdana"/>
                <w:spacing w:val="40"/>
              </w:rPr>
              <w:t xml:space="preserve"> 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produced</w:t>
            </w:r>
          </w:p>
        </w:tc>
      </w:tr>
      <w:tr w:rsidR="005D0740" w:rsidRPr="003964DA" w14:paraId="392D4DA4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575A995B" w14:textId="77777777" w:rsidR="005D0740" w:rsidRPr="003964DA" w:rsidRDefault="002833E1">
            <w:pPr>
              <w:spacing w:line="260" w:lineRule="exact"/>
              <w:ind w:left="40"/>
              <w:rPr>
                <w:rFonts w:asciiTheme="majorHAnsi" w:hAnsiTheme="majorHAnsi"/>
                <w:sz w:val="24"/>
                <w:szCs w:val="24"/>
              </w:rPr>
            </w:pPr>
            <w:r w:rsidRPr="003964DA">
              <w:rPr>
                <w:rFonts w:asciiTheme="majorHAnsi" w:eastAsia="Verdana" w:hAnsiTheme="majorHAnsi" w:cs="Verdana"/>
              </w:rPr>
              <w:t xml:space="preserve">•  </w:t>
            </w:r>
            <w:r w:rsidRPr="003964DA">
              <w:rPr>
                <w:rFonts w:asciiTheme="majorHAnsi" w:eastAsia="Verdana" w:hAnsiTheme="majorHAnsi" w:cs="Verdana"/>
                <w:spacing w:val="40"/>
              </w:rPr>
              <w:t xml:space="preserve"> 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anticipated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49BA22E8" w14:textId="77777777" w:rsidR="005D0740" w:rsidRPr="003964DA" w:rsidRDefault="002833E1">
            <w:pPr>
              <w:spacing w:line="260" w:lineRule="exact"/>
              <w:ind w:left="829"/>
              <w:rPr>
                <w:rFonts w:asciiTheme="majorHAnsi" w:hAnsiTheme="majorHAnsi"/>
                <w:sz w:val="24"/>
                <w:szCs w:val="24"/>
              </w:rPr>
            </w:pPr>
            <w:r w:rsidRPr="003964DA">
              <w:rPr>
                <w:rFonts w:asciiTheme="majorHAnsi" w:eastAsia="Verdana" w:hAnsiTheme="majorHAnsi" w:cs="Verdana"/>
              </w:rPr>
              <w:t xml:space="preserve">•  </w:t>
            </w:r>
            <w:r w:rsidRPr="003964DA">
              <w:rPr>
                <w:rFonts w:asciiTheme="majorHAnsi" w:eastAsia="Verdana" w:hAnsiTheme="majorHAnsi" w:cs="Verdana"/>
                <w:spacing w:val="40"/>
              </w:rPr>
              <w:t xml:space="preserve"> 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expanded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04D9F8E0" w14:textId="77777777" w:rsidR="005D0740" w:rsidRPr="003964DA" w:rsidRDefault="002833E1">
            <w:pPr>
              <w:spacing w:line="260" w:lineRule="exact"/>
              <w:ind w:left="848"/>
              <w:rPr>
                <w:rFonts w:asciiTheme="majorHAnsi" w:hAnsiTheme="majorHAnsi"/>
                <w:sz w:val="24"/>
                <w:szCs w:val="24"/>
              </w:rPr>
            </w:pPr>
            <w:r w:rsidRPr="003964DA">
              <w:rPr>
                <w:rFonts w:asciiTheme="majorHAnsi" w:eastAsia="Verdana" w:hAnsiTheme="majorHAnsi" w:cs="Verdana"/>
              </w:rPr>
              <w:t xml:space="preserve">•  </w:t>
            </w:r>
            <w:r w:rsidRPr="003964DA">
              <w:rPr>
                <w:rFonts w:asciiTheme="majorHAnsi" w:eastAsia="Verdana" w:hAnsiTheme="majorHAnsi" w:cs="Verdana"/>
                <w:spacing w:val="40"/>
              </w:rPr>
              <w:t xml:space="preserve"> 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program</w:t>
            </w:r>
            <w:r w:rsidRPr="003964DA">
              <w:rPr>
                <w:rFonts w:asciiTheme="majorHAnsi" w:hAnsiTheme="majorHAnsi"/>
                <w:spacing w:val="-2"/>
                <w:sz w:val="24"/>
                <w:szCs w:val="24"/>
              </w:rPr>
              <w:t>m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ed</w:t>
            </w:r>
          </w:p>
        </w:tc>
      </w:tr>
      <w:tr w:rsidR="005D0740" w:rsidRPr="003964DA" w14:paraId="456E0AC5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1A08631F" w14:textId="77777777" w:rsidR="005D0740" w:rsidRPr="003964DA" w:rsidRDefault="002833E1">
            <w:pPr>
              <w:spacing w:line="260" w:lineRule="exact"/>
              <w:ind w:left="40"/>
              <w:rPr>
                <w:rFonts w:asciiTheme="majorHAnsi" w:hAnsiTheme="majorHAnsi"/>
                <w:sz w:val="24"/>
                <w:szCs w:val="24"/>
              </w:rPr>
            </w:pPr>
            <w:r w:rsidRPr="003964DA">
              <w:rPr>
                <w:rFonts w:asciiTheme="majorHAnsi" w:eastAsia="Verdana" w:hAnsiTheme="majorHAnsi" w:cs="Verdana"/>
              </w:rPr>
              <w:t xml:space="preserve">•  </w:t>
            </w:r>
            <w:r w:rsidRPr="003964DA">
              <w:rPr>
                <w:rFonts w:asciiTheme="majorHAnsi" w:eastAsia="Verdana" w:hAnsiTheme="majorHAnsi" w:cs="Verdana"/>
                <w:spacing w:val="40"/>
              </w:rPr>
              <w:t xml:space="preserve"> 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asse</w:t>
            </w:r>
            <w:r w:rsidRPr="003964DA">
              <w:rPr>
                <w:rFonts w:asciiTheme="majorHAnsi" w:hAnsiTheme="majorHAnsi"/>
                <w:spacing w:val="-2"/>
                <w:sz w:val="24"/>
                <w:szCs w:val="24"/>
              </w:rPr>
              <w:t>m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bled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4ECF6E3C" w14:textId="77777777" w:rsidR="005D0740" w:rsidRPr="003964DA" w:rsidRDefault="002833E1">
            <w:pPr>
              <w:spacing w:line="260" w:lineRule="exact"/>
              <w:ind w:left="829"/>
              <w:rPr>
                <w:rFonts w:asciiTheme="majorHAnsi" w:hAnsiTheme="majorHAnsi"/>
                <w:sz w:val="24"/>
                <w:szCs w:val="24"/>
              </w:rPr>
            </w:pPr>
            <w:r w:rsidRPr="003964DA">
              <w:rPr>
                <w:rFonts w:asciiTheme="majorHAnsi" w:eastAsia="Verdana" w:hAnsiTheme="majorHAnsi" w:cs="Verdana"/>
              </w:rPr>
              <w:t xml:space="preserve">•  </w:t>
            </w:r>
            <w:r w:rsidRPr="003964DA">
              <w:rPr>
                <w:rFonts w:asciiTheme="majorHAnsi" w:eastAsia="Verdana" w:hAnsiTheme="majorHAnsi" w:cs="Verdana"/>
                <w:spacing w:val="40"/>
              </w:rPr>
              <w:t xml:space="preserve"> 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explained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06C4C2B3" w14:textId="77777777" w:rsidR="005D0740" w:rsidRPr="003964DA" w:rsidRDefault="002833E1">
            <w:pPr>
              <w:spacing w:line="260" w:lineRule="exact"/>
              <w:ind w:left="848"/>
              <w:rPr>
                <w:rFonts w:asciiTheme="majorHAnsi" w:hAnsiTheme="majorHAnsi"/>
                <w:sz w:val="24"/>
                <w:szCs w:val="24"/>
              </w:rPr>
            </w:pPr>
            <w:r w:rsidRPr="003964DA">
              <w:rPr>
                <w:rFonts w:asciiTheme="majorHAnsi" w:eastAsia="Verdana" w:hAnsiTheme="majorHAnsi" w:cs="Verdana"/>
              </w:rPr>
              <w:t xml:space="preserve">•  </w:t>
            </w:r>
            <w:r w:rsidRPr="003964DA">
              <w:rPr>
                <w:rFonts w:asciiTheme="majorHAnsi" w:eastAsia="Verdana" w:hAnsiTheme="majorHAnsi" w:cs="Verdana"/>
                <w:spacing w:val="40"/>
              </w:rPr>
              <w:t xml:space="preserve"> 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pro</w:t>
            </w:r>
            <w:r w:rsidRPr="003964DA">
              <w:rPr>
                <w:rFonts w:asciiTheme="majorHAnsi" w:hAnsiTheme="majorHAnsi"/>
                <w:spacing w:val="-2"/>
                <w:sz w:val="24"/>
                <w:szCs w:val="24"/>
              </w:rPr>
              <w:t>m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oted</w:t>
            </w:r>
          </w:p>
        </w:tc>
      </w:tr>
      <w:tr w:rsidR="005D0740" w:rsidRPr="003964DA" w14:paraId="0609E0A5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299FF4D2" w14:textId="77777777" w:rsidR="005D0740" w:rsidRPr="003964DA" w:rsidRDefault="002833E1">
            <w:pPr>
              <w:spacing w:line="260" w:lineRule="exact"/>
              <w:ind w:left="40"/>
              <w:rPr>
                <w:rFonts w:asciiTheme="majorHAnsi" w:hAnsiTheme="majorHAnsi"/>
                <w:sz w:val="24"/>
                <w:szCs w:val="24"/>
              </w:rPr>
            </w:pPr>
            <w:r w:rsidRPr="003964DA">
              <w:rPr>
                <w:rFonts w:asciiTheme="majorHAnsi" w:eastAsia="Verdana" w:hAnsiTheme="majorHAnsi" w:cs="Verdana"/>
              </w:rPr>
              <w:t xml:space="preserve">•  </w:t>
            </w:r>
            <w:r w:rsidRPr="003964DA">
              <w:rPr>
                <w:rFonts w:asciiTheme="majorHAnsi" w:eastAsia="Verdana" w:hAnsiTheme="majorHAnsi" w:cs="Verdana"/>
                <w:spacing w:val="40"/>
              </w:rPr>
              <w:t xml:space="preserve"> 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assisted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787FDA2D" w14:textId="77777777" w:rsidR="005D0740" w:rsidRPr="003964DA" w:rsidRDefault="002833E1">
            <w:pPr>
              <w:spacing w:line="260" w:lineRule="exact"/>
              <w:ind w:left="829"/>
              <w:rPr>
                <w:rFonts w:asciiTheme="majorHAnsi" w:hAnsiTheme="majorHAnsi"/>
                <w:sz w:val="24"/>
                <w:szCs w:val="24"/>
              </w:rPr>
            </w:pPr>
            <w:r w:rsidRPr="003964DA">
              <w:rPr>
                <w:rFonts w:asciiTheme="majorHAnsi" w:eastAsia="Verdana" w:hAnsiTheme="majorHAnsi" w:cs="Verdana"/>
              </w:rPr>
              <w:t xml:space="preserve">•  </w:t>
            </w:r>
            <w:r w:rsidRPr="003964DA">
              <w:rPr>
                <w:rFonts w:asciiTheme="majorHAnsi" w:eastAsia="Verdana" w:hAnsiTheme="majorHAnsi" w:cs="Verdana"/>
                <w:spacing w:val="40"/>
              </w:rPr>
              <w:t xml:space="preserve"> 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forecasted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5BE1F1E6" w14:textId="77777777" w:rsidR="005D0740" w:rsidRPr="003964DA" w:rsidRDefault="002833E1">
            <w:pPr>
              <w:spacing w:line="260" w:lineRule="exact"/>
              <w:ind w:left="848"/>
              <w:rPr>
                <w:rFonts w:asciiTheme="majorHAnsi" w:hAnsiTheme="majorHAnsi"/>
                <w:sz w:val="24"/>
                <w:szCs w:val="24"/>
              </w:rPr>
            </w:pPr>
            <w:r w:rsidRPr="003964DA">
              <w:rPr>
                <w:rFonts w:asciiTheme="majorHAnsi" w:eastAsia="Verdana" w:hAnsiTheme="majorHAnsi" w:cs="Verdana"/>
              </w:rPr>
              <w:t xml:space="preserve">•  </w:t>
            </w:r>
            <w:r w:rsidRPr="003964DA">
              <w:rPr>
                <w:rFonts w:asciiTheme="majorHAnsi" w:eastAsia="Verdana" w:hAnsiTheme="majorHAnsi" w:cs="Verdana"/>
                <w:spacing w:val="40"/>
              </w:rPr>
              <w:t xml:space="preserve"> 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provided</w:t>
            </w:r>
          </w:p>
        </w:tc>
      </w:tr>
      <w:tr w:rsidR="005D0740" w:rsidRPr="003964DA" w14:paraId="44D6BF3A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43FBD67C" w14:textId="77777777" w:rsidR="005D0740" w:rsidRPr="003964DA" w:rsidRDefault="002833E1">
            <w:pPr>
              <w:spacing w:line="260" w:lineRule="exact"/>
              <w:ind w:left="40"/>
              <w:rPr>
                <w:rFonts w:asciiTheme="majorHAnsi" w:hAnsiTheme="majorHAnsi"/>
                <w:sz w:val="24"/>
                <w:szCs w:val="24"/>
              </w:rPr>
            </w:pPr>
            <w:r w:rsidRPr="003964DA">
              <w:rPr>
                <w:rFonts w:asciiTheme="majorHAnsi" w:eastAsia="Verdana" w:hAnsiTheme="majorHAnsi" w:cs="Verdana"/>
              </w:rPr>
              <w:t xml:space="preserve">•  </w:t>
            </w:r>
            <w:r w:rsidRPr="003964DA">
              <w:rPr>
                <w:rFonts w:asciiTheme="majorHAnsi" w:eastAsia="Verdana" w:hAnsiTheme="majorHAnsi" w:cs="Verdana"/>
                <w:spacing w:val="40"/>
              </w:rPr>
              <w:t xml:space="preserve"> 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audited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2F6023E5" w14:textId="77777777" w:rsidR="005D0740" w:rsidRPr="003964DA" w:rsidRDefault="002833E1">
            <w:pPr>
              <w:spacing w:line="260" w:lineRule="exact"/>
              <w:ind w:left="829"/>
              <w:rPr>
                <w:rFonts w:asciiTheme="majorHAnsi" w:hAnsiTheme="majorHAnsi"/>
                <w:sz w:val="24"/>
                <w:szCs w:val="24"/>
              </w:rPr>
            </w:pPr>
            <w:r w:rsidRPr="003964DA">
              <w:rPr>
                <w:rFonts w:asciiTheme="majorHAnsi" w:eastAsia="Verdana" w:hAnsiTheme="majorHAnsi" w:cs="Verdana"/>
              </w:rPr>
              <w:t xml:space="preserve">•  </w:t>
            </w:r>
            <w:r w:rsidRPr="003964DA">
              <w:rPr>
                <w:rFonts w:asciiTheme="majorHAnsi" w:eastAsia="Verdana" w:hAnsiTheme="majorHAnsi" w:cs="Verdana"/>
                <w:spacing w:val="40"/>
              </w:rPr>
              <w:t xml:space="preserve"> 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fo</w:t>
            </w:r>
            <w:r w:rsidRPr="003964DA">
              <w:rPr>
                <w:rFonts w:asciiTheme="majorHAnsi" w:hAnsiTheme="majorHAnsi"/>
                <w:spacing w:val="2"/>
                <w:sz w:val="24"/>
                <w:szCs w:val="24"/>
              </w:rPr>
              <w:t>r</w:t>
            </w:r>
            <w:r w:rsidRPr="003964DA">
              <w:rPr>
                <w:rFonts w:asciiTheme="majorHAnsi" w:hAnsiTheme="majorHAnsi"/>
                <w:spacing w:val="-2"/>
                <w:sz w:val="24"/>
                <w:szCs w:val="24"/>
              </w:rPr>
              <w:t>m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164DE1A9" w14:textId="77777777" w:rsidR="005D0740" w:rsidRPr="003964DA" w:rsidRDefault="002833E1">
            <w:pPr>
              <w:spacing w:line="260" w:lineRule="exact"/>
              <w:ind w:left="848"/>
              <w:rPr>
                <w:rFonts w:asciiTheme="majorHAnsi" w:hAnsiTheme="majorHAnsi"/>
                <w:sz w:val="24"/>
                <w:szCs w:val="24"/>
              </w:rPr>
            </w:pPr>
            <w:r w:rsidRPr="003964DA">
              <w:rPr>
                <w:rFonts w:asciiTheme="majorHAnsi" w:eastAsia="Verdana" w:hAnsiTheme="majorHAnsi" w:cs="Verdana"/>
              </w:rPr>
              <w:t xml:space="preserve">•  </w:t>
            </w:r>
            <w:r w:rsidRPr="003964DA">
              <w:rPr>
                <w:rFonts w:asciiTheme="majorHAnsi" w:eastAsia="Verdana" w:hAnsiTheme="majorHAnsi" w:cs="Verdana"/>
                <w:spacing w:val="40"/>
              </w:rPr>
              <w:t xml:space="preserve"> 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publicized</w:t>
            </w:r>
          </w:p>
        </w:tc>
      </w:tr>
      <w:tr w:rsidR="005D0740" w:rsidRPr="003964DA" w14:paraId="74E7A7BF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7D72DBB3" w14:textId="77777777" w:rsidR="005D0740" w:rsidRPr="003964DA" w:rsidRDefault="002833E1">
            <w:pPr>
              <w:spacing w:line="260" w:lineRule="exact"/>
              <w:ind w:left="40"/>
              <w:rPr>
                <w:rFonts w:asciiTheme="majorHAnsi" w:hAnsiTheme="majorHAnsi"/>
                <w:sz w:val="24"/>
                <w:szCs w:val="24"/>
              </w:rPr>
            </w:pPr>
            <w:r w:rsidRPr="003964DA">
              <w:rPr>
                <w:rFonts w:asciiTheme="majorHAnsi" w:eastAsia="Verdana" w:hAnsiTheme="majorHAnsi" w:cs="Verdana"/>
              </w:rPr>
              <w:t xml:space="preserve">•  </w:t>
            </w:r>
            <w:r w:rsidRPr="003964DA">
              <w:rPr>
                <w:rFonts w:asciiTheme="majorHAnsi" w:eastAsia="Verdana" w:hAnsiTheme="majorHAnsi" w:cs="Verdana"/>
                <w:spacing w:val="40"/>
              </w:rPr>
              <w:t xml:space="preserve"> 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budgeted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3A6354BE" w14:textId="77777777" w:rsidR="005D0740" w:rsidRPr="003964DA" w:rsidRDefault="002833E1">
            <w:pPr>
              <w:spacing w:line="260" w:lineRule="exact"/>
              <w:ind w:left="829"/>
              <w:rPr>
                <w:rFonts w:asciiTheme="majorHAnsi" w:hAnsiTheme="majorHAnsi"/>
                <w:sz w:val="24"/>
                <w:szCs w:val="24"/>
              </w:rPr>
            </w:pPr>
            <w:r w:rsidRPr="003964DA">
              <w:rPr>
                <w:rFonts w:asciiTheme="majorHAnsi" w:eastAsia="Verdana" w:hAnsiTheme="majorHAnsi" w:cs="Verdana"/>
              </w:rPr>
              <w:t xml:space="preserve">•  </w:t>
            </w:r>
            <w:r w:rsidRPr="003964DA">
              <w:rPr>
                <w:rFonts w:asciiTheme="majorHAnsi" w:eastAsia="Verdana" w:hAnsiTheme="majorHAnsi" w:cs="Verdana"/>
                <w:spacing w:val="40"/>
              </w:rPr>
              <w:t xml:space="preserve"> 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founded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0FB6DA76" w14:textId="77777777" w:rsidR="005D0740" w:rsidRPr="003964DA" w:rsidRDefault="002833E1">
            <w:pPr>
              <w:spacing w:line="260" w:lineRule="exact"/>
              <w:ind w:left="848"/>
              <w:rPr>
                <w:rFonts w:asciiTheme="majorHAnsi" w:hAnsiTheme="majorHAnsi"/>
                <w:sz w:val="24"/>
                <w:szCs w:val="24"/>
              </w:rPr>
            </w:pPr>
            <w:r w:rsidRPr="003964DA">
              <w:rPr>
                <w:rFonts w:asciiTheme="majorHAnsi" w:eastAsia="Verdana" w:hAnsiTheme="majorHAnsi" w:cs="Verdana"/>
              </w:rPr>
              <w:t xml:space="preserve">•  </w:t>
            </w:r>
            <w:r w:rsidRPr="003964DA">
              <w:rPr>
                <w:rFonts w:asciiTheme="majorHAnsi" w:eastAsia="Verdana" w:hAnsiTheme="majorHAnsi" w:cs="Verdana"/>
                <w:spacing w:val="40"/>
              </w:rPr>
              <w:t xml:space="preserve"> 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published</w:t>
            </w:r>
          </w:p>
        </w:tc>
      </w:tr>
      <w:tr w:rsidR="005D0740" w:rsidRPr="003964DA" w14:paraId="581700DF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761B4424" w14:textId="77777777" w:rsidR="005D0740" w:rsidRPr="003964DA" w:rsidRDefault="002833E1">
            <w:pPr>
              <w:spacing w:line="260" w:lineRule="exact"/>
              <w:ind w:left="40"/>
              <w:rPr>
                <w:rFonts w:asciiTheme="majorHAnsi" w:hAnsiTheme="majorHAnsi"/>
                <w:sz w:val="24"/>
                <w:szCs w:val="24"/>
              </w:rPr>
            </w:pPr>
            <w:r w:rsidRPr="003964DA">
              <w:rPr>
                <w:rFonts w:asciiTheme="majorHAnsi" w:eastAsia="Verdana" w:hAnsiTheme="majorHAnsi" w:cs="Verdana"/>
              </w:rPr>
              <w:t xml:space="preserve">•  </w:t>
            </w:r>
            <w:r w:rsidRPr="003964DA">
              <w:rPr>
                <w:rFonts w:asciiTheme="majorHAnsi" w:eastAsia="Verdana" w:hAnsiTheme="majorHAnsi" w:cs="Verdana"/>
                <w:spacing w:val="40"/>
              </w:rPr>
              <w:t xml:space="preserve"> 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calc</w:t>
            </w:r>
            <w:r w:rsidRPr="003964DA">
              <w:rPr>
                <w:rFonts w:asciiTheme="majorHAnsi" w:hAnsiTheme="majorHAnsi"/>
                <w:spacing w:val="-1"/>
                <w:sz w:val="24"/>
                <w:szCs w:val="24"/>
              </w:rPr>
              <w:t>u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lated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0F121FBA" w14:textId="77777777" w:rsidR="005D0740" w:rsidRPr="003964DA" w:rsidRDefault="002833E1">
            <w:pPr>
              <w:spacing w:line="260" w:lineRule="exact"/>
              <w:ind w:left="829"/>
              <w:rPr>
                <w:rFonts w:asciiTheme="majorHAnsi" w:hAnsiTheme="majorHAnsi"/>
                <w:sz w:val="24"/>
                <w:szCs w:val="24"/>
              </w:rPr>
            </w:pPr>
            <w:r w:rsidRPr="003964DA">
              <w:rPr>
                <w:rFonts w:asciiTheme="majorHAnsi" w:eastAsia="Verdana" w:hAnsiTheme="majorHAnsi" w:cs="Verdana"/>
              </w:rPr>
              <w:t xml:space="preserve">•  </w:t>
            </w:r>
            <w:r w:rsidRPr="003964DA">
              <w:rPr>
                <w:rFonts w:asciiTheme="majorHAnsi" w:eastAsia="Verdana" w:hAnsiTheme="majorHAnsi" w:cs="Verdana"/>
                <w:spacing w:val="40"/>
              </w:rPr>
              <w:t xml:space="preserve"> 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generated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4557E5C8" w14:textId="77777777" w:rsidR="005D0740" w:rsidRPr="003964DA" w:rsidRDefault="002833E1">
            <w:pPr>
              <w:spacing w:line="260" w:lineRule="exact"/>
              <w:ind w:left="848"/>
              <w:rPr>
                <w:rFonts w:asciiTheme="majorHAnsi" w:hAnsiTheme="majorHAnsi"/>
                <w:sz w:val="24"/>
                <w:szCs w:val="24"/>
              </w:rPr>
            </w:pPr>
            <w:r w:rsidRPr="003964DA">
              <w:rPr>
                <w:rFonts w:asciiTheme="majorHAnsi" w:eastAsia="Verdana" w:hAnsiTheme="majorHAnsi" w:cs="Verdana"/>
              </w:rPr>
              <w:t xml:space="preserve">•  </w:t>
            </w:r>
            <w:r w:rsidRPr="003964DA">
              <w:rPr>
                <w:rFonts w:asciiTheme="majorHAnsi" w:eastAsia="Verdana" w:hAnsiTheme="majorHAnsi" w:cs="Verdana"/>
                <w:spacing w:val="40"/>
              </w:rPr>
              <w:t xml:space="preserve"> 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recr</w:t>
            </w:r>
            <w:r w:rsidRPr="003964DA">
              <w:rPr>
                <w:rFonts w:asciiTheme="majorHAnsi" w:hAnsiTheme="majorHAnsi"/>
                <w:spacing w:val="-1"/>
                <w:sz w:val="24"/>
                <w:szCs w:val="24"/>
              </w:rPr>
              <w:t>u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ited</w:t>
            </w:r>
          </w:p>
        </w:tc>
      </w:tr>
      <w:tr w:rsidR="005D0740" w:rsidRPr="003964DA" w14:paraId="7CE8D077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05895557" w14:textId="77777777" w:rsidR="005D0740" w:rsidRPr="003964DA" w:rsidRDefault="002833E1">
            <w:pPr>
              <w:spacing w:line="260" w:lineRule="exact"/>
              <w:ind w:left="40"/>
              <w:rPr>
                <w:rFonts w:asciiTheme="majorHAnsi" w:hAnsiTheme="majorHAnsi"/>
                <w:sz w:val="24"/>
                <w:szCs w:val="24"/>
              </w:rPr>
            </w:pPr>
            <w:r w:rsidRPr="003964DA">
              <w:rPr>
                <w:rFonts w:asciiTheme="majorHAnsi" w:eastAsia="Verdana" w:hAnsiTheme="majorHAnsi" w:cs="Verdana"/>
              </w:rPr>
              <w:t xml:space="preserve">•  </w:t>
            </w:r>
            <w:r w:rsidRPr="003964DA">
              <w:rPr>
                <w:rFonts w:asciiTheme="majorHAnsi" w:eastAsia="Verdana" w:hAnsiTheme="majorHAnsi" w:cs="Verdana"/>
                <w:spacing w:val="40"/>
              </w:rPr>
              <w:t xml:space="preserve"> 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centralized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009B946B" w14:textId="77777777" w:rsidR="005D0740" w:rsidRPr="003964DA" w:rsidRDefault="002833E1">
            <w:pPr>
              <w:spacing w:line="260" w:lineRule="exact"/>
              <w:ind w:left="829"/>
              <w:rPr>
                <w:rFonts w:asciiTheme="majorHAnsi" w:hAnsiTheme="majorHAnsi"/>
                <w:sz w:val="24"/>
                <w:szCs w:val="24"/>
              </w:rPr>
            </w:pPr>
            <w:r w:rsidRPr="003964DA">
              <w:rPr>
                <w:rFonts w:asciiTheme="majorHAnsi" w:eastAsia="Verdana" w:hAnsiTheme="majorHAnsi" w:cs="Verdana"/>
              </w:rPr>
              <w:t xml:space="preserve">•  </w:t>
            </w:r>
            <w:r w:rsidRPr="003964DA">
              <w:rPr>
                <w:rFonts w:asciiTheme="majorHAnsi" w:eastAsia="Verdana" w:hAnsiTheme="majorHAnsi" w:cs="Verdana"/>
                <w:spacing w:val="40"/>
              </w:rPr>
              <w:t xml:space="preserve"> 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guided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6B998DFB" w14:textId="77777777" w:rsidR="005D0740" w:rsidRPr="003964DA" w:rsidRDefault="002833E1">
            <w:pPr>
              <w:spacing w:line="260" w:lineRule="exact"/>
              <w:ind w:left="848"/>
              <w:rPr>
                <w:rFonts w:asciiTheme="majorHAnsi" w:hAnsiTheme="majorHAnsi"/>
                <w:sz w:val="24"/>
                <w:szCs w:val="24"/>
              </w:rPr>
            </w:pPr>
            <w:r w:rsidRPr="003964DA">
              <w:rPr>
                <w:rFonts w:asciiTheme="majorHAnsi" w:eastAsia="Verdana" w:hAnsiTheme="majorHAnsi" w:cs="Verdana"/>
              </w:rPr>
              <w:t xml:space="preserve">•  </w:t>
            </w:r>
            <w:r w:rsidRPr="003964DA">
              <w:rPr>
                <w:rFonts w:asciiTheme="majorHAnsi" w:eastAsia="Verdana" w:hAnsiTheme="majorHAnsi" w:cs="Verdana"/>
                <w:spacing w:val="40"/>
              </w:rPr>
              <w:t xml:space="preserve"> 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reorganized</w:t>
            </w:r>
          </w:p>
        </w:tc>
      </w:tr>
      <w:tr w:rsidR="005D0740" w:rsidRPr="003964DA" w14:paraId="6D195D7C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0A925B65" w14:textId="77777777" w:rsidR="005D0740" w:rsidRPr="003964DA" w:rsidRDefault="002833E1">
            <w:pPr>
              <w:spacing w:line="260" w:lineRule="exact"/>
              <w:ind w:left="40"/>
              <w:rPr>
                <w:rFonts w:asciiTheme="majorHAnsi" w:hAnsiTheme="majorHAnsi"/>
                <w:sz w:val="24"/>
                <w:szCs w:val="24"/>
              </w:rPr>
            </w:pPr>
            <w:r w:rsidRPr="003964DA">
              <w:rPr>
                <w:rFonts w:asciiTheme="majorHAnsi" w:eastAsia="Verdana" w:hAnsiTheme="majorHAnsi" w:cs="Verdana"/>
              </w:rPr>
              <w:t xml:space="preserve">•  </w:t>
            </w:r>
            <w:r w:rsidRPr="003964DA">
              <w:rPr>
                <w:rFonts w:asciiTheme="majorHAnsi" w:eastAsia="Verdana" w:hAnsiTheme="majorHAnsi" w:cs="Verdana"/>
                <w:spacing w:val="40"/>
              </w:rPr>
              <w:t xml:space="preserve"> 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changed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2BC8F667" w14:textId="77777777" w:rsidR="005D0740" w:rsidRPr="003964DA" w:rsidRDefault="002833E1">
            <w:pPr>
              <w:spacing w:line="260" w:lineRule="exact"/>
              <w:ind w:left="829"/>
              <w:rPr>
                <w:rFonts w:asciiTheme="majorHAnsi" w:hAnsiTheme="majorHAnsi"/>
                <w:sz w:val="24"/>
                <w:szCs w:val="24"/>
              </w:rPr>
            </w:pPr>
            <w:r w:rsidRPr="003964DA">
              <w:rPr>
                <w:rFonts w:asciiTheme="majorHAnsi" w:eastAsia="Verdana" w:hAnsiTheme="majorHAnsi" w:cs="Verdana"/>
              </w:rPr>
              <w:t xml:space="preserve">•  </w:t>
            </w:r>
            <w:r w:rsidRPr="003964DA">
              <w:rPr>
                <w:rFonts w:asciiTheme="majorHAnsi" w:eastAsia="Verdana" w:hAnsiTheme="majorHAnsi" w:cs="Verdana"/>
                <w:spacing w:val="40"/>
              </w:rPr>
              <w:t xml:space="preserve"> 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hired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57A1968C" w14:textId="77777777" w:rsidR="005D0740" w:rsidRPr="003964DA" w:rsidRDefault="002833E1">
            <w:pPr>
              <w:spacing w:line="260" w:lineRule="exact"/>
              <w:ind w:left="848"/>
              <w:rPr>
                <w:rFonts w:asciiTheme="majorHAnsi" w:hAnsiTheme="majorHAnsi"/>
                <w:sz w:val="24"/>
                <w:szCs w:val="24"/>
              </w:rPr>
            </w:pPr>
            <w:r w:rsidRPr="003964DA">
              <w:rPr>
                <w:rFonts w:asciiTheme="majorHAnsi" w:eastAsia="Verdana" w:hAnsiTheme="majorHAnsi" w:cs="Verdana"/>
              </w:rPr>
              <w:t xml:space="preserve">•  </w:t>
            </w:r>
            <w:r w:rsidRPr="003964DA">
              <w:rPr>
                <w:rFonts w:asciiTheme="majorHAnsi" w:eastAsia="Verdana" w:hAnsiTheme="majorHAnsi" w:cs="Verdana"/>
                <w:spacing w:val="40"/>
              </w:rPr>
              <w:t xml:space="preserve"> 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reported</w:t>
            </w:r>
          </w:p>
        </w:tc>
      </w:tr>
      <w:tr w:rsidR="005D0740" w:rsidRPr="003964DA" w14:paraId="712CDC4A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01245C15" w14:textId="77777777" w:rsidR="005D0740" w:rsidRPr="003964DA" w:rsidRDefault="002833E1">
            <w:pPr>
              <w:spacing w:line="260" w:lineRule="exact"/>
              <w:ind w:left="40"/>
              <w:rPr>
                <w:rFonts w:asciiTheme="majorHAnsi" w:hAnsiTheme="majorHAnsi"/>
                <w:sz w:val="24"/>
                <w:szCs w:val="24"/>
              </w:rPr>
            </w:pPr>
            <w:r w:rsidRPr="003964DA">
              <w:rPr>
                <w:rFonts w:asciiTheme="majorHAnsi" w:eastAsia="Verdana" w:hAnsiTheme="majorHAnsi" w:cs="Verdana"/>
              </w:rPr>
              <w:t xml:space="preserve">•  </w:t>
            </w:r>
            <w:r w:rsidRPr="003964DA">
              <w:rPr>
                <w:rFonts w:asciiTheme="majorHAnsi" w:eastAsia="Verdana" w:hAnsiTheme="majorHAnsi" w:cs="Verdana"/>
                <w:spacing w:val="40"/>
              </w:rPr>
              <w:t xml:space="preserve"> 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collab</w:t>
            </w:r>
            <w:r w:rsidRPr="003964DA">
              <w:rPr>
                <w:rFonts w:asciiTheme="majorHAnsi" w:hAnsiTheme="majorHAnsi"/>
                <w:spacing w:val="-1"/>
                <w:sz w:val="24"/>
                <w:szCs w:val="24"/>
              </w:rPr>
              <w:t>o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rated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6AED32D2" w14:textId="77777777" w:rsidR="005D0740" w:rsidRPr="003964DA" w:rsidRDefault="002833E1">
            <w:pPr>
              <w:spacing w:line="260" w:lineRule="exact"/>
              <w:ind w:left="829"/>
              <w:rPr>
                <w:rFonts w:asciiTheme="majorHAnsi" w:hAnsiTheme="majorHAnsi"/>
                <w:sz w:val="24"/>
                <w:szCs w:val="24"/>
              </w:rPr>
            </w:pPr>
            <w:r w:rsidRPr="003964DA">
              <w:rPr>
                <w:rFonts w:asciiTheme="majorHAnsi" w:eastAsia="Verdana" w:hAnsiTheme="majorHAnsi" w:cs="Verdana"/>
              </w:rPr>
              <w:t xml:space="preserve">•  </w:t>
            </w:r>
            <w:r w:rsidRPr="003964DA">
              <w:rPr>
                <w:rFonts w:asciiTheme="majorHAnsi" w:eastAsia="Verdana" w:hAnsiTheme="majorHAnsi" w:cs="Verdana"/>
                <w:spacing w:val="40"/>
              </w:rPr>
              <w:t xml:space="preserve"> 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i</w:t>
            </w:r>
            <w:r w:rsidRPr="003964DA">
              <w:rPr>
                <w:rFonts w:asciiTheme="majorHAnsi" w:hAnsiTheme="majorHAnsi"/>
                <w:spacing w:val="-2"/>
                <w:sz w:val="24"/>
                <w:szCs w:val="24"/>
              </w:rPr>
              <w:t>m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pl</w:t>
            </w:r>
            <w:r w:rsidRPr="003964DA">
              <w:rPr>
                <w:rFonts w:asciiTheme="majorHAnsi" w:hAnsiTheme="majorHAnsi"/>
                <w:spacing w:val="1"/>
                <w:sz w:val="24"/>
                <w:szCs w:val="24"/>
              </w:rPr>
              <w:t>e</w:t>
            </w:r>
            <w:r w:rsidRPr="003964DA">
              <w:rPr>
                <w:rFonts w:asciiTheme="majorHAnsi" w:hAnsiTheme="majorHAnsi"/>
                <w:spacing w:val="-2"/>
                <w:sz w:val="24"/>
                <w:szCs w:val="24"/>
              </w:rPr>
              <w:t>m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ented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28C38E0A" w14:textId="77777777" w:rsidR="005D0740" w:rsidRPr="003964DA" w:rsidRDefault="002833E1">
            <w:pPr>
              <w:spacing w:line="260" w:lineRule="exact"/>
              <w:ind w:left="848"/>
              <w:rPr>
                <w:rFonts w:asciiTheme="majorHAnsi" w:hAnsiTheme="majorHAnsi"/>
                <w:sz w:val="24"/>
                <w:szCs w:val="24"/>
              </w:rPr>
            </w:pPr>
            <w:r w:rsidRPr="003964DA">
              <w:rPr>
                <w:rFonts w:asciiTheme="majorHAnsi" w:eastAsia="Verdana" w:hAnsiTheme="majorHAnsi" w:cs="Verdana"/>
              </w:rPr>
              <w:t xml:space="preserve">•  </w:t>
            </w:r>
            <w:r w:rsidRPr="003964DA">
              <w:rPr>
                <w:rFonts w:asciiTheme="majorHAnsi" w:eastAsia="Verdana" w:hAnsiTheme="majorHAnsi" w:cs="Verdana"/>
                <w:spacing w:val="40"/>
              </w:rPr>
              <w:t xml:space="preserve"> 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researched</w:t>
            </w:r>
          </w:p>
        </w:tc>
      </w:tr>
      <w:tr w:rsidR="005D0740" w:rsidRPr="003964DA" w14:paraId="59B2F4CD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610BE7BC" w14:textId="77777777" w:rsidR="005D0740" w:rsidRPr="003964DA" w:rsidRDefault="002833E1">
            <w:pPr>
              <w:spacing w:line="260" w:lineRule="exact"/>
              <w:ind w:left="40"/>
              <w:rPr>
                <w:rFonts w:asciiTheme="majorHAnsi" w:hAnsiTheme="majorHAnsi"/>
                <w:sz w:val="24"/>
                <w:szCs w:val="24"/>
              </w:rPr>
            </w:pPr>
            <w:r w:rsidRPr="003964DA">
              <w:rPr>
                <w:rFonts w:asciiTheme="majorHAnsi" w:eastAsia="Verdana" w:hAnsiTheme="majorHAnsi" w:cs="Verdana"/>
              </w:rPr>
              <w:t xml:space="preserve">•  </w:t>
            </w:r>
            <w:r w:rsidRPr="003964DA">
              <w:rPr>
                <w:rFonts w:asciiTheme="majorHAnsi" w:eastAsia="Verdana" w:hAnsiTheme="majorHAnsi" w:cs="Verdana"/>
                <w:spacing w:val="40"/>
              </w:rPr>
              <w:t xml:space="preserve"> 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co</w:t>
            </w:r>
            <w:r w:rsidRPr="003964DA">
              <w:rPr>
                <w:rFonts w:asciiTheme="majorHAnsi" w:hAnsiTheme="majorHAnsi"/>
                <w:spacing w:val="-2"/>
                <w:sz w:val="24"/>
                <w:szCs w:val="24"/>
              </w:rPr>
              <w:t>m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posed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20C60405" w14:textId="77777777" w:rsidR="005D0740" w:rsidRPr="003964DA" w:rsidRDefault="002833E1">
            <w:pPr>
              <w:spacing w:line="260" w:lineRule="exact"/>
              <w:ind w:left="829"/>
              <w:rPr>
                <w:rFonts w:asciiTheme="majorHAnsi" w:hAnsiTheme="majorHAnsi"/>
                <w:sz w:val="24"/>
                <w:szCs w:val="24"/>
              </w:rPr>
            </w:pPr>
            <w:r w:rsidRPr="003964DA">
              <w:rPr>
                <w:rFonts w:asciiTheme="majorHAnsi" w:eastAsia="Verdana" w:hAnsiTheme="majorHAnsi" w:cs="Verdana"/>
              </w:rPr>
              <w:t xml:space="preserve">•  </w:t>
            </w:r>
            <w:r w:rsidRPr="003964DA">
              <w:rPr>
                <w:rFonts w:asciiTheme="majorHAnsi" w:eastAsia="Verdana" w:hAnsiTheme="majorHAnsi" w:cs="Verdana"/>
                <w:spacing w:val="40"/>
              </w:rPr>
              <w:t xml:space="preserve"> 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i</w:t>
            </w:r>
            <w:r w:rsidRPr="003964DA">
              <w:rPr>
                <w:rFonts w:asciiTheme="majorHAnsi" w:hAnsiTheme="majorHAnsi"/>
                <w:spacing w:val="-2"/>
                <w:sz w:val="24"/>
                <w:szCs w:val="24"/>
              </w:rPr>
              <w:t>m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proved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6794FCCB" w14:textId="77777777" w:rsidR="005D0740" w:rsidRPr="003964DA" w:rsidRDefault="002833E1">
            <w:pPr>
              <w:spacing w:line="260" w:lineRule="exact"/>
              <w:ind w:left="848"/>
              <w:rPr>
                <w:rFonts w:asciiTheme="majorHAnsi" w:hAnsiTheme="majorHAnsi"/>
                <w:sz w:val="24"/>
                <w:szCs w:val="24"/>
              </w:rPr>
            </w:pPr>
            <w:r w:rsidRPr="003964DA">
              <w:rPr>
                <w:rFonts w:asciiTheme="majorHAnsi" w:eastAsia="Verdana" w:hAnsiTheme="majorHAnsi" w:cs="Verdana"/>
              </w:rPr>
              <w:t xml:space="preserve">•  </w:t>
            </w:r>
            <w:r w:rsidRPr="003964DA">
              <w:rPr>
                <w:rFonts w:asciiTheme="majorHAnsi" w:eastAsia="Verdana" w:hAnsiTheme="majorHAnsi" w:cs="Verdana"/>
                <w:spacing w:val="40"/>
              </w:rPr>
              <w:t xml:space="preserve"> 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resolved</w:t>
            </w:r>
          </w:p>
        </w:tc>
      </w:tr>
      <w:tr w:rsidR="005D0740" w:rsidRPr="003964DA" w14:paraId="06B02B97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41663C62" w14:textId="77777777" w:rsidR="005D0740" w:rsidRPr="003964DA" w:rsidRDefault="002833E1">
            <w:pPr>
              <w:spacing w:line="260" w:lineRule="exact"/>
              <w:ind w:left="40"/>
              <w:rPr>
                <w:rFonts w:asciiTheme="majorHAnsi" w:hAnsiTheme="majorHAnsi"/>
                <w:sz w:val="24"/>
                <w:szCs w:val="24"/>
              </w:rPr>
            </w:pPr>
            <w:r w:rsidRPr="003964DA">
              <w:rPr>
                <w:rFonts w:asciiTheme="majorHAnsi" w:eastAsia="Verdana" w:hAnsiTheme="majorHAnsi" w:cs="Verdana"/>
              </w:rPr>
              <w:t xml:space="preserve">•  </w:t>
            </w:r>
            <w:r w:rsidRPr="003964DA">
              <w:rPr>
                <w:rFonts w:asciiTheme="majorHAnsi" w:eastAsia="Verdana" w:hAnsiTheme="majorHAnsi" w:cs="Verdana"/>
                <w:spacing w:val="40"/>
              </w:rPr>
              <w:t xml:space="preserve"> 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condensed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0A274243" w14:textId="77777777" w:rsidR="005D0740" w:rsidRPr="003964DA" w:rsidRDefault="002833E1">
            <w:pPr>
              <w:spacing w:line="260" w:lineRule="exact"/>
              <w:ind w:left="829"/>
              <w:rPr>
                <w:rFonts w:asciiTheme="majorHAnsi" w:hAnsiTheme="majorHAnsi"/>
                <w:sz w:val="24"/>
                <w:szCs w:val="24"/>
              </w:rPr>
            </w:pPr>
            <w:r w:rsidRPr="003964DA">
              <w:rPr>
                <w:rFonts w:asciiTheme="majorHAnsi" w:eastAsia="Verdana" w:hAnsiTheme="majorHAnsi" w:cs="Verdana"/>
              </w:rPr>
              <w:t xml:space="preserve">•  </w:t>
            </w:r>
            <w:r w:rsidRPr="003964DA">
              <w:rPr>
                <w:rFonts w:asciiTheme="majorHAnsi" w:eastAsia="Verdana" w:hAnsiTheme="majorHAnsi" w:cs="Verdana"/>
                <w:spacing w:val="40"/>
              </w:rPr>
              <w:t xml:space="preserve"> 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in</w:t>
            </w:r>
            <w:r w:rsidRPr="003964DA">
              <w:rPr>
                <w:rFonts w:asciiTheme="majorHAnsi" w:hAnsiTheme="majorHAnsi"/>
                <w:spacing w:val="-1"/>
                <w:sz w:val="24"/>
                <w:szCs w:val="24"/>
              </w:rPr>
              <w:t>f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or</w:t>
            </w:r>
            <w:r w:rsidRPr="003964DA">
              <w:rPr>
                <w:rFonts w:asciiTheme="majorHAnsi" w:hAnsiTheme="majorHAnsi"/>
                <w:spacing w:val="-2"/>
                <w:sz w:val="24"/>
                <w:szCs w:val="24"/>
              </w:rPr>
              <w:t>m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1F25C2D5" w14:textId="77777777" w:rsidR="005D0740" w:rsidRPr="003964DA" w:rsidRDefault="002833E1">
            <w:pPr>
              <w:spacing w:line="260" w:lineRule="exact"/>
              <w:ind w:left="848"/>
              <w:rPr>
                <w:rFonts w:asciiTheme="majorHAnsi" w:hAnsiTheme="majorHAnsi"/>
                <w:sz w:val="24"/>
                <w:szCs w:val="24"/>
              </w:rPr>
            </w:pPr>
            <w:r w:rsidRPr="003964DA">
              <w:rPr>
                <w:rFonts w:asciiTheme="majorHAnsi" w:eastAsia="Verdana" w:hAnsiTheme="majorHAnsi" w:cs="Verdana"/>
              </w:rPr>
              <w:t xml:space="preserve">•  </w:t>
            </w:r>
            <w:r w:rsidRPr="003964DA">
              <w:rPr>
                <w:rFonts w:asciiTheme="majorHAnsi" w:eastAsia="Verdana" w:hAnsiTheme="majorHAnsi" w:cs="Verdana"/>
                <w:spacing w:val="40"/>
              </w:rPr>
              <w:t xml:space="preserve"> 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reviewed</w:t>
            </w:r>
          </w:p>
        </w:tc>
      </w:tr>
      <w:tr w:rsidR="005D0740" w:rsidRPr="003964DA" w14:paraId="7A0B08BD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2F84FAE6" w14:textId="77777777" w:rsidR="005D0740" w:rsidRPr="003964DA" w:rsidRDefault="002833E1">
            <w:pPr>
              <w:spacing w:line="260" w:lineRule="exact"/>
              <w:ind w:left="40"/>
              <w:rPr>
                <w:rFonts w:asciiTheme="majorHAnsi" w:hAnsiTheme="majorHAnsi"/>
                <w:sz w:val="24"/>
                <w:szCs w:val="24"/>
              </w:rPr>
            </w:pPr>
            <w:r w:rsidRPr="003964DA">
              <w:rPr>
                <w:rFonts w:asciiTheme="majorHAnsi" w:eastAsia="Verdana" w:hAnsiTheme="majorHAnsi" w:cs="Verdana"/>
              </w:rPr>
              <w:t xml:space="preserve">•  </w:t>
            </w:r>
            <w:r w:rsidRPr="003964DA">
              <w:rPr>
                <w:rFonts w:asciiTheme="majorHAnsi" w:eastAsia="Verdana" w:hAnsiTheme="majorHAnsi" w:cs="Verdana"/>
                <w:spacing w:val="40"/>
              </w:rPr>
              <w:t xml:space="preserve"> 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conducted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1B9A287E" w14:textId="77777777" w:rsidR="005D0740" w:rsidRPr="003964DA" w:rsidRDefault="002833E1">
            <w:pPr>
              <w:spacing w:line="260" w:lineRule="exact"/>
              <w:ind w:left="829"/>
              <w:rPr>
                <w:rFonts w:asciiTheme="majorHAnsi" w:hAnsiTheme="majorHAnsi"/>
                <w:sz w:val="24"/>
                <w:szCs w:val="24"/>
              </w:rPr>
            </w:pPr>
            <w:r w:rsidRPr="003964DA">
              <w:rPr>
                <w:rFonts w:asciiTheme="majorHAnsi" w:eastAsia="Verdana" w:hAnsiTheme="majorHAnsi" w:cs="Verdana"/>
              </w:rPr>
              <w:t xml:space="preserve">•  </w:t>
            </w:r>
            <w:r w:rsidRPr="003964DA">
              <w:rPr>
                <w:rFonts w:asciiTheme="majorHAnsi" w:eastAsia="Verdana" w:hAnsiTheme="majorHAnsi" w:cs="Verdana"/>
                <w:spacing w:val="40"/>
              </w:rPr>
              <w:t xml:space="preserve"> 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insured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04102293" w14:textId="77777777" w:rsidR="005D0740" w:rsidRPr="003964DA" w:rsidRDefault="002833E1">
            <w:pPr>
              <w:spacing w:line="260" w:lineRule="exact"/>
              <w:ind w:left="848"/>
              <w:rPr>
                <w:rFonts w:asciiTheme="majorHAnsi" w:hAnsiTheme="majorHAnsi"/>
                <w:sz w:val="24"/>
                <w:szCs w:val="24"/>
              </w:rPr>
            </w:pPr>
            <w:r w:rsidRPr="003964DA">
              <w:rPr>
                <w:rFonts w:asciiTheme="majorHAnsi" w:eastAsia="Verdana" w:hAnsiTheme="majorHAnsi" w:cs="Verdana"/>
              </w:rPr>
              <w:t xml:space="preserve">•  </w:t>
            </w:r>
            <w:r w:rsidRPr="003964DA">
              <w:rPr>
                <w:rFonts w:asciiTheme="majorHAnsi" w:eastAsia="Verdana" w:hAnsiTheme="majorHAnsi" w:cs="Verdana"/>
                <w:spacing w:val="40"/>
              </w:rPr>
              <w:t xml:space="preserve"> 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selected</w:t>
            </w:r>
          </w:p>
        </w:tc>
      </w:tr>
      <w:tr w:rsidR="005D0740" w:rsidRPr="003964DA" w14:paraId="2B9E979D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145B225D" w14:textId="77777777" w:rsidR="005D0740" w:rsidRPr="003964DA" w:rsidRDefault="002833E1">
            <w:pPr>
              <w:spacing w:line="260" w:lineRule="exact"/>
              <w:ind w:left="40"/>
              <w:rPr>
                <w:rFonts w:asciiTheme="majorHAnsi" w:hAnsiTheme="majorHAnsi"/>
                <w:sz w:val="24"/>
                <w:szCs w:val="24"/>
              </w:rPr>
            </w:pPr>
            <w:r w:rsidRPr="003964DA">
              <w:rPr>
                <w:rFonts w:asciiTheme="majorHAnsi" w:eastAsia="Verdana" w:hAnsiTheme="majorHAnsi" w:cs="Verdana"/>
              </w:rPr>
              <w:t xml:space="preserve">•  </w:t>
            </w:r>
            <w:r w:rsidRPr="003964DA">
              <w:rPr>
                <w:rFonts w:asciiTheme="majorHAnsi" w:eastAsia="Verdana" w:hAnsiTheme="majorHAnsi" w:cs="Verdana"/>
                <w:spacing w:val="40"/>
              </w:rPr>
              <w:t xml:space="preserve"> 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constructed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07420C40" w14:textId="77777777" w:rsidR="005D0740" w:rsidRPr="003964DA" w:rsidRDefault="002833E1">
            <w:pPr>
              <w:spacing w:line="260" w:lineRule="exact"/>
              <w:ind w:left="829"/>
              <w:rPr>
                <w:rFonts w:asciiTheme="majorHAnsi" w:hAnsiTheme="majorHAnsi"/>
                <w:sz w:val="24"/>
                <w:szCs w:val="24"/>
              </w:rPr>
            </w:pPr>
            <w:r w:rsidRPr="003964DA">
              <w:rPr>
                <w:rFonts w:asciiTheme="majorHAnsi" w:eastAsia="Verdana" w:hAnsiTheme="majorHAnsi" w:cs="Verdana"/>
              </w:rPr>
              <w:t xml:space="preserve">•  </w:t>
            </w:r>
            <w:r w:rsidRPr="003964DA">
              <w:rPr>
                <w:rFonts w:asciiTheme="majorHAnsi" w:eastAsia="Verdana" w:hAnsiTheme="majorHAnsi" w:cs="Verdana"/>
                <w:spacing w:val="40"/>
              </w:rPr>
              <w:t xml:space="preserve"> 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int</w:t>
            </w:r>
            <w:r w:rsidRPr="003964DA">
              <w:rPr>
                <w:rFonts w:asciiTheme="majorHAnsi" w:hAnsiTheme="majorHAnsi"/>
                <w:spacing w:val="-1"/>
                <w:sz w:val="24"/>
                <w:szCs w:val="24"/>
              </w:rPr>
              <w:t>e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rpr</w:t>
            </w:r>
            <w:r w:rsidRPr="003964DA">
              <w:rPr>
                <w:rFonts w:asciiTheme="majorHAnsi" w:hAnsiTheme="majorHAnsi"/>
                <w:spacing w:val="-1"/>
                <w:sz w:val="24"/>
                <w:szCs w:val="24"/>
              </w:rPr>
              <w:t>e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ted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0BDCAB26" w14:textId="77777777" w:rsidR="005D0740" w:rsidRPr="003964DA" w:rsidRDefault="002833E1">
            <w:pPr>
              <w:spacing w:line="260" w:lineRule="exact"/>
              <w:ind w:left="848"/>
              <w:rPr>
                <w:rFonts w:asciiTheme="majorHAnsi" w:hAnsiTheme="majorHAnsi"/>
                <w:sz w:val="24"/>
                <w:szCs w:val="24"/>
              </w:rPr>
            </w:pPr>
            <w:r w:rsidRPr="003964DA">
              <w:rPr>
                <w:rFonts w:asciiTheme="majorHAnsi" w:eastAsia="Verdana" w:hAnsiTheme="majorHAnsi" w:cs="Verdana"/>
              </w:rPr>
              <w:t xml:space="preserve">•  </w:t>
            </w:r>
            <w:r w:rsidRPr="003964DA">
              <w:rPr>
                <w:rFonts w:asciiTheme="majorHAnsi" w:eastAsia="Verdana" w:hAnsiTheme="majorHAnsi" w:cs="Verdana"/>
                <w:spacing w:val="40"/>
              </w:rPr>
              <w:t xml:space="preserve"> 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separated</w:t>
            </w:r>
          </w:p>
        </w:tc>
      </w:tr>
      <w:tr w:rsidR="005D0740" w:rsidRPr="003964DA" w14:paraId="1F13328E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7E2B2E75" w14:textId="77777777" w:rsidR="005D0740" w:rsidRPr="003964DA" w:rsidRDefault="002833E1">
            <w:pPr>
              <w:spacing w:line="260" w:lineRule="exact"/>
              <w:ind w:left="40"/>
              <w:rPr>
                <w:rFonts w:asciiTheme="majorHAnsi" w:hAnsiTheme="majorHAnsi"/>
                <w:sz w:val="24"/>
                <w:szCs w:val="24"/>
              </w:rPr>
            </w:pPr>
            <w:r w:rsidRPr="003964DA">
              <w:rPr>
                <w:rFonts w:asciiTheme="majorHAnsi" w:eastAsia="Verdana" w:hAnsiTheme="majorHAnsi" w:cs="Verdana"/>
              </w:rPr>
              <w:t xml:space="preserve">•  </w:t>
            </w:r>
            <w:r w:rsidRPr="003964DA">
              <w:rPr>
                <w:rFonts w:asciiTheme="majorHAnsi" w:eastAsia="Verdana" w:hAnsiTheme="majorHAnsi" w:cs="Verdana"/>
                <w:spacing w:val="40"/>
              </w:rPr>
              <w:t xml:space="preserve"> 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contracted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59A24932" w14:textId="77777777" w:rsidR="005D0740" w:rsidRPr="003964DA" w:rsidRDefault="002833E1">
            <w:pPr>
              <w:spacing w:line="260" w:lineRule="exact"/>
              <w:ind w:left="829"/>
              <w:rPr>
                <w:rFonts w:asciiTheme="majorHAnsi" w:hAnsiTheme="majorHAnsi"/>
                <w:sz w:val="24"/>
                <w:szCs w:val="24"/>
              </w:rPr>
            </w:pPr>
            <w:r w:rsidRPr="003964DA">
              <w:rPr>
                <w:rFonts w:asciiTheme="majorHAnsi" w:eastAsia="Verdana" w:hAnsiTheme="majorHAnsi" w:cs="Verdana"/>
              </w:rPr>
              <w:t xml:space="preserve">•  </w:t>
            </w:r>
            <w:r w:rsidRPr="003964DA">
              <w:rPr>
                <w:rFonts w:asciiTheme="majorHAnsi" w:eastAsia="Verdana" w:hAnsiTheme="majorHAnsi" w:cs="Verdana"/>
                <w:spacing w:val="40"/>
              </w:rPr>
              <w:t xml:space="preserve"> 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int</w:t>
            </w:r>
            <w:r w:rsidRPr="003964DA">
              <w:rPr>
                <w:rFonts w:asciiTheme="majorHAnsi" w:hAnsiTheme="majorHAnsi"/>
                <w:spacing w:val="-1"/>
                <w:sz w:val="24"/>
                <w:szCs w:val="24"/>
              </w:rPr>
              <w:t>e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rviewed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41DEE565" w14:textId="77777777" w:rsidR="005D0740" w:rsidRPr="003964DA" w:rsidRDefault="002833E1">
            <w:pPr>
              <w:spacing w:line="260" w:lineRule="exact"/>
              <w:ind w:left="848"/>
              <w:rPr>
                <w:rFonts w:asciiTheme="majorHAnsi" w:hAnsiTheme="majorHAnsi"/>
                <w:sz w:val="24"/>
                <w:szCs w:val="24"/>
              </w:rPr>
            </w:pPr>
            <w:r w:rsidRPr="003964DA">
              <w:rPr>
                <w:rFonts w:asciiTheme="majorHAnsi" w:eastAsia="Verdana" w:hAnsiTheme="majorHAnsi" w:cs="Verdana"/>
              </w:rPr>
              <w:t xml:space="preserve">•  </w:t>
            </w:r>
            <w:r w:rsidRPr="003964DA">
              <w:rPr>
                <w:rFonts w:asciiTheme="majorHAnsi" w:eastAsia="Verdana" w:hAnsiTheme="majorHAnsi" w:cs="Verdana"/>
                <w:spacing w:val="40"/>
              </w:rPr>
              <w:t xml:space="preserve"> 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set up</w:t>
            </w:r>
          </w:p>
        </w:tc>
      </w:tr>
      <w:tr w:rsidR="005D0740" w:rsidRPr="003964DA" w14:paraId="27669074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3E87236A" w14:textId="77777777" w:rsidR="005D0740" w:rsidRPr="003964DA" w:rsidRDefault="002833E1">
            <w:pPr>
              <w:spacing w:line="260" w:lineRule="exact"/>
              <w:ind w:left="40"/>
              <w:rPr>
                <w:rFonts w:asciiTheme="majorHAnsi" w:hAnsiTheme="majorHAnsi"/>
                <w:sz w:val="24"/>
                <w:szCs w:val="24"/>
              </w:rPr>
            </w:pPr>
            <w:r w:rsidRPr="003964DA">
              <w:rPr>
                <w:rFonts w:asciiTheme="majorHAnsi" w:eastAsia="Verdana" w:hAnsiTheme="majorHAnsi" w:cs="Verdana"/>
              </w:rPr>
              <w:t xml:space="preserve">•  </w:t>
            </w:r>
            <w:r w:rsidRPr="003964DA">
              <w:rPr>
                <w:rFonts w:asciiTheme="majorHAnsi" w:eastAsia="Verdana" w:hAnsiTheme="majorHAnsi" w:cs="Verdana"/>
                <w:spacing w:val="40"/>
              </w:rPr>
              <w:t xml:space="preserve"> 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converted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61666B54" w14:textId="77777777" w:rsidR="005D0740" w:rsidRPr="003964DA" w:rsidRDefault="002833E1">
            <w:pPr>
              <w:spacing w:line="260" w:lineRule="exact"/>
              <w:ind w:left="829"/>
              <w:rPr>
                <w:rFonts w:asciiTheme="majorHAnsi" w:hAnsiTheme="majorHAnsi"/>
                <w:sz w:val="24"/>
                <w:szCs w:val="24"/>
              </w:rPr>
            </w:pPr>
            <w:r w:rsidRPr="003964DA">
              <w:rPr>
                <w:rFonts w:asciiTheme="majorHAnsi" w:eastAsia="Verdana" w:hAnsiTheme="majorHAnsi" w:cs="Verdana"/>
              </w:rPr>
              <w:t xml:space="preserve">•  </w:t>
            </w:r>
            <w:r w:rsidRPr="003964DA">
              <w:rPr>
                <w:rFonts w:asciiTheme="majorHAnsi" w:eastAsia="Verdana" w:hAnsiTheme="majorHAnsi" w:cs="Verdana"/>
                <w:spacing w:val="40"/>
              </w:rPr>
              <w:t xml:space="preserve"> 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launched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31305CD8" w14:textId="77777777" w:rsidR="005D0740" w:rsidRPr="003964DA" w:rsidRDefault="002833E1">
            <w:pPr>
              <w:spacing w:line="260" w:lineRule="exact"/>
              <w:ind w:left="848"/>
              <w:rPr>
                <w:rFonts w:asciiTheme="majorHAnsi" w:hAnsiTheme="majorHAnsi"/>
                <w:sz w:val="24"/>
                <w:szCs w:val="24"/>
              </w:rPr>
            </w:pPr>
            <w:r w:rsidRPr="003964DA">
              <w:rPr>
                <w:rFonts w:asciiTheme="majorHAnsi" w:eastAsia="Verdana" w:hAnsiTheme="majorHAnsi" w:cs="Verdana"/>
              </w:rPr>
              <w:t xml:space="preserve">•  </w:t>
            </w:r>
            <w:r w:rsidRPr="003964DA">
              <w:rPr>
                <w:rFonts w:asciiTheme="majorHAnsi" w:eastAsia="Verdana" w:hAnsiTheme="majorHAnsi" w:cs="Verdana"/>
                <w:spacing w:val="40"/>
              </w:rPr>
              <w:t xml:space="preserve"> 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si</w:t>
            </w:r>
            <w:r w:rsidRPr="003964DA">
              <w:rPr>
                <w:rFonts w:asciiTheme="majorHAnsi" w:hAnsiTheme="majorHAnsi"/>
                <w:spacing w:val="-2"/>
                <w:sz w:val="24"/>
                <w:szCs w:val="24"/>
              </w:rPr>
              <w:t>m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pli</w:t>
            </w:r>
            <w:r w:rsidRPr="003964DA">
              <w:rPr>
                <w:rFonts w:asciiTheme="majorHAnsi" w:hAnsiTheme="majorHAnsi"/>
                <w:spacing w:val="-1"/>
                <w:sz w:val="24"/>
                <w:szCs w:val="24"/>
              </w:rPr>
              <w:t>f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ied</w:t>
            </w:r>
          </w:p>
        </w:tc>
      </w:tr>
      <w:tr w:rsidR="005D0740" w:rsidRPr="003964DA" w14:paraId="541D4B69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24C07EA5" w14:textId="77777777" w:rsidR="005D0740" w:rsidRPr="003964DA" w:rsidRDefault="002833E1">
            <w:pPr>
              <w:spacing w:line="260" w:lineRule="exact"/>
              <w:ind w:left="40"/>
              <w:rPr>
                <w:rFonts w:asciiTheme="majorHAnsi" w:hAnsiTheme="majorHAnsi"/>
                <w:sz w:val="24"/>
                <w:szCs w:val="24"/>
              </w:rPr>
            </w:pPr>
            <w:r w:rsidRPr="003964DA">
              <w:rPr>
                <w:rFonts w:asciiTheme="majorHAnsi" w:eastAsia="Verdana" w:hAnsiTheme="majorHAnsi" w:cs="Verdana"/>
              </w:rPr>
              <w:t xml:space="preserve">•  </w:t>
            </w:r>
            <w:r w:rsidRPr="003964DA">
              <w:rPr>
                <w:rFonts w:asciiTheme="majorHAnsi" w:eastAsia="Verdana" w:hAnsiTheme="majorHAnsi" w:cs="Verdana"/>
                <w:spacing w:val="40"/>
              </w:rPr>
              <w:t xml:space="preserve"> 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coordinated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07C744E1" w14:textId="77777777" w:rsidR="005D0740" w:rsidRPr="003964DA" w:rsidRDefault="002833E1">
            <w:pPr>
              <w:spacing w:line="260" w:lineRule="exact"/>
              <w:ind w:left="829"/>
              <w:rPr>
                <w:rFonts w:asciiTheme="majorHAnsi" w:hAnsiTheme="majorHAnsi"/>
                <w:sz w:val="24"/>
                <w:szCs w:val="24"/>
              </w:rPr>
            </w:pPr>
            <w:r w:rsidRPr="003964DA">
              <w:rPr>
                <w:rFonts w:asciiTheme="majorHAnsi" w:eastAsia="Verdana" w:hAnsiTheme="majorHAnsi" w:cs="Verdana"/>
              </w:rPr>
              <w:t xml:space="preserve">•  </w:t>
            </w:r>
            <w:r w:rsidRPr="003964DA">
              <w:rPr>
                <w:rFonts w:asciiTheme="majorHAnsi" w:eastAsia="Verdana" w:hAnsiTheme="majorHAnsi" w:cs="Verdana"/>
                <w:spacing w:val="40"/>
              </w:rPr>
              <w:t xml:space="preserve"> </w:t>
            </w:r>
            <w:r w:rsidRPr="003964DA">
              <w:rPr>
                <w:rFonts w:asciiTheme="majorHAnsi" w:hAnsiTheme="majorHAnsi"/>
                <w:spacing w:val="-2"/>
                <w:sz w:val="24"/>
                <w:szCs w:val="24"/>
              </w:rPr>
              <w:t>m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aintained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02AA236A" w14:textId="77777777" w:rsidR="005D0740" w:rsidRPr="003964DA" w:rsidRDefault="002833E1">
            <w:pPr>
              <w:spacing w:line="260" w:lineRule="exact"/>
              <w:ind w:left="848"/>
              <w:rPr>
                <w:rFonts w:asciiTheme="majorHAnsi" w:hAnsiTheme="majorHAnsi"/>
                <w:sz w:val="24"/>
                <w:szCs w:val="24"/>
              </w:rPr>
            </w:pPr>
            <w:r w:rsidRPr="003964DA">
              <w:rPr>
                <w:rFonts w:asciiTheme="majorHAnsi" w:eastAsia="Verdana" w:hAnsiTheme="majorHAnsi" w:cs="Verdana"/>
              </w:rPr>
              <w:t xml:space="preserve">•  </w:t>
            </w:r>
            <w:r w:rsidRPr="003964DA">
              <w:rPr>
                <w:rFonts w:asciiTheme="majorHAnsi" w:eastAsia="Verdana" w:hAnsiTheme="majorHAnsi" w:cs="Verdana"/>
                <w:spacing w:val="40"/>
              </w:rPr>
              <w:t xml:space="preserve"> 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solved</w:t>
            </w:r>
          </w:p>
        </w:tc>
      </w:tr>
      <w:tr w:rsidR="005D0740" w:rsidRPr="003964DA" w14:paraId="06F8F520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02E2D3F1" w14:textId="77777777" w:rsidR="005D0740" w:rsidRPr="003964DA" w:rsidRDefault="002833E1">
            <w:pPr>
              <w:spacing w:line="260" w:lineRule="exact"/>
              <w:ind w:left="40"/>
              <w:rPr>
                <w:rFonts w:asciiTheme="majorHAnsi" w:hAnsiTheme="majorHAnsi"/>
                <w:sz w:val="24"/>
                <w:szCs w:val="24"/>
              </w:rPr>
            </w:pPr>
            <w:r w:rsidRPr="003964DA">
              <w:rPr>
                <w:rFonts w:asciiTheme="majorHAnsi" w:eastAsia="Verdana" w:hAnsiTheme="majorHAnsi" w:cs="Verdana"/>
              </w:rPr>
              <w:t xml:space="preserve">•  </w:t>
            </w:r>
            <w:r w:rsidRPr="003964DA">
              <w:rPr>
                <w:rFonts w:asciiTheme="majorHAnsi" w:eastAsia="Verdana" w:hAnsiTheme="majorHAnsi" w:cs="Verdana"/>
                <w:spacing w:val="40"/>
              </w:rPr>
              <w:t xml:space="preserve"> 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created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52E97208" w14:textId="77777777" w:rsidR="005D0740" w:rsidRPr="003964DA" w:rsidRDefault="002833E1">
            <w:pPr>
              <w:spacing w:line="260" w:lineRule="exact"/>
              <w:ind w:left="829"/>
              <w:rPr>
                <w:rFonts w:asciiTheme="majorHAnsi" w:hAnsiTheme="majorHAnsi"/>
                <w:sz w:val="24"/>
                <w:szCs w:val="24"/>
              </w:rPr>
            </w:pPr>
            <w:r w:rsidRPr="003964DA">
              <w:rPr>
                <w:rFonts w:asciiTheme="majorHAnsi" w:eastAsia="Verdana" w:hAnsiTheme="majorHAnsi" w:cs="Verdana"/>
              </w:rPr>
              <w:t xml:space="preserve">•  </w:t>
            </w:r>
            <w:r w:rsidRPr="003964DA">
              <w:rPr>
                <w:rFonts w:asciiTheme="majorHAnsi" w:eastAsia="Verdana" w:hAnsiTheme="majorHAnsi" w:cs="Verdana"/>
                <w:spacing w:val="40"/>
              </w:rPr>
              <w:t xml:space="preserve"> </w:t>
            </w:r>
            <w:r w:rsidRPr="003964DA">
              <w:rPr>
                <w:rFonts w:asciiTheme="majorHAnsi" w:hAnsiTheme="majorHAnsi"/>
                <w:spacing w:val="-2"/>
                <w:sz w:val="24"/>
                <w:szCs w:val="24"/>
              </w:rPr>
              <w:t>m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anaged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60C88090" w14:textId="77777777" w:rsidR="005D0740" w:rsidRPr="003964DA" w:rsidRDefault="002833E1">
            <w:pPr>
              <w:spacing w:line="260" w:lineRule="exact"/>
              <w:ind w:left="848"/>
              <w:rPr>
                <w:rFonts w:asciiTheme="majorHAnsi" w:hAnsiTheme="majorHAnsi"/>
                <w:sz w:val="24"/>
                <w:szCs w:val="24"/>
              </w:rPr>
            </w:pPr>
            <w:r w:rsidRPr="003964DA">
              <w:rPr>
                <w:rFonts w:asciiTheme="majorHAnsi" w:eastAsia="Verdana" w:hAnsiTheme="majorHAnsi" w:cs="Verdana"/>
              </w:rPr>
              <w:t xml:space="preserve">•  </w:t>
            </w:r>
            <w:r w:rsidRPr="003964DA">
              <w:rPr>
                <w:rFonts w:asciiTheme="majorHAnsi" w:eastAsia="Verdana" w:hAnsiTheme="majorHAnsi" w:cs="Verdana"/>
                <w:spacing w:val="40"/>
              </w:rPr>
              <w:t xml:space="preserve"> 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surveyed</w:t>
            </w:r>
          </w:p>
        </w:tc>
      </w:tr>
      <w:tr w:rsidR="005D0740" w:rsidRPr="003964DA" w14:paraId="622EAADA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17E073D1" w14:textId="77777777" w:rsidR="005D0740" w:rsidRPr="003964DA" w:rsidRDefault="002833E1">
            <w:pPr>
              <w:spacing w:line="260" w:lineRule="exact"/>
              <w:ind w:left="40"/>
              <w:rPr>
                <w:rFonts w:asciiTheme="majorHAnsi" w:hAnsiTheme="majorHAnsi"/>
                <w:sz w:val="24"/>
                <w:szCs w:val="24"/>
              </w:rPr>
            </w:pPr>
            <w:r w:rsidRPr="003964DA">
              <w:rPr>
                <w:rFonts w:asciiTheme="majorHAnsi" w:eastAsia="Verdana" w:hAnsiTheme="majorHAnsi" w:cs="Verdana"/>
              </w:rPr>
              <w:t xml:space="preserve">•  </w:t>
            </w:r>
            <w:r w:rsidRPr="003964DA">
              <w:rPr>
                <w:rFonts w:asciiTheme="majorHAnsi" w:eastAsia="Verdana" w:hAnsiTheme="majorHAnsi" w:cs="Verdana"/>
                <w:spacing w:val="40"/>
              </w:rPr>
              <w:t xml:space="preserve"> 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cultivated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18C7CC54" w14:textId="77777777" w:rsidR="005D0740" w:rsidRPr="003964DA" w:rsidRDefault="002833E1">
            <w:pPr>
              <w:spacing w:line="260" w:lineRule="exact"/>
              <w:ind w:left="829"/>
              <w:rPr>
                <w:rFonts w:asciiTheme="majorHAnsi" w:hAnsiTheme="majorHAnsi"/>
                <w:sz w:val="24"/>
                <w:szCs w:val="24"/>
              </w:rPr>
            </w:pPr>
            <w:r w:rsidRPr="003964DA">
              <w:rPr>
                <w:rFonts w:asciiTheme="majorHAnsi" w:eastAsia="Verdana" w:hAnsiTheme="majorHAnsi" w:cs="Verdana"/>
              </w:rPr>
              <w:t xml:space="preserve">•  </w:t>
            </w:r>
            <w:r w:rsidRPr="003964DA">
              <w:rPr>
                <w:rFonts w:asciiTheme="majorHAnsi" w:eastAsia="Verdana" w:hAnsiTheme="majorHAnsi" w:cs="Verdana"/>
                <w:spacing w:val="40"/>
              </w:rPr>
              <w:t xml:space="preserve"> </w:t>
            </w:r>
            <w:r w:rsidRPr="003964DA">
              <w:rPr>
                <w:rFonts w:asciiTheme="majorHAnsi" w:hAnsiTheme="majorHAnsi"/>
                <w:spacing w:val="-2"/>
                <w:sz w:val="24"/>
                <w:szCs w:val="24"/>
              </w:rPr>
              <w:t>m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arketed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43F67D38" w14:textId="77777777" w:rsidR="005D0740" w:rsidRPr="003964DA" w:rsidRDefault="002833E1">
            <w:pPr>
              <w:spacing w:line="260" w:lineRule="exact"/>
              <w:ind w:left="848"/>
              <w:rPr>
                <w:rFonts w:asciiTheme="majorHAnsi" w:hAnsiTheme="majorHAnsi"/>
                <w:sz w:val="24"/>
                <w:szCs w:val="24"/>
              </w:rPr>
            </w:pPr>
            <w:r w:rsidRPr="003964DA">
              <w:rPr>
                <w:rFonts w:asciiTheme="majorHAnsi" w:eastAsia="Verdana" w:hAnsiTheme="majorHAnsi" w:cs="Verdana"/>
              </w:rPr>
              <w:t xml:space="preserve">•  </w:t>
            </w:r>
            <w:r w:rsidRPr="003964DA">
              <w:rPr>
                <w:rFonts w:asciiTheme="majorHAnsi" w:eastAsia="Verdana" w:hAnsiTheme="majorHAnsi" w:cs="Verdana"/>
                <w:spacing w:val="40"/>
              </w:rPr>
              <w:t xml:space="preserve"> 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s</w:t>
            </w:r>
            <w:r w:rsidRPr="003964DA">
              <w:rPr>
                <w:rFonts w:asciiTheme="majorHAnsi" w:hAnsiTheme="majorHAnsi"/>
                <w:spacing w:val="1"/>
                <w:sz w:val="24"/>
                <w:szCs w:val="24"/>
              </w:rPr>
              <w:t>t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affed</w:t>
            </w:r>
          </w:p>
        </w:tc>
      </w:tr>
      <w:tr w:rsidR="005D0740" w:rsidRPr="003964DA" w14:paraId="37D7EE27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335D6169" w14:textId="77777777" w:rsidR="005D0740" w:rsidRPr="003964DA" w:rsidRDefault="002833E1">
            <w:pPr>
              <w:spacing w:line="260" w:lineRule="exact"/>
              <w:ind w:left="40"/>
              <w:rPr>
                <w:rFonts w:asciiTheme="majorHAnsi" w:hAnsiTheme="majorHAnsi"/>
                <w:sz w:val="24"/>
                <w:szCs w:val="24"/>
              </w:rPr>
            </w:pPr>
            <w:r w:rsidRPr="003964DA">
              <w:rPr>
                <w:rFonts w:asciiTheme="majorHAnsi" w:eastAsia="Verdana" w:hAnsiTheme="majorHAnsi" w:cs="Verdana"/>
              </w:rPr>
              <w:t xml:space="preserve">•  </w:t>
            </w:r>
            <w:r w:rsidRPr="003964DA">
              <w:rPr>
                <w:rFonts w:asciiTheme="majorHAnsi" w:eastAsia="Verdana" w:hAnsiTheme="majorHAnsi" w:cs="Verdana"/>
                <w:spacing w:val="40"/>
              </w:rPr>
              <w:t xml:space="preserve"> 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de</w:t>
            </w:r>
            <w:r w:rsidRPr="003964DA">
              <w:rPr>
                <w:rFonts w:asciiTheme="majorHAnsi" w:hAnsiTheme="majorHAnsi"/>
                <w:spacing w:val="-2"/>
                <w:sz w:val="24"/>
                <w:szCs w:val="24"/>
              </w:rPr>
              <w:t>m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onstrated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206EC86C" w14:textId="77777777" w:rsidR="005D0740" w:rsidRPr="003964DA" w:rsidRDefault="002833E1">
            <w:pPr>
              <w:spacing w:line="260" w:lineRule="exact"/>
              <w:ind w:left="829"/>
              <w:rPr>
                <w:rFonts w:asciiTheme="majorHAnsi" w:hAnsiTheme="majorHAnsi"/>
                <w:sz w:val="24"/>
                <w:szCs w:val="24"/>
              </w:rPr>
            </w:pPr>
            <w:r w:rsidRPr="003964DA">
              <w:rPr>
                <w:rFonts w:asciiTheme="majorHAnsi" w:eastAsia="Verdana" w:hAnsiTheme="majorHAnsi" w:cs="Verdana"/>
              </w:rPr>
              <w:t xml:space="preserve">•  </w:t>
            </w:r>
            <w:r w:rsidRPr="003964DA">
              <w:rPr>
                <w:rFonts w:asciiTheme="majorHAnsi" w:eastAsia="Verdana" w:hAnsiTheme="majorHAnsi" w:cs="Verdana"/>
                <w:spacing w:val="40"/>
              </w:rPr>
              <w:t xml:space="preserve"> </w:t>
            </w:r>
            <w:r w:rsidRPr="003964DA">
              <w:rPr>
                <w:rFonts w:asciiTheme="majorHAnsi" w:hAnsiTheme="majorHAnsi"/>
                <w:spacing w:val="-2"/>
                <w:sz w:val="24"/>
                <w:szCs w:val="24"/>
              </w:rPr>
              <w:t>m</w:t>
            </w:r>
            <w:r w:rsidRPr="003964DA">
              <w:rPr>
                <w:rFonts w:asciiTheme="majorHAnsi" w:hAnsiTheme="majorHAnsi"/>
                <w:spacing w:val="1"/>
                <w:sz w:val="24"/>
                <w:szCs w:val="24"/>
              </w:rPr>
              <w:t>i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n</w:t>
            </w:r>
            <w:r w:rsidRPr="003964DA">
              <w:rPr>
                <w:rFonts w:asciiTheme="majorHAnsi" w:hAnsiTheme="majorHAnsi"/>
                <w:spacing w:val="2"/>
                <w:sz w:val="24"/>
                <w:szCs w:val="24"/>
              </w:rPr>
              <w:t>i</w:t>
            </w:r>
            <w:r w:rsidRPr="003964DA">
              <w:rPr>
                <w:rFonts w:asciiTheme="majorHAnsi" w:hAnsiTheme="majorHAnsi"/>
                <w:spacing w:val="-2"/>
                <w:sz w:val="24"/>
                <w:szCs w:val="24"/>
              </w:rPr>
              <w:t>m</w:t>
            </w:r>
            <w:r w:rsidRPr="003964DA">
              <w:rPr>
                <w:rFonts w:asciiTheme="majorHAnsi" w:hAnsiTheme="majorHAnsi"/>
                <w:spacing w:val="1"/>
                <w:sz w:val="24"/>
                <w:szCs w:val="24"/>
              </w:rPr>
              <w:t>i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zed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550B9174" w14:textId="77777777" w:rsidR="005D0740" w:rsidRPr="003964DA" w:rsidRDefault="002833E1">
            <w:pPr>
              <w:spacing w:line="260" w:lineRule="exact"/>
              <w:ind w:left="848"/>
              <w:rPr>
                <w:rFonts w:asciiTheme="majorHAnsi" w:hAnsiTheme="majorHAnsi"/>
                <w:sz w:val="24"/>
                <w:szCs w:val="24"/>
              </w:rPr>
            </w:pPr>
            <w:r w:rsidRPr="003964DA">
              <w:rPr>
                <w:rFonts w:asciiTheme="majorHAnsi" w:eastAsia="Verdana" w:hAnsiTheme="majorHAnsi" w:cs="Verdana"/>
              </w:rPr>
              <w:t xml:space="preserve">•  </w:t>
            </w:r>
            <w:r w:rsidRPr="003964DA">
              <w:rPr>
                <w:rFonts w:asciiTheme="majorHAnsi" w:eastAsia="Verdana" w:hAnsiTheme="majorHAnsi" w:cs="Verdana"/>
                <w:spacing w:val="40"/>
              </w:rPr>
              <w:t xml:space="preserve"> 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supervise</w:t>
            </w:r>
          </w:p>
        </w:tc>
      </w:tr>
      <w:tr w:rsidR="005D0740" w:rsidRPr="003964DA" w14:paraId="04964CD2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71D80DEE" w14:textId="77777777" w:rsidR="005D0740" w:rsidRPr="003964DA" w:rsidRDefault="002833E1">
            <w:pPr>
              <w:spacing w:line="260" w:lineRule="exact"/>
              <w:ind w:left="40"/>
              <w:rPr>
                <w:rFonts w:asciiTheme="majorHAnsi" w:hAnsiTheme="majorHAnsi"/>
                <w:sz w:val="24"/>
                <w:szCs w:val="24"/>
              </w:rPr>
            </w:pPr>
            <w:r w:rsidRPr="003964DA">
              <w:rPr>
                <w:rFonts w:asciiTheme="majorHAnsi" w:eastAsia="Verdana" w:hAnsiTheme="majorHAnsi" w:cs="Verdana"/>
              </w:rPr>
              <w:t xml:space="preserve">•  </w:t>
            </w:r>
            <w:r w:rsidRPr="003964DA">
              <w:rPr>
                <w:rFonts w:asciiTheme="majorHAnsi" w:eastAsia="Verdana" w:hAnsiTheme="majorHAnsi" w:cs="Verdana"/>
                <w:spacing w:val="40"/>
              </w:rPr>
              <w:t xml:space="preserve"> 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designed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089B5368" w14:textId="77777777" w:rsidR="005D0740" w:rsidRPr="003964DA" w:rsidRDefault="002833E1">
            <w:pPr>
              <w:spacing w:line="260" w:lineRule="exact"/>
              <w:ind w:left="829"/>
              <w:rPr>
                <w:rFonts w:asciiTheme="majorHAnsi" w:hAnsiTheme="majorHAnsi"/>
                <w:sz w:val="24"/>
                <w:szCs w:val="24"/>
              </w:rPr>
            </w:pPr>
            <w:r w:rsidRPr="003964DA">
              <w:rPr>
                <w:rFonts w:asciiTheme="majorHAnsi" w:eastAsia="Verdana" w:hAnsiTheme="majorHAnsi" w:cs="Verdana"/>
              </w:rPr>
              <w:t xml:space="preserve">•  </w:t>
            </w:r>
            <w:r w:rsidRPr="003964DA">
              <w:rPr>
                <w:rFonts w:asciiTheme="majorHAnsi" w:eastAsia="Verdana" w:hAnsiTheme="majorHAnsi" w:cs="Verdana"/>
                <w:spacing w:val="40"/>
              </w:rPr>
              <w:t xml:space="preserve"> 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motivated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49DB7EA5" w14:textId="77777777" w:rsidR="005D0740" w:rsidRPr="003964DA" w:rsidRDefault="002833E1">
            <w:pPr>
              <w:spacing w:line="260" w:lineRule="exact"/>
              <w:ind w:left="848"/>
              <w:rPr>
                <w:rFonts w:asciiTheme="majorHAnsi" w:hAnsiTheme="majorHAnsi"/>
                <w:sz w:val="24"/>
                <w:szCs w:val="24"/>
              </w:rPr>
            </w:pPr>
            <w:r w:rsidRPr="003964DA">
              <w:rPr>
                <w:rFonts w:asciiTheme="majorHAnsi" w:eastAsia="Verdana" w:hAnsiTheme="majorHAnsi" w:cs="Verdana"/>
              </w:rPr>
              <w:t xml:space="preserve">•  </w:t>
            </w:r>
            <w:r w:rsidRPr="003964DA">
              <w:rPr>
                <w:rFonts w:asciiTheme="majorHAnsi" w:eastAsia="Verdana" w:hAnsiTheme="majorHAnsi" w:cs="Verdana"/>
                <w:spacing w:val="40"/>
              </w:rPr>
              <w:t xml:space="preserve"> 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taught</w:t>
            </w:r>
          </w:p>
        </w:tc>
      </w:tr>
      <w:tr w:rsidR="005D0740" w:rsidRPr="003964DA" w14:paraId="3F818825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150DD5B4" w14:textId="77777777" w:rsidR="005D0740" w:rsidRPr="003964DA" w:rsidRDefault="002833E1">
            <w:pPr>
              <w:spacing w:line="260" w:lineRule="exact"/>
              <w:ind w:left="40"/>
              <w:rPr>
                <w:rFonts w:asciiTheme="majorHAnsi" w:hAnsiTheme="majorHAnsi"/>
                <w:sz w:val="24"/>
                <w:szCs w:val="24"/>
              </w:rPr>
            </w:pPr>
            <w:r w:rsidRPr="003964DA">
              <w:rPr>
                <w:rFonts w:asciiTheme="majorHAnsi" w:eastAsia="Verdana" w:hAnsiTheme="majorHAnsi" w:cs="Verdana"/>
              </w:rPr>
              <w:t xml:space="preserve">•  </w:t>
            </w:r>
            <w:r w:rsidRPr="003964DA">
              <w:rPr>
                <w:rFonts w:asciiTheme="majorHAnsi" w:eastAsia="Verdana" w:hAnsiTheme="majorHAnsi" w:cs="Verdana"/>
                <w:spacing w:val="40"/>
              </w:rPr>
              <w:t xml:space="preserve"> 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developed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4ECC23D2" w14:textId="77777777" w:rsidR="005D0740" w:rsidRPr="003964DA" w:rsidRDefault="002833E1">
            <w:pPr>
              <w:spacing w:line="260" w:lineRule="exact"/>
              <w:ind w:left="829"/>
              <w:rPr>
                <w:rFonts w:asciiTheme="majorHAnsi" w:hAnsiTheme="majorHAnsi"/>
                <w:sz w:val="24"/>
                <w:szCs w:val="24"/>
              </w:rPr>
            </w:pPr>
            <w:r w:rsidRPr="003964DA">
              <w:rPr>
                <w:rFonts w:asciiTheme="majorHAnsi" w:eastAsia="Verdana" w:hAnsiTheme="majorHAnsi" w:cs="Verdana"/>
              </w:rPr>
              <w:t xml:space="preserve">•  </w:t>
            </w:r>
            <w:r w:rsidRPr="003964DA">
              <w:rPr>
                <w:rFonts w:asciiTheme="majorHAnsi" w:eastAsia="Verdana" w:hAnsiTheme="majorHAnsi" w:cs="Verdana"/>
                <w:spacing w:val="40"/>
              </w:rPr>
              <w:t xml:space="preserve"> 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negotiated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0887096E" w14:textId="77777777" w:rsidR="005D0740" w:rsidRPr="003964DA" w:rsidRDefault="002833E1">
            <w:pPr>
              <w:spacing w:line="260" w:lineRule="exact"/>
              <w:ind w:left="848"/>
              <w:rPr>
                <w:rFonts w:asciiTheme="majorHAnsi" w:hAnsiTheme="majorHAnsi"/>
                <w:sz w:val="24"/>
                <w:szCs w:val="24"/>
              </w:rPr>
            </w:pPr>
            <w:r w:rsidRPr="003964DA">
              <w:rPr>
                <w:rFonts w:asciiTheme="majorHAnsi" w:eastAsia="Verdana" w:hAnsiTheme="majorHAnsi" w:cs="Verdana"/>
              </w:rPr>
              <w:t xml:space="preserve">•  </w:t>
            </w:r>
            <w:r w:rsidRPr="003964DA">
              <w:rPr>
                <w:rFonts w:asciiTheme="majorHAnsi" w:eastAsia="Verdana" w:hAnsiTheme="majorHAnsi" w:cs="Verdana"/>
                <w:spacing w:val="40"/>
              </w:rPr>
              <w:t xml:space="preserve"> 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tested</w:t>
            </w:r>
          </w:p>
        </w:tc>
      </w:tr>
      <w:tr w:rsidR="005D0740" w:rsidRPr="003964DA" w14:paraId="241AB02F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6750BC58" w14:textId="77777777" w:rsidR="005D0740" w:rsidRPr="003964DA" w:rsidRDefault="002833E1">
            <w:pPr>
              <w:spacing w:line="260" w:lineRule="exact"/>
              <w:ind w:left="40"/>
              <w:rPr>
                <w:rFonts w:asciiTheme="majorHAnsi" w:hAnsiTheme="majorHAnsi"/>
                <w:sz w:val="24"/>
                <w:szCs w:val="24"/>
              </w:rPr>
            </w:pPr>
            <w:r w:rsidRPr="003964DA">
              <w:rPr>
                <w:rFonts w:asciiTheme="majorHAnsi" w:eastAsia="Verdana" w:hAnsiTheme="majorHAnsi" w:cs="Verdana"/>
              </w:rPr>
              <w:t xml:space="preserve">•  </w:t>
            </w:r>
            <w:r w:rsidRPr="003964DA">
              <w:rPr>
                <w:rFonts w:asciiTheme="majorHAnsi" w:eastAsia="Verdana" w:hAnsiTheme="majorHAnsi" w:cs="Verdana"/>
                <w:spacing w:val="40"/>
              </w:rPr>
              <w:t xml:space="preserve"> 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devised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1F56720F" w14:textId="77777777" w:rsidR="005D0740" w:rsidRPr="003964DA" w:rsidRDefault="002833E1">
            <w:pPr>
              <w:spacing w:line="260" w:lineRule="exact"/>
              <w:ind w:left="829"/>
              <w:rPr>
                <w:rFonts w:asciiTheme="majorHAnsi" w:hAnsiTheme="majorHAnsi"/>
                <w:sz w:val="24"/>
                <w:szCs w:val="24"/>
              </w:rPr>
            </w:pPr>
            <w:r w:rsidRPr="003964DA">
              <w:rPr>
                <w:rFonts w:asciiTheme="majorHAnsi" w:eastAsia="Verdana" w:hAnsiTheme="majorHAnsi" w:cs="Verdana"/>
              </w:rPr>
              <w:t xml:space="preserve">•  </w:t>
            </w:r>
            <w:r w:rsidRPr="003964DA">
              <w:rPr>
                <w:rFonts w:asciiTheme="majorHAnsi" w:eastAsia="Verdana" w:hAnsiTheme="majorHAnsi" w:cs="Verdana"/>
                <w:spacing w:val="40"/>
              </w:rPr>
              <w:t xml:space="preserve"> 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obtained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5262671D" w14:textId="77777777" w:rsidR="005D0740" w:rsidRPr="003964DA" w:rsidRDefault="002833E1">
            <w:pPr>
              <w:spacing w:line="260" w:lineRule="exact"/>
              <w:ind w:left="848"/>
              <w:rPr>
                <w:rFonts w:asciiTheme="majorHAnsi" w:hAnsiTheme="majorHAnsi"/>
                <w:sz w:val="24"/>
                <w:szCs w:val="24"/>
              </w:rPr>
            </w:pPr>
            <w:r w:rsidRPr="003964DA">
              <w:rPr>
                <w:rFonts w:asciiTheme="majorHAnsi" w:eastAsia="Verdana" w:hAnsiTheme="majorHAnsi" w:cs="Verdana"/>
              </w:rPr>
              <w:t xml:space="preserve">•  </w:t>
            </w:r>
            <w:r w:rsidRPr="003964DA">
              <w:rPr>
                <w:rFonts w:asciiTheme="majorHAnsi" w:eastAsia="Verdana" w:hAnsiTheme="majorHAnsi" w:cs="Verdana"/>
                <w:spacing w:val="40"/>
              </w:rPr>
              <w:t xml:space="preserve"> 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trained</w:t>
            </w:r>
          </w:p>
        </w:tc>
      </w:tr>
      <w:tr w:rsidR="005D0740" w:rsidRPr="003964DA" w14:paraId="2B1393B1" w14:textId="77777777">
        <w:trPr>
          <w:trHeight w:hRule="exact" w:val="277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2EE5BD16" w14:textId="77777777" w:rsidR="005D0740" w:rsidRPr="003964DA" w:rsidRDefault="002833E1">
            <w:pPr>
              <w:spacing w:line="260" w:lineRule="exact"/>
              <w:ind w:left="40"/>
              <w:rPr>
                <w:rFonts w:asciiTheme="majorHAnsi" w:hAnsiTheme="majorHAnsi"/>
                <w:sz w:val="24"/>
                <w:szCs w:val="24"/>
              </w:rPr>
            </w:pPr>
            <w:r w:rsidRPr="003964DA">
              <w:rPr>
                <w:rFonts w:asciiTheme="majorHAnsi" w:eastAsia="Verdana" w:hAnsiTheme="majorHAnsi" w:cs="Verdana"/>
              </w:rPr>
              <w:t xml:space="preserve">•  </w:t>
            </w:r>
            <w:r w:rsidRPr="003964DA">
              <w:rPr>
                <w:rFonts w:asciiTheme="majorHAnsi" w:eastAsia="Verdana" w:hAnsiTheme="majorHAnsi" w:cs="Verdana"/>
                <w:spacing w:val="40"/>
              </w:rPr>
              <w:t xml:space="preserve"> 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discovered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3E93CFCE" w14:textId="77777777" w:rsidR="005D0740" w:rsidRPr="003964DA" w:rsidRDefault="002833E1">
            <w:pPr>
              <w:spacing w:line="260" w:lineRule="exact"/>
              <w:ind w:left="829"/>
              <w:rPr>
                <w:rFonts w:asciiTheme="majorHAnsi" w:hAnsiTheme="majorHAnsi"/>
                <w:sz w:val="24"/>
                <w:szCs w:val="24"/>
              </w:rPr>
            </w:pPr>
            <w:r w:rsidRPr="003964DA">
              <w:rPr>
                <w:rFonts w:asciiTheme="majorHAnsi" w:eastAsia="Verdana" w:hAnsiTheme="majorHAnsi" w:cs="Verdana"/>
              </w:rPr>
              <w:t xml:space="preserve">•  </w:t>
            </w:r>
            <w:r w:rsidRPr="003964DA">
              <w:rPr>
                <w:rFonts w:asciiTheme="majorHAnsi" w:eastAsia="Verdana" w:hAnsiTheme="majorHAnsi" w:cs="Verdana"/>
                <w:spacing w:val="40"/>
              </w:rPr>
              <w:t xml:space="preserve"> 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operated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4797F15F" w14:textId="77777777" w:rsidR="005D0740" w:rsidRPr="003964DA" w:rsidRDefault="002833E1">
            <w:pPr>
              <w:spacing w:line="260" w:lineRule="exact"/>
              <w:ind w:left="810" w:right="789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3964DA">
              <w:rPr>
                <w:rFonts w:asciiTheme="majorHAnsi" w:eastAsia="Verdana" w:hAnsiTheme="majorHAnsi" w:cs="Verdana"/>
              </w:rPr>
              <w:t xml:space="preserve">•  </w:t>
            </w:r>
            <w:r w:rsidRPr="003964DA">
              <w:rPr>
                <w:rFonts w:asciiTheme="majorHAnsi" w:eastAsia="Verdana" w:hAnsiTheme="majorHAnsi" w:cs="Verdana"/>
                <w:spacing w:val="40"/>
              </w:rPr>
              <w:t xml:space="preserve"> 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used</w:t>
            </w:r>
          </w:p>
        </w:tc>
      </w:tr>
      <w:tr w:rsidR="005D0740" w:rsidRPr="003964DA" w14:paraId="51060D0E" w14:textId="77777777">
        <w:trPr>
          <w:trHeight w:hRule="exact" w:val="358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2915C066" w14:textId="77777777" w:rsidR="005D0740" w:rsidRPr="003964DA" w:rsidRDefault="002833E1">
            <w:pPr>
              <w:spacing w:line="260" w:lineRule="exact"/>
              <w:ind w:left="40"/>
              <w:rPr>
                <w:rFonts w:asciiTheme="majorHAnsi" w:hAnsiTheme="majorHAnsi"/>
                <w:sz w:val="24"/>
                <w:szCs w:val="24"/>
              </w:rPr>
            </w:pPr>
            <w:r w:rsidRPr="003964DA">
              <w:rPr>
                <w:rFonts w:asciiTheme="majorHAnsi" w:eastAsia="Verdana" w:hAnsiTheme="majorHAnsi" w:cs="Verdana"/>
              </w:rPr>
              <w:t xml:space="preserve">•  </w:t>
            </w:r>
            <w:r w:rsidRPr="003964DA">
              <w:rPr>
                <w:rFonts w:asciiTheme="majorHAnsi" w:eastAsia="Verdana" w:hAnsiTheme="majorHAnsi" w:cs="Verdana"/>
                <w:spacing w:val="40"/>
              </w:rPr>
              <w:t xml:space="preserve"> 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doubled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4282CD64" w14:textId="77777777" w:rsidR="005D0740" w:rsidRPr="003964DA" w:rsidRDefault="002833E1">
            <w:pPr>
              <w:spacing w:line="260" w:lineRule="exact"/>
              <w:ind w:left="829"/>
              <w:rPr>
                <w:rFonts w:asciiTheme="majorHAnsi" w:hAnsiTheme="majorHAnsi"/>
                <w:sz w:val="24"/>
                <w:szCs w:val="24"/>
              </w:rPr>
            </w:pPr>
            <w:r w:rsidRPr="003964DA">
              <w:rPr>
                <w:rFonts w:asciiTheme="majorHAnsi" w:eastAsia="Verdana" w:hAnsiTheme="majorHAnsi" w:cs="Verdana"/>
              </w:rPr>
              <w:t xml:space="preserve">•  </w:t>
            </w:r>
            <w:r w:rsidRPr="003964DA">
              <w:rPr>
                <w:rFonts w:asciiTheme="majorHAnsi" w:eastAsia="Verdana" w:hAnsiTheme="majorHAnsi" w:cs="Verdana"/>
                <w:spacing w:val="40"/>
              </w:rPr>
              <w:t xml:space="preserve"> </w:t>
            </w:r>
            <w:r w:rsidRPr="003964DA">
              <w:rPr>
                <w:rFonts w:asciiTheme="majorHAnsi" w:hAnsiTheme="majorHAnsi"/>
                <w:sz w:val="24"/>
                <w:szCs w:val="24"/>
              </w:rPr>
              <w:t>organized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2F0E41FB" w14:textId="77777777" w:rsidR="005D0740" w:rsidRPr="003964DA" w:rsidRDefault="005D0740">
            <w:pPr>
              <w:rPr>
                <w:rFonts w:asciiTheme="majorHAnsi" w:hAnsiTheme="majorHAnsi"/>
              </w:rPr>
            </w:pPr>
          </w:p>
        </w:tc>
      </w:tr>
    </w:tbl>
    <w:p w14:paraId="702FA7E0" w14:textId="77777777" w:rsidR="005D0740" w:rsidRPr="003964DA" w:rsidRDefault="005D0740">
      <w:pPr>
        <w:rPr>
          <w:rFonts w:asciiTheme="majorHAnsi" w:hAnsiTheme="majorHAnsi"/>
        </w:rPr>
        <w:sectPr w:rsidR="005D0740" w:rsidRPr="003964DA">
          <w:pgSz w:w="12240" w:h="15840"/>
          <w:pgMar w:top="1100" w:right="1020" w:bottom="280" w:left="1020" w:header="0" w:footer="767" w:gutter="0"/>
          <w:cols w:space="720"/>
        </w:sectPr>
      </w:pPr>
    </w:p>
    <w:p w14:paraId="6F483BC0" w14:textId="77777777" w:rsidR="005D0740" w:rsidRPr="003964DA" w:rsidRDefault="002833E1">
      <w:pPr>
        <w:spacing w:before="71"/>
        <w:ind w:left="11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b/>
          <w:sz w:val="24"/>
          <w:szCs w:val="24"/>
        </w:rPr>
        <w:lastRenderedPageBreak/>
        <w:t>OTHER INFORMAT</w:t>
      </w:r>
      <w:r w:rsidRPr="003964DA">
        <w:rPr>
          <w:rFonts w:asciiTheme="majorHAnsi" w:hAnsiTheme="majorHAnsi"/>
          <w:b/>
          <w:spacing w:val="1"/>
          <w:sz w:val="24"/>
          <w:szCs w:val="24"/>
        </w:rPr>
        <w:t>IO</w:t>
      </w:r>
      <w:r w:rsidRPr="003964DA">
        <w:rPr>
          <w:rFonts w:asciiTheme="majorHAnsi" w:hAnsiTheme="majorHAnsi"/>
          <w:b/>
          <w:sz w:val="24"/>
          <w:szCs w:val="24"/>
        </w:rPr>
        <w:t>N</w:t>
      </w:r>
    </w:p>
    <w:p w14:paraId="41292CDC" w14:textId="77777777" w:rsidR="005D0740" w:rsidRPr="003964DA" w:rsidRDefault="002833E1">
      <w:pPr>
        <w:spacing w:line="260" w:lineRule="exact"/>
        <w:ind w:left="11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sz w:val="24"/>
          <w:szCs w:val="24"/>
        </w:rPr>
        <w:t xml:space="preserve">Merit </w:t>
      </w:r>
      <w:r w:rsidRPr="003964DA">
        <w:rPr>
          <w:rFonts w:asciiTheme="majorHAnsi" w:hAnsiTheme="majorHAnsi"/>
          <w:sz w:val="24"/>
          <w:szCs w:val="24"/>
        </w:rPr>
        <w:t>Scholarships, awards, honors, achieve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z w:val="24"/>
          <w:szCs w:val="24"/>
        </w:rPr>
        <w:t>ents (</w:t>
      </w:r>
      <w:r w:rsidRPr="003964DA">
        <w:rPr>
          <w:rFonts w:asciiTheme="majorHAnsi" w:hAnsiTheme="majorHAnsi"/>
          <w:spacing w:val="2"/>
          <w:sz w:val="24"/>
          <w:szCs w:val="24"/>
        </w:rPr>
        <w:t>i</w:t>
      </w:r>
      <w:r w:rsidRPr="003964DA">
        <w:rPr>
          <w:rFonts w:asciiTheme="majorHAnsi" w:hAnsiTheme="majorHAnsi"/>
          <w:sz w:val="24"/>
          <w:szCs w:val="24"/>
        </w:rPr>
        <w:t>nclude dates) and lan</w:t>
      </w:r>
      <w:r w:rsidRPr="003964DA">
        <w:rPr>
          <w:rFonts w:asciiTheme="majorHAnsi" w:hAnsiTheme="majorHAnsi"/>
          <w:spacing w:val="-2"/>
          <w:sz w:val="24"/>
          <w:szCs w:val="24"/>
        </w:rPr>
        <w:t>g</w:t>
      </w:r>
      <w:r w:rsidRPr="003964DA">
        <w:rPr>
          <w:rFonts w:asciiTheme="majorHAnsi" w:hAnsiTheme="majorHAnsi"/>
          <w:sz w:val="24"/>
          <w:szCs w:val="24"/>
        </w:rPr>
        <w:t>uages you are fluent in.</w:t>
      </w:r>
    </w:p>
    <w:p w14:paraId="63AAD45A" w14:textId="77777777" w:rsidR="005D0740" w:rsidRPr="003964DA" w:rsidRDefault="002833E1">
      <w:pPr>
        <w:spacing w:before="2"/>
        <w:ind w:left="11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b/>
          <w:sz w:val="24"/>
          <w:szCs w:val="24"/>
          <w:u w:color="000000"/>
        </w:rPr>
        <w:t>Example: Honor Roll, Fall 2002 &amp; Spring 2003; F</w:t>
      </w:r>
      <w:r w:rsidRPr="003964DA">
        <w:rPr>
          <w:rFonts w:asciiTheme="majorHAnsi" w:hAnsiTheme="majorHAnsi"/>
          <w:b/>
          <w:spacing w:val="1"/>
          <w:sz w:val="24"/>
          <w:szCs w:val="24"/>
          <w:u w:color="000000"/>
        </w:rPr>
        <w:t>l</w:t>
      </w:r>
      <w:r w:rsidRPr="003964DA">
        <w:rPr>
          <w:rFonts w:asciiTheme="majorHAnsi" w:hAnsiTheme="majorHAnsi"/>
          <w:b/>
          <w:sz w:val="24"/>
          <w:szCs w:val="24"/>
          <w:u w:color="000000"/>
        </w:rPr>
        <w:t>uent in Spanish, Perfect Attendance A</w:t>
      </w:r>
      <w:r w:rsidRPr="003964DA">
        <w:rPr>
          <w:rFonts w:asciiTheme="majorHAnsi" w:hAnsiTheme="majorHAnsi"/>
          <w:b/>
          <w:spacing w:val="-2"/>
          <w:sz w:val="24"/>
          <w:szCs w:val="24"/>
          <w:u w:color="000000"/>
        </w:rPr>
        <w:t>w</w:t>
      </w:r>
      <w:r w:rsidRPr="003964DA">
        <w:rPr>
          <w:rFonts w:asciiTheme="majorHAnsi" w:hAnsiTheme="majorHAnsi"/>
          <w:b/>
          <w:sz w:val="24"/>
          <w:szCs w:val="24"/>
          <w:u w:color="000000"/>
        </w:rPr>
        <w:t>ard</w:t>
      </w:r>
    </w:p>
    <w:p w14:paraId="2BA17822" w14:textId="77777777" w:rsidR="005D0740" w:rsidRPr="003964DA" w:rsidRDefault="005D0740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6C8A785B" w14:textId="77777777" w:rsidR="005D0740" w:rsidRPr="003964DA" w:rsidRDefault="002833E1">
      <w:pPr>
        <w:spacing w:line="260" w:lineRule="exact"/>
        <w:ind w:left="11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</w:rPr>
        <w:pict w14:anchorId="61B405EE">
          <v:group id="_x0000_s1057" style="position:absolute;left:0;text-align:left;margin-left:57.6pt;margin-top:41.05pt;width:492pt;height:0;z-index:-251663872;mso-position-horizontal-relative:page" coordorigin="1152,821" coordsize="9840,0">
            <v:shape id="_x0000_s1058" style="position:absolute;left:1152;top:821;width:9840;height:0" coordorigin="1152,821" coordsize="9840,0" path="m1152,821r9840,e" filled="f" strokeweight=".48pt">
              <v:path arrowok="t"/>
            </v:shape>
            <w10:wrap anchorx="page"/>
          </v:group>
        </w:pict>
      </w:r>
      <w:r w:rsidRPr="003964DA">
        <w:rPr>
          <w:rFonts w:asciiTheme="majorHAnsi" w:hAnsiTheme="majorHAnsi"/>
        </w:rPr>
        <w:pict w14:anchorId="52545872">
          <v:group id="_x0000_s1055" style="position:absolute;left:0;text-align:left;margin-left:57.6pt;margin-top:68.65pt;width:492pt;height:0;z-index:-251662848;mso-position-horizontal-relative:page" coordorigin="1152,1373" coordsize="9840,0">
            <v:shape id="_x0000_s1056" style="position:absolute;left:1152;top:1373;width:9840;height:0" coordorigin="1152,1373" coordsize="9840,0" path="m1152,1373r9840,e" filled="f" strokeweight=".48pt">
              <v:path arrowok="t"/>
            </v:shape>
            <w10:wrap anchorx="page"/>
          </v:group>
        </w:pict>
      </w:r>
      <w:r w:rsidRPr="003964DA">
        <w:rPr>
          <w:rFonts w:asciiTheme="majorHAnsi" w:hAnsiTheme="majorHAnsi"/>
        </w:rPr>
        <w:pict w14:anchorId="08D1F737">
          <v:group id="_x0000_s1053" style="position:absolute;left:0;text-align:left;margin-left:57.6pt;margin-top:96.25pt;width:492pt;height:0;z-index:-251661824;mso-position-horizontal-relative:page" coordorigin="1152,1925" coordsize="9840,0">
            <v:shape id="_x0000_s1054" style="position:absolute;left:1152;top:1925;width:9840;height:0" coordorigin="1152,1925" coordsize="9840,0" path="m1152,1925r9840,e" filled="f" strokeweight=".48pt">
              <v:path arrowok="t"/>
            </v:shape>
            <w10:wrap anchorx="page"/>
          </v:group>
        </w:pict>
      </w:r>
      <w:r w:rsidRPr="003964DA">
        <w:rPr>
          <w:rFonts w:asciiTheme="majorHAnsi" w:hAnsiTheme="majorHAnsi"/>
          <w:b/>
          <w:position w:val="-1"/>
          <w:sz w:val="24"/>
          <w:szCs w:val="24"/>
          <w:u w:color="000000"/>
        </w:rPr>
        <w:t>2003,</w:t>
      </w:r>
    </w:p>
    <w:p w14:paraId="17382A41" w14:textId="77777777" w:rsidR="005D0740" w:rsidRPr="003964DA" w:rsidRDefault="005D0740">
      <w:pPr>
        <w:spacing w:before="6" w:line="100" w:lineRule="exact"/>
        <w:rPr>
          <w:rFonts w:asciiTheme="majorHAnsi" w:hAnsiTheme="majorHAnsi"/>
          <w:sz w:val="10"/>
          <w:szCs w:val="10"/>
        </w:rPr>
      </w:pPr>
    </w:p>
    <w:p w14:paraId="60B9C85E" w14:textId="77777777" w:rsidR="005D0740" w:rsidRPr="003964DA" w:rsidRDefault="005D0740">
      <w:pPr>
        <w:spacing w:line="200" w:lineRule="exact"/>
        <w:rPr>
          <w:rFonts w:asciiTheme="majorHAnsi" w:hAnsiTheme="majorHAnsi"/>
        </w:rPr>
      </w:pPr>
    </w:p>
    <w:p w14:paraId="5248A64C" w14:textId="77777777" w:rsidR="005D0740" w:rsidRPr="003964DA" w:rsidRDefault="005D0740">
      <w:pPr>
        <w:spacing w:line="200" w:lineRule="exact"/>
        <w:rPr>
          <w:rFonts w:asciiTheme="majorHAnsi" w:hAnsiTheme="majorHAnsi"/>
        </w:rPr>
      </w:pPr>
    </w:p>
    <w:p w14:paraId="48209DE1" w14:textId="77777777" w:rsidR="005D0740" w:rsidRPr="003964DA" w:rsidRDefault="005D0740">
      <w:pPr>
        <w:spacing w:line="200" w:lineRule="exact"/>
        <w:rPr>
          <w:rFonts w:asciiTheme="majorHAnsi" w:hAnsiTheme="majorHAnsi"/>
        </w:rPr>
      </w:pPr>
    </w:p>
    <w:p w14:paraId="2655ACA3" w14:textId="77777777" w:rsidR="005D0740" w:rsidRPr="003964DA" w:rsidRDefault="005D0740">
      <w:pPr>
        <w:spacing w:line="200" w:lineRule="exact"/>
        <w:rPr>
          <w:rFonts w:asciiTheme="majorHAnsi" w:hAnsiTheme="majorHAnsi"/>
        </w:rPr>
      </w:pPr>
    </w:p>
    <w:p w14:paraId="3FCCB245" w14:textId="77777777" w:rsidR="005D0740" w:rsidRPr="003964DA" w:rsidRDefault="005D0740">
      <w:pPr>
        <w:spacing w:line="200" w:lineRule="exact"/>
        <w:rPr>
          <w:rFonts w:asciiTheme="majorHAnsi" w:hAnsiTheme="majorHAnsi"/>
        </w:rPr>
      </w:pPr>
    </w:p>
    <w:p w14:paraId="2ADFDEBA" w14:textId="77777777" w:rsidR="005D0740" w:rsidRPr="003964DA" w:rsidRDefault="005D0740">
      <w:pPr>
        <w:spacing w:line="200" w:lineRule="exact"/>
        <w:rPr>
          <w:rFonts w:asciiTheme="majorHAnsi" w:hAnsiTheme="majorHAnsi"/>
        </w:rPr>
      </w:pPr>
    </w:p>
    <w:p w14:paraId="6970615B" w14:textId="77777777" w:rsidR="005D0740" w:rsidRPr="003964DA" w:rsidRDefault="005D0740">
      <w:pPr>
        <w:spacing w:line="200" w:lineRule="exact"/>
        <w:rPr>
          <w:rFonts w:asciiTheme="majorHAnsi" w:hAnsiTheme="majorHAnsi"/>
        </w:rPr>
      </w:pPr>
    </w:p>
    <w:p w14:paraId="1753CD75" w14:textId="77777777" w:rsidR="005D0740" w:rsidRPr="003964DA" w:rsidRDefault="005D0740">
      <w:pPr>
        <w:spacing w:line="200" w:lineRule="exact"/>
        <w:rPr>
          <w:rFonts w:asciiTheme="majorHAnsi" w:hAnsiTheme="majorHAnsi"/>
        </w:rPr>
      </w:pPr>
    </w:p>
    <w:p w14:paraId="04FDBC7A" w14:textId="77777777" w:rsidR="005D0740" w:rsidRPr="003964DA" w:rsidRDefault="005D0740">
      <w:pPr>
        <w:spacing w:line="200" w:lineRule="exact"/>
        <w:rPr>
          <w:rFonts w:asciiTheme="majorHAnsi" w:hAnsiTheme="majorHAnsi"/>
        </w:rPr>
      </w:pPr>
    </w:p>
    <w:p w14:paraId="153445ED" w14:textId="77777777" w:rsidR="005D0740" w:rsidRPr="003964DA" w:rsidRDefault="002833E1">
      <w:pPr>
        <w:spacing w:before="29"/>
        <w:ind w:left="112" w:right="14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sz w:val="24"/>
          <w:szCs w:val="24"/>
        </w:rPr>
        <w:t>Co-curricular activities (sports, club</w:t>
      </w:r>
      <w:r w:rsidRPr="003964DA">
        <w:rPr>
          <w:rFonts w:asciiTheme="majorHAnsi" w:hAnsiTheme="majorHAnsi"/>
          <w:spacing w:val="-2"/>
          <w:sz w:val="24"/>
          <w:szCs w:val="24"/>
        </w:rPr>
        <w:t>s</w:t>
      </w:r>
      <w:r w:rsidRPr="003964DA">
        <w:rPr>
          <w:rFonts w:asciiTheme="majorHAnsi" w:hAnsiTheme="majorHAnsi"/>
          <w:sz w:val="24"/>
          <w:szCs w:val="24"/>
        </w:rPr>
        <w:t xml:space="preserve">, </w:t>
      </w:r>
      <w:r w:rsidRPr="003964DA">
        <w:rPr>
          <w:rFonts w:asciiTheme="majorHAnsi" w:hAnsiTheme="majorHAnsi"/>
          <w:sz w:val="24"/>
          <w:szCs w:val="24"/>
        </w:rPr>
        <w:t>volunteer activities, etc.)  List f</w:t>
      </w:r>
      <w:r w:rsidRPr="003964DA">
        <w:rPr>
          <w:rFonts w:asciiTheme="majorHAnsi" w:hAnsiTheme="majorHAnsi"/>
          <w:spacing w:val="-1"/>
          <w:sz w:val="24"/>
          <w:szCs w:val="24"/>
        </w:rPr>
        <w:t>u</w:t>
      </w:r>
      <w:r w:rsidRPr="003964DA">
        <w:rPr>
          <w:rFonts w:asciiTheme="majorHAnsi" w:hAnsiTheme="majorHAnsi"/>
          <w:sz w:val="24"/>
          <w:szCs w:val="24"/>
        </w:rPr>
        <w:t>ll na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z w:val="24"/>
          <w:szCs w:val="24"/>
        </w:rPr>
        <w:t>e of organization, include dates, and include offices/positions you have held if applicable.</w:t>
      </w:r>
    </w:p>
    <w:p w14:paraId="116B5204" w14:textId="77777777" w:rsidR="005D0740" w:rsidRPr="003964DA" w:rsidRDefault="005D0740">
      <w:pPr>
        <w:spacing w:before="18" w:line="260" w:lineRule="exact"/>
        <w:rPr>
          <w:rFonts w:asciiTheme="majorHAnsi" w:hAnsiTheme="majorHAnsi"/>
          <w:sz w:val="26"/>
          <w:szCs w:val="26"/>
        </w:rPr>
      </w:pPr>
    </w:p>
    <w:p w14:paraId="5D3630C7" w14:textId="77777777" w:rsidR="005D0740" w:rsidRPr="003964DA" w:rsidRDefault="002833E1">
      <w:pPr>
        <w:spacing w:line="260" w:lineRule="exact"/>
        <w:ind w:left="11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</w:rPr>
        <w:pict w14:anchorId="7A05BEBC">
          <v:group id="_x0000_s1051" style="position:absolute;left:0;text-align:left;margin-left:57.6pt;margin-top:41.05pt;width:492pt;height:0;z-index:-251660800;mso-position-horizontal-relative:page" coordorigin="1152,821" coordsize="9840,0">
            <v:shape id="_x0000_s1052" style="position:absolute;left:1152;top:821;width:9840;height:0" coordorigin="1152,821" coordsize="9840,0" path="m1152,821r9840,e" filled="f" strokeweight=".48pt">
              <v:path arrowok="t"/>
            </v:shape>
            <w10:wrap anchorx="page"/>
          </v:group>
        </w:pict>
      </w:r>
      <w:r w:rsidRPr="003964DA">
        <w:rPr>
          <w:rFonts w:asciiTheme="majorHAnsi" w:hAnsiTheme="majorHAnsi"/>
        </w:rPr>
        <w:pict w14:anchorId="4973369F">
          <v:group id="_x0000_s1049" style="position:absolute;left:0;text-align:left;margin-left:57.6pt;margin-top:68.65pt;width:492pt;height:0;z-index:-251659776;mso-position-horizontal-relative:page" coordorigin="1152,1373" coordsize="9840,0">
            <v:shape id="_x0000_s1050" style="position:absolute;left:1152;top:1373;width:9840;height:0" coordorigin="1152,1373" coordsize="9840,0" path="m1152,1373r9840,e" filled="f" strokeweight=".48pt">
              <v:path arrowok="t"/>
            </v:shape>
            <w10:wrap anchorx="page"/>
          </v:group>
        </w:pict>
      </w:r>
      <w:r w:rsidRPr="003964DA">
        <w:rPr>
          <w:rFonts w:asciiTheme="majorHAnsi" w:hAnsiTheme="majorHAnsi"/>
        </w:rPr>
        <w:pict w14:anchorId="64034335">
          <v:group id="_x0000_s1047" style="position:absolute;left:0;text-align:left;margin-left:57.6pt;margin-top:96.25pt;width:492pt;height:0;z-index:-251658752;mso-position-horizontal-relative:page" coordorigin="1152,1925" coordsize="9840,0">
            <v:shape id="_x0000_s1048" style="position:absolute;left:1152;top:1925;width:9840;height:0" coordorigin="1152,1925" coordsize="9840,0" path="m1152,1925r9840,e" filled="f" strokeweight=".48pt">
              <v:path arrowok="t"/>
            </v:shape>
            <w10:wrap anchorx="page"/>
          </v:group>
        </w:pict>
      </w:r>
      <w:r w:rsidRPr="003964DA">
        <w:rPr>
          <w:rFonts w:asciiTheme="majorHAnsi" w:hAnsiTheme="majorHAnsi"/>
          <w:b/>
          <w:position w:val="-1"/>
          <w:sz w:val="24"/>
          <w:szCs w:val="24"/>
          <w:u w:color="000000"/>
        </w:rPr>
        <w:t>Example: Norton’s Suburban Hospital, Volunteer, Summer 2003</w:t>
      </w:r>
    </w:p>
    <w:p w14:paraId="02FA2D85" w14:textId="77777777" w:rsidR="005D0740" w:rsidRPr="003964DA" w:rsidRDefault="005D0740">
      <w:pPr>
        <w:spacing w:line="200" w:lineRule="exact"/>
        <w:rPr>
          <w:rFonts w:asciiTheme="majorHAnsi" w:hAnsiTheme="majorHAnsi"/>
        </w:rPr>
      </w:pPr>
    </w:p>
    <w:p w14:paraId="52B0F805" w14:textId="77777777" w:rsidR="005D0740" w:rsidRPr="003964DA" w:rsidRDefault="005D0740">
      <w:pPr>
        <w:spacing w:line="200" w:lineRule="exact"/>
        <w:rPr>
          <w:rFonts w:asciiTheme="majorHAnsi" w:hAnsiTheme="majorHAnsi"/>
        </w:rPr>
      </w:pPr>
    </w:p>
    <w:p w14:paraId="6A27B434" w14:textId="77777777" w:rsidR="005D0740" w:rsidRPr="003964DA" w:rsidRDefault="005D0740">
      <w:pPr>
        <w:spacing w:line="200" w:lineRule="exact"/>
        <w:rPr>
          <w:rFonts w:asciiTheme="majorHAnsi" w:hAnsiTheme="majorHAnsi"/>
        </w:rPr>
      </w:pPr>
    </w:p>
    <w:p w14:paraId="10391E50" w14:textId="77777777" w:rsidR="005D0740" w:rsidRPr="003964DA" w:rsidRDefault="005D0740">
      <w:pPr>
        <w:spacing w:line="200" w:lineRule="exact"/>
        <w:rPr>
          <w:rFonts w:asciiTheme="majorHAnsi" w:hAnsiTheme="majorHAnsi"/>
        </w:rPr>
      </w:pPr>
    </w:p>
    <w:p w14:paraId="7A4C9A5B" w14:textId="77777777" w:rsidR="005D0740" w:rsidRPr="003964DA" w:rsidRDefault="005D0740">
      <w:pPr>
        <w:spacing w:line="200" w:lineRule="exact"/>
        <w:rPr>
          <w:rFonts w:asciiTheme="majorHAnsi" w:hAnsiTheme="majorHAnsi"/>
        </w:rPr>
      </w:pPr>
    </w:p>
    <w:p w14:paraId="67CA9735" w14:textId="77777777" w:rsidR="005D0740" w:rsidRPr="003964DA" w:rsidRDefault="005D0740">
      <w:pPr>
        <w:spacing w:line="200" w:lineRule="exact"/>
        <w:rPr>
          <w:rFonts w:asciiTheme="majorHAnsi" w:hAnsiTheme="majorHAnsi"/>
        </w:rPr>
      </w:pPr>
    </w:p>
    <w:p w14:paraId="6217B9B9" w14:textId="77777777" w:rsidR="005D0740" w:rsidRPr="003964DA" w:rsidRDefault="005D0740">
      <w:pPr>
        <w:spacing w:line="200" w:lineRule="exact"/>
        <w:rPr>
          <w:rFonts w:asciiTheme="majorHAnsi" w:hAnsiTheme="majorHAnsi"/>
        </w:rPr>
      </w:pPr>
    </w:p>
    <w:p w14:paraId="433CD682" w14:textId="77777777" w:rsidR="005D0740" w:rsidRPr="003964DA" w:rsidRDefault="005D0740">
      <w:pPr>
        <w:spacing w:line="200" w:lineRule="exact"/>
        <w:rPr>
          <w:rFonts w:asciiTheme="majorHAnsi" w:hAnsiTheme="majorHAnsi"/>
        </w:rPr>
      </w:pPr>
    </w:p>
    <w:p w14:paraId="0FFE0D13" w14:textId="77777777" w:rsidR="005D0740" w:rsidRPr="003964DA" w:rsidRDefault="005D0740">
      <w:pPr>
        <w:spacing w:line="200" w:lineRule="exact"/>
        <w:rPr>
          <w:rFonts w:asciiTheme="majorHAnsi" w:hAnsiTheme="majorHAnsi"/>
        </w:rPr>
      </w:pPr>
    </w:p>
    <w:p w14:paraId="20484F32" w14:textId="77777777" w:rsidR="005D0740" w:rsidRPr="003964DA" w:rsidRDefault="005D0740">
      <w:pPr>
        <w:spacing w:line="200" w:lineRule="exact"/>
        <w:rPr>
          <w:rFonts w:asciiTheme="majorHAnsi" w:hAnsiTheme="majorHAnsi"/>
        </w:rPr>
      </w:pPr>
    </w:p>
    <w:p w14:paraId="1112FAF9" w14:textId="77777777" w:rsidR="005D0740" w:rsidRPr="003964DA" w:rsidRDefault="005D0740">
      <w:pPr>
        <w:spacing w:line="200" w:lineRule="exact"/>
        <w:rPr>
          <w:rFonts w:asciiTheme="majorHAnsi" w:hAnsiTheme="majorHAnsi"/>
        </w:rPr>
      </w:pPr>
    </w:p>
    <w:p w14:paraId="2032D2B7" w14:textId="77777777" w:rsidR="005D0740" w:rsidRPr="003964DA" w:rsidRDefault="005D0740">
      <w:pPr>
        <w:spacing w:before="18" w:line="240" w:lineRule="exact"/>
        <w:rPr>
          <w:rFonts w:asciiTheme="majorHAnsi" w:hAnsiTheme="majorHAnsi"/>
          <w:sz w:val="24"/>
          <w:szCs w:val="24"/>
        </w:rPr>
      </w:pPr>
    </w:p>
    <w:p w14:paraId="58CA690E" w14:textId="77777777" w:rsidR="005D0740" w:rsidRPr="003964DA" w:rsidRDefault="002833E1">
      <w:pPr>
        <w:spacing w:before="29"/>
        <w:ind w:left="11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sz w:val="24"/>
          <w:szCs w:val="24"/>
        </w:rPr>
        <w:t>Co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z w:val="24"/>
          <w:szCs w:val="24"/>
        </w:rPr>
        <w:t>puter skills</w:t>
      </w:r>
    </w:p>
    <w:p w14:paraId="682D2F3A" w14:textId="77777777" w:rsidR="005D0740" w:rsidRPr="003964DA" w:rsidRDefault="005D0740">
      <w:pPr>
        <w:spacing w:before="17" w:line="260" w:lineRule="exact"/>
        <w:rPr>
          <w:rFonts w:asciiTheme="majorHAnsi" w:hAnsiTheme="majorHAnsi"/>
          <w:sz w:val="26"/>
          <w:szCs w:val="26"/>
        </w:rPr>
      </w:pPr>
    </w:p>
    <w:p w14:paraId="2879A88D" w14:textId="77777777" w:rsidR="005D0740" w:rsidRPr="003964DA" w:rsidRDefault="002833E1">
      <w:pPr>
        <w:ind w:left="112"/>
        <w:rPr>
          <w:rFonts w:asciiTheme="majorHAnsi" w:hAnsiTheme="majorHAnsi"/>
          <w:sz w:val="24"/>
          <w:szCs w:val="24"/>
        </w:rPr>
        <w:sectPr w:rsidR="005D0740" w:rsidRPr="003964DA">
          <w:pgSz w:w="12240" w:h="15840"/>
          <w:pgMar w:top="1080" w:right="1040" w:bottom="280" w:left="1040" w:header="0" w:footer="767" w:gutter="0"/>
          <w:cols w:space="720"/>
        </w:sectPr>
      </w:pPr>
      <w:r w:rsidRPr="003964DA">
        <w:rPr>
          <w:rFonts w:asciiTheme="majorHAnsi" w:hAnsiTheme="majorHAnsi"/>
        </w:rPr>
        <w:pict w14:anchorId="6C363319">
          <v:group id="_x0000_s1045" style="position:absolute;left:0;text-align:left;margin-left:57.6pt;margin-top:41.05pt;width:492pt;height:0;z-index:-251657728;mso-position-horizontal-relative:page" coordorigin="1152,821" coordsize="9840,0">
            <v:shape id="_x0000_s1046" style="position:absolute;left:1152;top:821;width:9840;height:0" coordorigin="1152,821" coordsize="9840,0" path="m1152,821r9840,e" filled="f" strokeweight=".48pt">
              <v:path arrowok="t"/>
            </v:shape>
            <w10:wrap anchorx="page"/>
          </v:group>
        </w:pict>
      </w:r>
      <w:r w:rsidRPr="003964DA">
        <w:rPr>
          <w:rFonts w:asciiTheme="majorHAnsi" w:hAnsiTheme="majorHAnsi"/>
        </w:rPr>
        <w:pict w14:anchorId="76534708">
          <v:group id="_x0000_s1043" style="position:absolute;left:0;text-align:left;margin-left:57.6pt;margin-top:68.65pt;width:492pt;height:0;z-index:-251656704;mso-position-horizontal-relative:page" coordorigin="1152,1373" coordsize="9840,0">
            <v:shape id="_x0000_s1044" style="position:absolute;left:1152;top:1373;width:9840;height:0" coordorigin="1152,1373" coordsize="9840,0" path="m1152,1373r9840,e" filled="f" strokeweight=".48pt">
              <v:path arrowok="t"/>
            </v:shape>
            <w10:wrap anchorx="page"/>
          </v:group>
        </w:pict>
      </w:r>
      <w:r w:rsidRPr="003964DA">
        <w:rPr>
          <w:rFonts w:asciiTheme="majorHAnsi" w:hAnsiTheme="majorHAnsi"/>
        </w:rPr>
        <w:pict w14:anchorId="73D8EEF8">
          <v:group id="_x0000_s1041" style="position:absolute;left:0;text-align:left;margin-left:57.6pt;margin-top:96.25pt;width:492pt;height:0;z-index:-251655680;mso-position-horizontal-relative:page" coordorigin="1152,1925" coordsize="9840,0">
            <v:shape id="_x0000_s1042" style="position:absolute;left:1152;top:1925;width:9840;height:0" coordorigin="1152,1925" coordsize="9840,0" path="m1152,1925r9840,e" filled="f" strokeweight=".48pt">
              <v:path arrowok="t"/>
            </v:shape>
            <w10:wrap anchorx="page"/>
          </v:group>
        </w:pict>
      </w:r>
      <w:r w:rsidRPr="003964DA">
        <w:rPr>
          <w:rFonts w:asciiTheme="majorHAnsi" w:hAnsiTheme="majorHAnsi"/>
          <w:b/>
          <w:sz w:val="24"/>
          <w:szCs w:val="24"/>
          <w:u w:color="000000"/>
        </w:rPr>
        <w:t>Example:</w:t>
      </w:r>
      <w:r w:rsidRPr="003964DA">
        <w:rPr>
          <w:rFonts w:asciiTheme="majorHAnsi" w:hAnsiTheme="majorHAnsi"/>
          <w:b/>
          <w:spacing w:val="-1"/>
          <w:sz w:val="24"/>
          <w:szCs w:val="24"/>
          <w:u w:color="000000"/>
        </w:rPr>
        <w:t xml:space="preserve"> P</w:t>
      </w:r>
      <w:r w:rsidRPr="003964DA">
        <w:rPr>
          <w:rFonts w:asciiTheme="majorHAnsi" w:hAnsiTheme="majorHAnsi"/>
          <w:b/>
          <w:sz w:val="24"/>
          <w:szCs w:val="24"/>
          <w:u w:color="000000"/>
        </w:rPr>
        <w:t>roficient</w:t>
      </w:r>
      <w:r w:rsidRPr="003964DA">
        <w:rPr>
          <w:rFonts w:asciiTheme="majorHAnsi" w:hAnsiTheme="majorHAnsi"/>
          <w:b/>
          <w:spacing w:val="-1"/>
          <w:sz w:val="24"/>
          <w:szCs w:val="24"/>
          <w:u w:color="000000"/>
        </w:rPr>
        <w:t xml:space="preserve"> </w:t>
      </w:r>
      <w:r w:rsidRPr="003964DA">
        <w:rPr>
          <w:rFonts w:asciiTheme="majorHAnsi" w:hAnsiTheme="majorHAnsi"/>
          <w:b/>
          <w:sz w:val="24"/>
          <w:szCs w:val="24"/>
          <w:u w:color="000000"/>
        </w:rPr>
        <w:t>in</w:t>
      </w:r>
      <w:r w:rsidRPr="003964DA">
        <w:rPr>
          <w:rFonts w:asciiTheme="majorHAnsi" w:hAnsiTheme="majorHAnsi"/>
          <w:b/>
          <w:spacing w:val="-1"/>
          <w:sz w:val="24"/>
          <w:szCs w:val="24"/>
          <w:u w:color="000000"/>
        </w:rPr>
        <w:t xml:space="preserve"> </w:t>
      </w:r>
      <w:r w:rsidRPr="003964DA">
        <w:rPr>
          <w:rFonts w:asciiTheme="majorHAnsi" w:hAnsiTheme="majorHAnsi"/>
          <w:b/>
          <w:sz w:val="24"/>
          <w:szCs w:val="24"/>
          <w:u w:color="000000"/>
        </w:rPr>
        <w:t>Micros</w:t>
      </w:r>
      <w:r w:rsidRPr="003964DA">
        <w:rPr>
          <w:rFonts w:asciiTheme="majorHAnsi" w:hAnsiTheme="majorHAnsi"/>
          <w:b/>
          <w:spacing w:val="-1"/>
          <w:sz w:val="24"/>
          <w:szCs w:val="24"/>
          <w:u w:color="000000"/>
        </w:rPr>
        <w:t>o</w:t>
      </w:r>
      <w:r w:rsidRPr="003964DA">
        <w:rPr>
          <w:rFonts w:asciiTheme="majorHAnsi" w:hAnsiTheme="majorHAnsi"/>
          <w:b/>
          <w:sz w:val="24"/>
          <w:szCs w:val="24"/>
          <w:u w:color="000000"/>
        </w:rPr>
        <w:t>ft</w:t>
      </w:r>
      <w:r w:rsidRPr="003964DA">
        <w:rPr>
          <w:rFonts w:asciiTheme="majorHAnsi" w:hAnsiTheme="majorHAnsi"/>
          <w:b/>
          <w:spacing w:val="-1"/>
          <w:sz w:val="24"/>
          <w:szCs w:val="24"/>
          <w:u w:color="000000"/>
        </w:rPr>
        <w:t xml:space="preserve"> </w:t>
      </w:r>
      <w:r w:rsidRPr="003964DA">
        <w:rPr>
          <w:rFonts w:asciiTheme="majorHAnsi" w:hAnsiTheme="majorHAnsi"/>
          <w:b/>
          <w:sz w:val="24"/>
          <w:szCs w:val="24"/>
          <w:u w:color="000000"/>
        </w:rPr>
        <w:t>Office,</w:t>
      </w:r>
      <w:r w:rsidRPr="003964DA">
        <w:rPr>
          <w:rFonts w:asciiTheme="majorHAnsi" w:hAnsiTheme="majorHAnsi"/>
          <w:b/>
          <w:spacing w:val="-1"/>
          <w:sz w:val="24"/>
          <w:szCs w:val="24"/>
          <w:u w:color="000000"/>
        </w:rPr>
        <w:t xml:space="preserve"> </w:t>
      </w:r>
      <w:r w:rsidRPr="003964DA">
        <w:rPr>
          <w:rFonts w:asciiTheme="majorHAnsi" w:hAnsiTheme="majorHAnsi"/>
          <w:b/>
          <w:sz w:val="24"/>
          <w:szCs w:val="24"/>
          <w:u w:color="000000"/>
        </w:rPr>
        <w:t>including Word, Excel, and P</w:t>
      </w:r>
      <w:r w:rsidRPr="003964DA">
        <w:rPr>
          <w:rFonts w:asciiTheme="majorHAnsi" w:hAnsiTheme="majorHAnsi"/>
          <w:b/>
          <w:spacing w:val="1"/>
          <w:sz w:val="24"/>
          <w:szCs w:val="24"/>
          <w:u w:color="000000"/>
        </w:rPr>
        <w:t>o</w:t>
      </w:r>
      <w:r w:rsidRPr="003964DA">
        <w:rPr>
          <w:rFonts w:asciiTheme="majorHAnsi" w:hAnsiTheme="majorHAnsi"/>
          <w:b/>
          <w:spacing w:val="-2"/>
          <w:sz w:val="24"/>
          <w:szCs w:val="24"/>
          <w:u w:color="000000"/>
        </w:rPr>
        <w:t>w</w:t>
      </w:r>
      <w:r w:rsidRPr="003964DA">
        <w:rPr>
          <w:rFonts w:asciiTheme="majorHAnsi" w:hAnsiTheme="majorHAnsi"/>
          <w:b/>
          <w:sz w:val="24"/>
          <w:szCs w:val="24"/>
          <w:u w:color="000000"/>
        </w:rPr>
        <w:t>erpoint</w:t>
      </w:r>
    </w:p>
    <w:p w14:paraId="5E43F2F3" w14:textId="77777777" w:rsidR="005D0740" w:rsidRPr="003964DA" w:rsidRDefault="002833E1">
      <w:pPr>
        <w:spacing w:before="51"/>
        <w:ind w:left="2809" w:right="3170"/>
        <w:jc w:val="center"/>
        <w:rPr>
          <w:rFonts w:asciiTheme="majorHAnsi" w:hAnsiTheme="majorHAnsi"/>
          <w:sz w:val="32"/>
          <w:szCs w:val="32"/>
        </w:rPr>
      </w:pPr>
      <w:r w:rsidRPr="003964DA">
        <w:rPr>
          <w:rFonts w:asciiTheme="majorHAnsi" w:hAnsiTheme="majorHAnsi"/>
        </w:rPr>
        <w:lastRenderedPageBreak/>
        <w:pict w14:anchorId="6454A40A">
          <v:group id="_x0000_s1039" style="position:absolute;left:0;text-align:left;margin-left:56.1pt;margin-top:57.6pt;width:499.8pt;height:27.6pt;z-index:-251654656;mso-position-horizontal-relative:page;mso-position-vertical-relative:page" coordorigin="1122,1152" coordsize="9996,552">
            <v:shape id="_x0000_s1040" style="position:absolute;left:1122;top:1152;width:9996;height:552" coordorigin="1122,1152" coordsize="9996,552" path="m1122,1704r9996,l11118,1152r-9996,l1122,1704xe" fillcolor="black" stroked="f">
              <v:path arrowok="t"/>
            </v:shape>
            <w10:wrap anchorx="page" anchory="page"/>
          </v:group>
        </w:pict>
      </w:r>
      <w:r w:rsidRPr="003964DA">
        <w:rPr>
          <w:rFonts w:asciiTheme="majorHAnsi" w:hAnsiTheme="majorHAnsi"/>
          <w:b/>
          <w:color w:val="FFFFFF"/>
          <w:sz w:val="32"/>
          <w:szCs w:val="32"/>
        </w:rPr>
        <w:t>RESUME WRITING TIPS</w:t>
      </w:r>
    </w:p>
    <w:p w14:paraId="6FCC4A49" w14:textId="77777777" w:rsidR="005D0740" w:rsidRPr="003964DA" w:rsidRDefault="005D0740">
      <w:pPr>
        <w:spacing w:before="3" w:line="180" w:lineRule="exact"/>
        <w:rPr>
          <w:rFonts w:asciiTheme="majorHAnsi" w:hAnsiTheme="majorHAnsi"/>
          <w:sz w:val="18"/>
          <w:szCs w:val="18"/>
        </w:rPr>
      </w:pPr>
    </w:p>
    <w:p w14:paraId="0B4AD5F3" w14:textId="77777777" w:rsidR="005D0740" w:rsidRPr="003964DA" w:rsidRDefault="002833E1">
      <w:pPr>
        <w:ind w:left="11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eastAsia="Verdana" w:hAnsiTheme="majorHAnsi" w:cs="Verdana"/>
          <w:sz w:val="24"/>
          <w:szCs w:val="24"/>
        </w:rPr>
        <w:t xml:space="preserve">• </w:t>
      </w:r>
      <w:r w:rsidRPr="003964DA">
        <w:rPr>
          <w:rFonts w:asciiTheme="majorHAnsi" w:eastAsia="Verdana" w:hAnsiTheme="majorHAnsi" w:cs="Verdana"/>
          <w:spacing w:val="60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Pay</w:t>
      </w:r>
      <w:r w:rsidRPr="003964DA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careful</w:t>
      </w:r>
      <w:r w:rsidRPr="003964DA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attention</w:t>
      </w:r>
      <w:r w:rsidRPr="003964DA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to</w:t>
      </w:r>
      <w:r w:rsidRPr="003964DA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spelling,</w:t>
      </w:r>
      <w:r w:rsidRPr="003964DA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punctuation, grammar, and style.</w:t>
      </w:r>
    </w:p>
    <w:p w14:paraId="50FE6F78" w14:textId="77777777" w:rsidR="005D0740" w:rsidRPr="003964DA" w:rsidRDefault="005D0740">
      <w:pPr>
        <w:spacing w:before="8" w:line="120" w:lineRule="exact"/>
        <w:rPr>
          <w:rFonts w:asciiTheme="majorHAnsi" w:hAnsiTheme="majorHAnsi"/>
          <w:sz w:val="13"/>
          <w:szCs w:val="13"/>
        </w:rPr>
      </w:pPr>
    </w:p>
    <w:p w14:paraId="4C071E2B" w14:textId="77777777" w:rsidR="005D0740" w:rsidRPr="003964DA" w:rsidRDefault="002833E1">
      <w:pPr>
        <w:ind w:left="11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eastAsia="Verdana" w:hAnsiTheme="majorHAnsi" w:cs="Verdana"/>
          <w:sz w:val="24"/>
          <w:szCs w:val="24"/>
        </w:rPr>
        <w:t xml:space="preserve">• </w:t>
      </w:r>
      <w:r w:rsidRPr="003964DA">
        <w:rPr>
          <w:rFonts w:asciiTheme="majorHAnsi" w:eastAsia="Verdana" w:hAnsiTheme="majorHAnsi" w:cs="Verdana"/>
          <w:spacing w:val="60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Proofread your resu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z w:val="24"/>
          <w:szCs w:val="24"/>
        </w:rPr>
        <w:t xml:space="preserve">e carefully.  </w:t>
      </w:r>
      <w:r w:rsidRPr="003964DA">
        <w:rPr>
          <w:rFonts w:asciiTheme="majorHAnsi" w:hAnsiTheme="majorHAnsi"/>
          <w:spacing w:val="-2"/>
          <w:sz w:val="24"/>
          <w:szCs w:val="24"/>
        </w:rPr>
        <w:t>A</w:t>
      </w:r>
      <w:r w:rsidRPr="003964DA">
        <w:rPr>
          <w:rFonts w:asciiTheme="majorHAnsi" w:hAnsiTheme="majorHAnsi"/>
          <w:spacing w:val="1"/>
          <w:sz w:val="24"/>
          <w:szCs w:val="24"/>
        </w:rPr>
        <w:t>l</w:t>
      </w:r>
      <w:r w:rsidRPr="003964DA">
        <w:rPr>
          <w:rFonts w:asciiTheme="majorHAnsi" w:hAnsiTheme="majorHAnsi"/>
          <w:sz w:val="24"/>
          <w:szCs w:val="24"/>
        </w:rPr>
        <w:t>so, have</w:t>
      </w:r>
      <w:r w:rsidRPr="003964DA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several other people p</w:t>
      </w:r>
      <w:r w:rsidRPr="003964DA">
        <w:rPr>
          <w:rFonts w:asciiTheme="majorHAnsi" w:hAnsiTheme="majorHAnsi"/>
          <w:spacing w:val="-1"/>
          <w:sz w:val="24"/>
          <w:szCs w:val="24"/>
        </w:rPr>
        <w:t>r</w:t>
      </w:r>
      <w:r w:rsidRPr="003964DA">
        <w:rPr>
          <w:rFonts w:asciiTheme="majorHAnsi" w:hAnsiTheme="majorHAnsi"/>
          <w:sz w:val="24"/>
          <w:szCs w:val="24"/>
        </w:rPr>
        <w:t>oof</w:t>
      </w:r>
      <w:r w:rsidRPr="003964DA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read</w:t>
      </w:r>
      <w:r w:rsidRPr="003964DA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your</w:t>
      </w:r>
      <w:r w:rsidRPr="003964DA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resu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z w:val="24"/>
          <w:szCs w:val="24"/>
        </w:rPr>
        <w:t>e.</w:t>
      </w:r>
    </w:p>
    <w:p w14:paraId="481D2DB7" w14:textId="77777777" w:rsidR="005D0740" w:rsidRPr="003964DA" w:rsidRDefault="005D0740">
      <w:pPr>
        <w:spacing w:before="9" w:line="120" w:lineRule="exact"/>
        <w:rPr>
          <w:rFonts w:asciiTheme="majorHAnsi" w:hAnsiTheme="majorHAnsi"/>
          <w:sz w:val="13"/>
          <w:szCs w:val="13"/>
        </w:rPr>
      </w:pPr>
    </w:p>
    <w:p w14:paraId="226F9402" w14:textId="77777777" w:rsidR="005D0740" w:rsidRPr="003964DA" w:rsidRDefault="002833E1">
      <w:pPr>
        <w:tabs>
          <w:tab w:val="left" w:pos="460"/>
        </w:tabs>
        <w:spacing w:line="352" w:lineRule="auto"/>
        <w:ind w:left="472" w:right="562" w:hanging="360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eastAsia="Verdana" w:hAnsiTheme="majorHAnsi" w:cs="Verdana"/>
          <w:sz w:val="24"/>
          <w:szCs w:val="24"/>
        </w:rPr>
        <w:t>•</w:t>
      </w:r>
      <w:r w:rsidRPr="003964DA">
        <w:rPr>
          <w:rFonts w:asciiTheme="majorHAnsi" w:eastAsia="Verdana" w:hAnsiTheme="majorHAnsi" w:cs="Verdana"/>
          <w:sz w:val="24"/>
          <w:szCs w:val="24"/>
        </w:rPr>
        <w:tab/>
      </w:r>
      <w:r w:rsidRPr="003964DA">
        <w:rPr>
          <w:rFonts w:asciiTheme="majorHAnsi" w:hAnsiTheme="majorHAnsi"/>
          <w:sz w:val="24"/>
          <w:szCs w:val="24"/>
        </w:rPr>
        <w:t>Organize infor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z w:val="24"/>
          <w:szCs w:val="24"/>
        </w:rPr>
        <w:t>ation in a logical fashion.</w:t>
      </w:r>
      <w:r w:rsidRPr="003964DA">
        <w:rPr>
          <w:rFonts w:asciiTheme="majorHAnsi" w:hAnsiTheme="majorHAnsi"/>
          <w:spacing w:val="59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The Resu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z w:val="24"/>
          <w:szCs w:val="24"/>
        </w:rPr>
        <w:t>e Worksheet can help you with your organization</w:t>
      </w:r>
      <w:r w:rsidRPr="003964DA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of</w:t>
      </w:r>
      <w:r w:rsidRPr="003964DA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z w:val="24"/>
          <w:szCs w:val="24"/>
        </w:rPr>
        <w:t>aterial.</w:t>
      </w:r>
    </w:p>
    <w:p w14:paraId="2D8DD1FE" w14:textId="77777777" w:rsidR="005D0740" w:rsidRPr="003964DA" w:rsidRDefault="002833E1">
      <w:pPr>
        <w:spacing w:before="14"/>
        <w:ind w:left="11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eastAsia="Verdana" w:hAnsiTheme="majorHAnsi" w:cs="Verdana"/>
          <w:sz w:val="24"/>
          <w:szCs w:val="24"/>
        </w:rPr>
        <w:t xml:space="preserve">• </w:t>
      </w:r>
      <w:r w:rsidRPr="003964DA">
        <w:rPr>
          <w:rFonts w:asciiTheme="majorHAnsi" w:eastAsia="Verdana" w:hAnsiTheme="majorHAnsi" w:cs="Verdana"/>
          <w:spacing w:val="60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Keep descriptions clear and to the</w:t>
      </w:r>
      <w:r w:rsidRPr="003964DA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point – try to stay under 12 words.</w:t>
      </w:r>
    </w:p>
    <w:p w14:paraId="34BDB8C4" w14:textId="77777777" w:rsidR="005D0740" w:rsidRPr="003964DA" w:rsidRDefault="005D0740">
      <w:pPr>
        <w:spacing w:before="8" w:line="120" w:lineRule="exact"/>
        <w:rPr>
          <w:rFonts w:asciiTheme="majorHAnsi" w:hAnsiTheme="majorHAnsi"/>
          <w:sz w:val="13"/>
          <w:szCs w:val="13"/>
        </w:rPr>
      </w:pPr>
    </w:p>
    <w:p w14:paraId="6D661995" w14:textId="77777777" w:rsidR="005D0740" w:rsidRPr="003964DA" w:rsidRDefault="002833E1">
      <w:pPr>
        <w:ind w:left="11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eastAsia="Verdana" w:hAnsiTheme="majorHAnsi" w:cs="Verdana"/>
          <w:sz w:val="24"/>
          <w:szCs w:val="24"/>
        </w:rPr>
        <w:t xml:space="preserve">• </w:t>
      </w:r>
      <w:r w:rsidRPr="003964DA">
        <w:rPr>
          <w:rFonts w:asciiTheme="majorHAnsi" w:eastAsia="Verdana" w:hAnsiTheme="majorHAnsi" w:cs="Verdana"/>
          <w:spacing w:val="60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 xml:space="preserve">As an associate or bachelor degree </w:t>
      </w:r>
      <w:r w:rsidRPr="003964DA">
        <w:rPr>
          <w:rFonts w:asciiTheme="majorHAnsi" w:hAnsiTheme="majorHAnsi"/>
          <w:sz w:val="24"/>
          <w:szCs w:val="24"/>
        </w:rPr>
        <w:t>holder, you</w:t>
      </w:r>
      <w:r w:rsidRPr="003964DA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 xml:space="preserve">will 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z w:val="24"/>
          <w:szCs w:val="24"/>
        </w:rPr>
        <w:t>ost likely only n</w:t>
      </w:r>
      <w:r w:rsidRPr="003964DA">
        <w:rPr>
          <w:rFonts w:asciiTheme="majorHAnsi" w:hAnsiTheme="majorHAnsi"/>
          <w:spacing w:val="1"/>
          <w:sz w:val="24"/>
          <w:szCs w:val="24"/>
        </w:rPr>
        <w:t>e</w:t>
      </w:r>
      <w:r w:rsidRPr="003964DA">
        <w:rPr>
          <w:rFonts w:asciiTheme="majorHAnsi" w:hAnsiTheme="majorHAnsi"/>
          <w:sz w:val="24"/>
          <w:szCs w:val="24"/>
        </w:rPr>
        <w:t>ed a one-page resu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z w:val="24"/>
          <w:szCs w:val="24"/>
        </w:rPr>
        <w:t>e.</w:t>
      </w:r>
    </w:p>
    <w:p w14:paraId="00F055EE" w14:textId="77777777" w:rsidR="005D0740" w:rsidRPr="003964DA" w:rsidRDefault="005D0740">
      <w:pPr>
        <w:spacing w:before="9" w:line="120" w:lineRule="exact"/>
        <w:rPr>
          <w:rFonts w:asciiTheme="majorHAnsi" w:hAnsiTheme="majorHAnsi"/>
          <w:sz w:val="13"/>
          <w:szCs w:val="13"/>
        </w:rPr>
      </w:pPr>
    </w:p>
    <w:p w14:paraId="1F1D350C" w14:textId="77777777" w:rsidR="005D0740" w:rsidRPr="003964DA" w:rsidRDefault="002833E1">
      <w:pPr>
        <w:ind w:left="11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eastAsia="Verdana" w:hAnsiTheme="majorHAnsi" w:cs="Verdana"/>
          <w:sz w:val="24"/>
          <w:szCs w:val="24"/>
        </w:rPr>
        <w:t xml:space="preserve">• </w:t>
      </w:r>
      <w:r w:rsidRPr="003964DA">
        <w:rPr>
          <w:rFonts w:asciiTheme="majorHAnsi" w:eastAsia="Verdana" w:hAnsiTheme="majorHAnsi" w:cs="Verdana"/>
          <w:spacing w:val="60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Use a si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z w:val="24"/>
          <w:szCs w:val="24"/>
        </w:rPr>
        <w:t>ple and easy to read font.  We</w:t>
      </w:r>
      <w:r w:rsidRPr="003964DA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suggest Ti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z w:val="24"/>
          <w:szCs w:val="24"/>
        </w:rPr>
        <w:t>es N</w:t>
      </w:r>
      <w:r w:rsidRPr="003964DA">
        <w:rPr>
          <w:rFonts w:asciiTheme="majorHAnsi" w:hAnsiTheme="majorHAnsi"/>
          <w:spacing w:val="1"/>
          <w:sz w:val="24"/>
          <w:szCs w:val="24"/>
        </w:rPr>
        <w:t>e</w:t>
      </w:r>
      <w:r w:rsidRPr="003964DA">
        <w:rPr>
          <w:rFonts w:asciiTheme="majorHAnsi" w:hAnsiTheme="majorHAnsi"/>
          <w:sz w:val="24"/>
          <w:szCs w:val="24"/>
        </w:rPr>
        <w:t>w Ro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z w:val="24"/>
          <w:szCs w:val="24"/>
        </w:rPr>
        <w:t>an or Arial.</w:t>
      </w:r>
    </w:p>
    <w:p w14:paraId="3E88DFEF" w14:textId="77777777" w:rsidR="005D0740" w:rsidRPr="003964DA" w:rsidRDefault="005D0740">
      <w:pPr>
        <w:spacing w:before="8" w:line="120" w:lineRule="exact"/>
        <w:rPr>
          <w:rFonts w:asciiTheme="majorHAnsi" w:hAnsiTheme="majorHAnsi"/>
          <w:sz w:val="13"/>
          <w:szCs w:val="13"/>
        </w:rPr>
      </w:pPr>
    </w:p>
    <w:p w14:paraId="2403993F" w14:textId="77777777" w:rsidR="005D0740" w:rsidRPr="003964DA" w:rsidRDefault="002833E1">
      <w:pPr>
        <w:ind w:left="11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eastAsia="Verdana" w:hAnsiTheme="majorHAnsi" w:cs="Verdana"/>
          <w:sz w:val="24"/>
          <w:szCs w:val="24"/>
        </w:rPr>
        <w:t xml:space="preserve">• </w:t>
      </w:r>
      <w:r w:rsidRPr="003964DA">
        <w:rPr>
          <w:rFonts w:asciiTheme="majorHAnsi" w:eastAsia="Verdana" w:hAnsiTheme="majorHAnsi" w:cs="Verdana"/>
          <w:spacing w:val="60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Use a good quality white or off-white bond paper.</w:t>
      </w:r>
    </w:p>
    <w:p w14:paraId="391AD7B6" w14:textId="77777777" w:rsidR="005D0740" w:rsidRPr="003964DA" w:rsidRDefault="005D0740">
      <w:pPr>
        <w:spacing w:before="8" w:line="120" w:lineRule="exact"/>
        <w:rPr>
          <w:rFonts w:asciiTheme="majorHAnsi" w:hAnsiTheme="majorHAnsi"/>
          <w:sz w:val="13"/>
          <w:szCs w:val="13"/>
        </w:rPr>
      </w:pPr>
    </w:p>
    <w:p w14:paraId="55D22214" w14:textId="77777777" w:rsidR="005D0740" w:rsidRPr="003964DA" w:rsidRDefault="002833E1">
      <w:pPr>
        <w:tabs>
          <w:tab w:val="left" w:pos="460"/>
        </w:tabs>
        <w:spacing w:line="353" w:lineRule="auto"/>
        <w:ind w:left="472" w:right="386" w:hanging="360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eastAsia="Verdana" w:hAnsiTheme="majorHAnsi" w:cs="Verdana"/>
          <w:sz w:val="24"/>
          <w:szCs w:val="24"/>
        </w:rPr>
        <w:t>•</w:t>
      </w:r>
      <w:r w:rsidRPr="003964DA">
        <w:rPr>
          <w:rFonts w:asciiTheme="majorHAnsi" w:eastAsia="Verdana" w:hAnsiTheme="majorHAnsi" w:cs="Verdana"/>
          <w:sz w:val="24"/>
          <w:szCs w:val="24"/>
        </w:rPr>
        <w:tab/>
      </w:r>
      <w:r w:rsidRPr="003964DA">
        <w:rPr>
          <w:rFonts w:asciiTheme="majorHAnsi" w:hAnsiTheme="majorHAnsi"/>
          <w:sz w:val="24"/>
          <w:szCs w:val="24"/>
        </w:rPr>
        <w:t>Include as much work experience as possible –</w:t>
      </w:r>
      <w:r w:rsidRPr="003964DA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 xml:space="preserve">even if it </w:t>
      </w:r>
      <w:r w:rsidRPr="003964DA">
        <w:rPr>
          <w:rFonts w:asciiTheme="majorHAnsi" w:hAnsiTheme="majorHAnsi"/>
          <w:sz w:val="24"/>
          <w:szCs w:val="24"/>
        </w:rPr>
        <w:t>does not obvio</w:t>
      </w:r>
      <w:r w:rsidRPr="003964DA">
        <w:rPr>
          <w:rFonts w:asciiTheme="majorHAnsi" w:hAnsiTheme="majorHAnsi"/>
          <w:spacing w:val="-2"/>
          <w:sz w:val="24"/>
          <w:szCs w:val="24"/>
        </w:rPr>
        <w:t>u</w:t>
      </w:r>
      <w:r w:rsidRPr="003964DA">
        <w:rPr>
          <w:rFonts w:asciiTheme="majorHAnsi" w:hAnsiTheme="majorHAnsi"/>
          <w:sz w:val="24"/>
          <w:szCs w:val="24"/>
        </w:rPr>
        <w:t>sly relate to the job you are seeking.  Any job has trans</w:t>
      </w:r>
      <w:r w:rsidRPr="003964DA">
        <w:rPr>
          <w:rFonts w:asciiTheme="majorHAnsi" w:hAnsiTheme="majorHAnsi"/>
          <w:spacing w:val="-2"/>
          <w:sz w:val="24"/>
          <w:szCs w:val="24"/>
        </w:rPr>
        <w:t>f</w:t>
      </w:r>
      <w:r w:rsidRPr="003964DA">
        <w:rPr>
          <w:rFonts w:asciiTheme="majorHAnsi" w:hAnsiTheme="majorHAnsi"/>
          <w:sz w:val="24"/>
          <w:szCs w:val="24"/>
        </w:rPr>
        <w:t>erable skills (i.e. co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z w:val="24"/>
          <w:szCs w:val="24"/>
        </w:rPr>
        <w:t>puter skills, writing, speaking, etc.)</w:t>
      </w:r>
    </w:p>
    <w:p w14:paraId="7972459C" w14:textId="77777777" w:rsidR="005D0740" w:rsidRPr="003964DA" w:rsidRDefault="002833E1">
      <w:pPr>
        <w:spacing w:before="13"/>
        <w:ind w:left="11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eastAsia="Verdana" w:hAnsiTheme="majorHAnsi" w:cs="Verdana"/>
          <w:sz w:val="24"/>
          <w:szCs w:val="24"/>
        </w:rPr>
        <w:t xml:space="preserve">• </w:t>
      </w:r>
      <w:r w:rsidRPr="003964DA">
        <w:rPr>
          <w:rFonts w:asciiTheme="majorHAnsi" w:eastAsia="Verdana" w:hAnsiTheme="majorHAnsi" w:cs="Verdana"/>
          <w:spacing w:val="60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Tailor your info</w:t>
      </w:r>
      <w:r w:rsidRPr="003964DA">
        <w:rPr>
          <w:rFonts w:asciiTheme="majorHAnsi" w:hAnsiTheme="majorHAnsi"/>
          <w:spacing w:val="2"/>
          <w:sz w:val="24"/>
          <w:szCs w:val="24"/>
        </w:rPr>
        <w:t>r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z w:val="24"/>
          <w:szCs w:val="24"/>
        </w:rPr>
        <w:t>ation to</w:t>
      </w:r>
      <w:r w:rsidRPr="003964DA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the job you are seeking.</w:t>
      </w:r>
    </w:p>
    <w:p w14:paraId="2FE5648A" w14:textId="77777777" w:rsidR="005D0740" w:rsidRPr="003964DA" w:rsidRDefault="005D0740">
      <w:pPr>
        <w:spacing w:before="8" w:line="120" w:lineRule="exact"/>
        <w:rPr>
          <w:rFonts w:asciiTheme="majorHAnsi" w:hAnsiTheme="majorHAnsi"/>
          <w:sz w:val="13"/>
          <w:szCs w:val="13"/>
        </w:rPr>
      </w:pPr>
    </w:p>
    <w:p w14:paraId="0E4EC725" w14:textId="77777777" w:rsidR="005D0740" w:rsidRPr="003964DA" w:rsidRDefault="002833E1">
      <w:pPr>
        <w:ind w:left="11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eastAsia="Verdana" w:hAnsiTheme="majorHAnsi" w:cs="Verdana"/>
          <w:sz w:val="24"/>
          <w:szCs w:val="24"/>
        </w:rPr>
        <w:t xml:space="preserve">• </w:t>
      </w:r>
      <w:r w:rsidRPr="003964DA">
        <w:rPr>
          <w:rFonts w:asciiTheme="majorHAnsi" w:eastAsia="Verdana" w:hAnsiTheme="majorHAnsi" w:cs="Verdana"/>
          <w:spacing w:val="60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Be honest – don’t exaggerate.</w:t>
      </w:r>
    </w:p>
    <w:p w14:paraId="7F3A9514" w14:textId="77777777" w:rsidR="005D0740" w:rsidRPr="003964DA" w:rsidRDefault="005D0740">
      <w:pPr>
        <w:spacing w:before="8" w:line="120" w:lineRule="exact"/>
        <w:rPr>
          <w:rFonts w:asciiTheme="majorHAnsi" w:hAnsiTheme="majorHAnsi"/>
          <w:sz w:val="13"/>
          <w:szCs w:val="13"/>
        </w:rPr>
      </w:pPr>
    </w:p>
    <w:p w14:paraId="05761AC7" w14:textId="77777777" w:rsidR="005D0740" w:rsidRPr="003964DA" w:rsidRDefault="002833E1">
      <w:pPr>
        <w:tabs>
          <w:tab w:val="left" w:pos="460"/>
        </w:tabs>
        <w:spacing w:line="352" w:lineRule="auto"/>
        <w:ind w:left="472" w:right="296" w:hanging="360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eastAsia="Verdana" w:hAnsiTheme="majorHAnsi" w:cs="Verdana"/>
          <w:sz w:val="24"/>
          <w:szCs w:val="24"/>
        </w:rPr>
        <w:t>•</w:t>
      </w:r>
      <w:r w:rsidRPr="003964DA">
        <w:rPr>
          <w:rFonts w:asciiTheme="majorHAnsi" w:eastAsia="Verdana" w:hAnsiTheme="majorHAnsi" w:cs="Verdana"/>
          <w:sz w:val="24"/>
          <w:szCs w:val="24"/>
        </w:rPr>
        <w:tab/>
      </w:r>
      <w:r w:rsidRPr="003964DA">
        <w:rPr>
          <w:rFonts w:asciiTheme="majorHAnsi" w:hAnsiTheme="majorHAnsi"/>
          <w:sz w:val="24"/>
          <w:szCs w:val="24"/>
        </w:rPr>
        <w:t xml:space="preserve">Be specific and give </w:t>
      </w:r>
      <w:r w:rsidRPr="003964DA">
        <w:rPr>
          <w:rFonts w:asciiTheme="majorHAnsi" w:hAnsiTheme="majorHAnsi"/>
          <w:sz w:val="24"/>
          <w:szCs w:val="24"/>
        </w:rPr>
        <w:t>examples.  Provide nu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z w:val="24"/>
          <w:szCs w:val="24"/>
        </w:rPr>
        <w:t>bers (i.e. # of people supervised, a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z w:val="24"/>
          <w:szCs w:val="24"/>
        </w:rPr>
        <w:t xml:space="preserve">ount of your operating budget, etc.) </w:t>
      </w:r>
      <w:r w:rsidRPr="003964DA">
        <w:rPr>
          <w:rFonts w:asciiTheme="majorHAnsi" w:hAnsiTheme="majorHAnsi"/>
          <w:spacing w:val="-2"/>
          <w:sz w:val="24"/>
          <w:szCs w:val="24"/>
        </w:rPr>
        <w:t>w</w:t>
      </w:r>
      <w:r w:rsidRPr="003964DA">
        <w:rPr>
          <w:rFonts w:asciiTheme="majorHAnsi" w:hAnsiTheme="majorHAnsi"/>
          <w:sz w:val="24"/>
          <w:szCs w:val="24"/>
        </w:rPr>
        <w:t>henever possible.</w:t>
      </w:r>
    </w:p>
    <w:p w14:paraId="1EEDF72C" w14:textId="77777777" w:rsidR="005D0740" w:rsidRPr="003964DA" w:rsidRDefault="002833E1">
      <w:pPr>
        <w:spacing w:before="14"/>
        <w:ind w:left="11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eastAsia="Verdana" w:hAnsiTheme="majorHAnsi" w:cs="Verdana"/>
          <w:sz w:val="24"/>
          <w:szCs w:val="24"/>
        </w:rPr>
        <w:t xml:space="preserve">• </w:t>
      </w:r>
      <w:r w:rsidRPr="003964DA">
        <w:rPr>
          <w:rFonts w:asciiTheme="majorHAnsi" w:eastAsia="Verdana" w:hAnsiTheme="majorHAnsi" w:cs="Verdana"/>
          <w:spacing w:val="60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Use si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z w:val="24"/>
          <w:szCs w:val="24"/>
        </w:rPr>
        <w:t>ple, everyday language.</w:t>
      </w:r>
    </w:p>
    <w:p w14:paraId="2A301346" w14:textId="77777777" w:rsidR="005D0740" w:rsidRPr="003964DA" w:rsidRDefault="005D0740">
      <w:pPr>
        <w:spacing w:before="9" w:line="120" w:lineRule="exact"/>
        <w:rPr>
          <w:rFonts w:asciiTheme="majorHAnsi" w:hAnsiTheme="majorHAnsi"/>
          <w:sz w:val="13"/>
          <w:szCs w:val="13"/>
        </w:rPr>
      </w:pPr>
    </w:p>
    <w:p w14:paraId="1160386D" w14:textId="77777777" w:rsidR="005D0740" w:rsidRPr="003964DA" w:rsidRDefault="002833E1">
      <w:pPr>
        <w:ind w:left="11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eastAsia="Verdana" w:hAnsiTheme="majorHAnsi" w:cs="Verdana"/>
          <w:sz w:val="24"/>
          <w:szCs w:val="24"/>
        </w:rPr>
        <w:t xml:space="preserve">• </w:t>
      </w:r>
      <w:r w:rsidRPr="003964DA">
        <w:rPr>
          <w:rFonts w:asciiTheme="majorHAnsi" w:eastAsia="Verdana" w:hAnsiTheme="majorHAnsi" w:cs="Verdana"/>
          <w:spacing w:val="60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 xml:space="preserve">Include </w:t>
      </w:r>
      <w:r w:rsidRPr="003964DA">
        <w:rPr>
          <w:rFonts w:asciiTheme="majorHAnsi" w:hAnsiTheme="majorHAnsi"/>
          <w:spacing w:val="-1"/>
          <w:sz w:val="24"/>
          <w:szCs w:val="24"/>
        </w:rPr>
        <w:t>d</w:t>
      </w:r>
      <w:r w:rsidRPr="003964DA">
        <w:rPr>
          <w:rFonts w:asciiTheme="majorHAnsi" w:hAnsiTheme="majorHAnsi"/>
          <w:sz w:val="24"/>
          <w:szCs w:val="24"/>
        </w:rPr>
        <w:t>ates whenever appropriate (i.e. dates of</w:t>
      </w:r>
      <w:r w:rsidRPr="003964DA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e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z w:val="24"/>
          <w:szCs w:val="24"/>
        </w:rPr>
        <w:t>p</w:t>
      </w:r>
      <w:r w:rsidRPr="003964DA">
        <w:rPr>
          <w:rFonts w:asciiTheme="majorHAnsi" w:hAnsiTheme="majorHAnsi"/>
          <w:spacing w:val="1"/>
          <w:sz w:val="24"/>
          <w:szCs w:val="24"/>
        </w:rPr>
        <w:t>l</w:t>
      </w:r>
      <w:r w:rsidRPr="003964DA">
        <w:rPr>
          <w:rFonts w:asciiTheme="majorHAnsi" w:hAnsiTheme="majorHAnsi"/>
          <w:sz w:val="24"/>
          <w:szCs w:val="24"/>
        </w:rPr>
        <w:t>oy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z w:val="24"/>
          <w:szCs w:val="24"/>
        </w:rPr>
        <w:t>ent, activities, etc.)</w:t>
      </w:r>
    </w:p>
    <w:p w14:paraId="336178D4" w14:textId="77777777" w:rsidR="005D0740" w:rsidRPr="003964DA" w:rsidRDefault="005D0740">
      <w:pPr>
        <w:spacing w:before="8" w:line="120" w:lineRule="exact"/>
        <w:rPr>
          <w:rFonts w:asciiTheme="majorHAnsi" w:hAnsiTheme="majorHAnsi"/>
          <w:sz w:val="13"/>
          <w:szCs w:val="13"/>
        </w:rPr>
      </w:pPr>
    </w:p>
    <w:p w14:paraId="3D651E94" w14:textId="77777777" w:rsidR="005D0740" w:rsidRPr="003964DA" w:rsidRDefault="002833E1">
      <w:pPr>
        <w:ind w:left="11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eastAsia="Verdana" w:hAnsiTheme="majorHAnsi" w:cs="Verdana"/>
          <w:sz w:val="24"/>
          <w:szCs w:val="24"/>
        </w:rPr>
        <w:t xml:space="preserve">• </w:t>
      </w:r>
      <w:r w:rsidRPr="003964DA">
        <w:rPr>
          <w:rFonts w:asciiTheme="majorHAnsi" w:eastAsia="Verdana" w:hAnsiTheme="majorHAnsi" w:cs="Verdana"/>
          <w:spacing w:val="60"/>
          <w:sz w:val="24"/>
          <w:szCs w:val="24"/>
        </w:rPr>
        <w:t xml:space="preserve"> </w:t>
      </w:r>
      <w:r w:rsidRPr="003964DA">
        <w:rPr>
          <w:rFonts w:asciiTheme="majorHAnsi" w:hAnsiTheme="majorHAnsi"/>
          <w:spacing w:val="-2"/>
          <w:sz w:val="24"/>
          <w:szCs w:val="24"/>
        </w:rPr>
        <w:t>W</w:t>
      </w:r>
      <w:r w:rsidRPr="003964DA">
        <w:rPr>
          <w:rFonts w:asciiTheme="majorHAnsi" w:hAnsiTheme="majorHAnsi"/>
          <w:sz w:val="24"/>
          <w:szCs w:val="24"/>
        </w:rPr>
        <w:t>rite out what acro</w:t>
      </w:r>
      <w:r w:rsidRPr="003964DA">
        <w:rPr>
          <w:rFonts w:asciiTheme="majorHAnsi" w:hAnsiTheme="majorHAnsi"/>
          <w:sz w:val="24"/>
          <w:szCs w:val="24"/>
        </w:rPr>
        <w:t xml:space="preserve">nyms stand for </w:t>
      </w:r>
      <w:r w:rsidRPr="003964DA">
        <w:rPr>
          <w:rFonts w:asciiTheme="majorHAnsi" w:hAnsiTheme="majorHAnsi"/>
          <w:spacing w:val="-1"/>
          <w:sz w:val="24"/>
          <w:szCs w:val="24"/>
        </w:rPr>
        <w:t>b</w:t>
      </w:r>
      <w:r w:rsidRPr="003964DA">
        <w:rPr>
          <w:rFonts w:asciiTheme="majorHAnsi" w:hAnsiTheme="majorHAnsi"/>
          <w:sz w:val="24"/>
          <w:szCs w:val="24"/>
        </w:rPr>
        <w:t>ecause</w:t>
      </w:r>
      <w:r w:rsidRPr="003964DA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 xml:space="preserve">an employer 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pacing w:val="1"/>
          <w:sz w:val="24"/>
          <w:szCs w:val="24"/>
        </w:rPr>
        <w:t>a</w:t>
      </w:r>
      <w:r w:rsidRPr="003964DA">
        <w:rPr>
          <w:rFonts w:asciiTheme="majorHAnsi" w:hAnsiTheme="majorHAnsi"/>
          <w:sz w:val="24"/>
          <w:szCs w:val="24"/>
        </w:rPr>
        <w:t>y not know what they mean.</w:t>
      </w:r>
    </w:p>
    <w:p w14:paraId="6B52EB21" w14:textId="77777777" w:rsidR="005D0740" w:rsidRPr="003964DA" w:rsidRDefault="005D0740">
      <w:pPr>
        <w:spacing w:before="7" w:line="160" w:lineRule="exact"/>
        <w:rPr>
          <w:rFonts w:asciiTheme="majorHAnsi" w:hAnsiTheme="majorHAnsi"/>
          <w:sz w:val="16"/>
          <w:szCs w:val="16"/>
        </w:rPr>
      </w:pPr>
    </w:p>
    <w:p w14:paraId="6713493F" w14:textId="77777777" w:rsidR="005D0740" w:rsidRPr="003964DA" w:rsidRDefault="005D0740">
      <w:pPr>
        <w:spacing w:line="200" w:lineRule="exact"/>
        <w:rPr>
          <w:rFonts w:asciiTheme="majorHAnsi" w:hAnsiTheme="majorHAnsi"/>
        </w:rPr>
      </w:pPr>
    </w:p>
    <w:p w14:paraId="69EDE441" w14:textId="77777777" w:rsidR="005D0740" w:rsidRPr="003964DA" w:rsidRDefault="005D0740">
      <w:pPr>
        <w:spacing w:line="200" w:lineRule="exact"/>
        <w:rPr>
          <w:rFonts w:asciiTheme="majorHAnsi" w:hAnsiTheme="majorHAnsi"/>
        </w:rPr>
      </w:pPr>
    </w:p>
    <w:p w14:paraId="665A80CE" w14:textId="77777777" w:rsidR="005D0740" w:rsidRPr="003964DA" w:rsidRDefault="005D0740">
      <w:pPr>
        <w:spacing w:line="200" w:lineRule="exact"/>
        <w:rPr>
          <w:rFonts w:asciiTheme="majorHAnsi" w:hAnsiTheme="majorHAnsi"/>
        </w:rPr>
      </w:pPr>
    </w:p>
    <w:p w14:paraId="390C4DF5" w14:textId="77777777" w:rsidR="005D0740" w:rsidRPr="003964DA" w:rsidRDefault="005D0740">
      <w:pPr>
        <w:spacing w:line="200" w:lineRule="exact"/>
        <w:rPr>
          <w:rFonts w:asciiTheme="majorHAnsi" w:hAnsiTheme="majorHAnsi"/>
        </w:rPr>
      </w:pPr>
    </w:p>
    <w:p w14:paraId="281771CB" w14:textId="77777777" w:rsidR="005D0740" w:rsidRPr="003964DA" w:rsidRDefault="002833E1">
      <w:pPr>
        <w:spacing w:line="360" w:lineRule="auto"/>
        <w:ind w:left="85" w:right="447"/>
        <w:jc w:val="center"/>
        <w:rPr>
          <w:rFonts w:asciiTheme="majorHAnsi" w:hAnsiTheme="majorHAnsi"/>
          <w:sz w:val="24"/>
          <w:szCs w:val="24"/>
        </w:rPr>
        <w:sectPr w:rsidR="005D0740" w:rsidRPr="003964DA">
          <w:pgSz w:w="12240" w:h="15840"/>
          <w:pgMar w:top="1100" w:right="1040" w:bottom="280" w:left="1400" w:header="0" w:footer="767" w:gutter="0"/>
          <w:cols w:space="720"/>
        </w:sectPr>
      </w:pPr>
      <w:r w:rsidRPr="003964DA">
        <w:rPr>
          <w:rFonts w:asciiTheme="majorHAnsi" w:hAnsiTheme="majorHAnsi"/>
          <w:b/>
          <w:sz w:val="24"/>
          <w:szCs w:val="24"/>
        </w:rPr>
        <w:t xml:space="preserve">Log on to CREW’s </w:t>
      </w:r>
      <w:r w:rsidRPr="003964DA">
        <w:rPr>
          <w:rFonts w:asciiTheme="majorHAnsi" w:hAnsiTheme="majorHAnsi"/>
          <w:b/>
          <w:spacing w:val="-2"/>
          <w:sz w:val="24"/>
          <w:szCs w:val="24"/>
        </w:rPr>
        <w:t>w</w:t>
      </w:r>
      <w:r w:rsidRPr="003964DA">
        <w:rPr>
          <w:rFonts w:asciiTheme="majorHAnsi" w:hAnsiTheme="majorHAnsi"/>
          <w:b/>
          <w:sz w:val="24"/>
          <w:szCs w:val="24"/>
        </w:rPr>
        <w:t xml:space="preserve">ebsite </w:t>
      </w:r>
      <w:r w:rsidRPr="003964DA">
        <w:rPr>
          <w:rFonts w:asciiTheme="majorHAnsi" w:hAnsiTheme="majorHAnsi"/>
          <w:b/>
          <w:spacing w:val="-1"/>
          <w:sz w:val="24"/>
          <w:szCs w:val="24"/>
        </w:rPr>
        <w:t>a</w:t>
      </w:r>
      <w:r w:rsidRPr="003964DA">
        <w:rPr>
          <w:rFonts w:asciiTheme="majorHAnsi" w:hAnsiTheme="majorHAnsi"/>
          <w:b/>
          <w:sz w:val="24"/>
          <w:szCs w:val="24"/>
        </w:rPr>
        <w:t>t</w:t>
      </w:r>
      <w:r w:rsidRPr="003964DA">
        <w:rPr>
          <w:rFonts w:asciiTheme="majorHAnsi" w:hAnsiTheme="majorHAnsi"/>
          <w:b/>
          <w:spacing w:val="1"/>
          <w:sz w:val="24"/>
          <w:szCs w:val="24"/>
        </w:rPr>
        <w:t xml:space="preserve"> </w:t>
      </w:r>
      <w:hyperlink r:id="rId8">
        <w:r w:rsidRPr="003964DA">
          <w:rPr>
            <w:rFonts w:asciiTheme="majorHAnsi" w:hAnsiTheme="majorHAnsi"/>
            <w:b/>
            <w:sz w:val="24"/>
            <w:szCs w:val="24"/>
            <w:u w:color="000000"/>
          </w:rPr>
          <w:t>www.cre</w:t>
        </w:r>
        <w:r w:rsidRPr="003964DA">
          <w:rPr>
            <w:rFonts w:asciiTheme="majorHAnsi" w:hAnsiTheme="majorHAnsi"/>
            <w:b/>
            <w:spacing w:val="-2"/>
            <w:sz w:val="24"/>
            <w:szCs w:val="24"/>
            <w:u w:color="000000"/>
          </w:rPr>
          <w:t>w</w:t>
        </w:r>
        <w:r w:rsidRPr="003964DA">
          <w:rPr>
            <w:rFonts w:asciiTheme="majorHAnsi" w:hAnsiTheme="majorHAnsi"/>
            <w:b/>
            <w:sz w:val="24"/>
            <w:szCs w:val="24"/>
            <w:u w:color="000000"/>
          </w:rPr>
          <w:t>.cc</w:t>
        </w:r>
      </w:hyperlink>
      <w:r w:rsidRPr="003964DA">
        <w:rPr>
          <w:rFonts w:asciiTheme="majorHAnsi" w:hAnsiTheme="majorHAnsi"/>
          <w:b/>
          <w:sz w:val="24"/>
          <w:szCs w:val="24"/>
        </w:rPr>
        <w:t xml:space="preserve"> for additional resume and</w:t>
      </w:r>
      <w:r w:rsidRPr="003964DA">
        <w:rPr>
          <w:rFonts w:asciiTheme="majorHAnsi" w:hAnsiTheme="majorHAnsi"/>
          <w:b/>
          <w:spacing w:val="-2"/>
          <w:sz w:val="24"/>
          <w:szCs w:val="24"/>
        </w:rPr>
        <w:t xml:space="preserve"> </w:t>
      </w:r>
      <w:r w:rsidRPr="003964DA">
        <w:rPr>
          <w:rFonts w:asciiTheme="majorHAnsi" w:hAnsiTheme="majorHAnsi"/>
          <w:b/>
          <w:sz w:val="24"/>
          <w:szCs w:val="24"/>
        </w:rPr>
        <w:t>job corres</w:t>
      </w:r>
      <w:r w:rsidRPr="003964DA">
        <w:rPr>
          <w:rFonts w:asciiTheme="majorHAnsi" w:hAnsiTheme="majorHAnsi"/>
          <w:b/>
          <w:spacing w:val="-1"/>
          <w:sz w:val="24"/>
          <w:szCs w:val="24"/>
        </w:rPr>
        <w:t>p</w:t>
      </w:r>
      <w:r w:rsidRPr="003964DA">
        <w:rPr>
          <w:rFonts w:asciiTheme="majorHAnsi" w:hAnsiTheme="majorHAnsi"/>
          <w:b/>
          <w:sz w:val="24"/>
          <w:szCs w:val="24"/>
        </w:rPr>
        <w:t>ondence assistance.</w:t>
      </w:r>
    </w:p>
    <w:p w14:paraId="26753EA8" w14:textId="77777777" w:rsidR="005D0740" w:rsidRPr="003964DA" w:rsidRDefault="002833E1">
      <w:pPr>
        <w:spacing w:before="71"/>
        <w:ind w:left="11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b/>
          <w:sz w:val="24"/>
          <w:szCs w:val="24"/>
        </w:rPr>
        <w:lastRenderedPageBreak/>
        <w:t>REF</w:t>
      </w:r>
      <w:r w:rsidRPr="003964DA">
        <w:rPr>
          <w:rFonts w:asciiTheme="majorHAnsi" w:hAnsiTheme="majorHAnsi"/>
          <w:b/>
          <w:spacing w:val="1"/>
          <w:sz w:val="24"/>
          <w:szCs w:val="24"/>
        </w:rPr>
        <w:t>E</w:t>
      </w:r>
      <w:r w:rsidRPr="003964DA">
        <w:rPr>
          <w:rFonts w:asciiTheme="majorHAnsi" w:hAnsiTheme="majorHAnsi"/>
          <w:b/>
          <w:sz w:val="24"/>
          <w:szCs w:val="24"/>
        </w:rPr>
        <w:t>R</w:t>
      </w:r>
      <w:r w:rsidRPr="003964DA">
        <w:rPr>
          <w:rFonts w:asciiTheme="majorHAnsi" w:hAnsiTheme="majorHAnsi"/>
          <w:b/>
          <w:spacing w:val="1"/>
          <w:sz w:val="24"/>
          <w:szCs w:val="24"/>
        </w:rPr>
        <w:t>E</w:t>
      </w:r>
      <w:r w:rsidRPr="003964DA">
        <w:rPr>
          <w:rFonts w:asciiTheme="majorHAnsi" w:hAnsiTheme="majorHAnsi"/>
          <w:b/>
          <w:sz w:val="24"/>
          <w:szCs w:val="24"/>
        </w:rPr>
        <w:t>NCES</w:t>
      </w:r>
    </w:p>
    <w:p w14:paraId="7AF17890" w14:textId="77777777" w:rsidR="005D0740" w:rsidRPr="003964DA" w:rsidRDefault="002833E1">
      <w:pPr>
        <w:spacing w:before="1" w:line="260" w:lineRule="exact"/>
        <w:ind w:left="112" w:right="129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sz w:val="24"/>
          <w:szCs w:val="24"/>
        </w:rPr>
        <w:t xml:space="preserve">It is fine to write </w:t>
      </w:r>
      <w:r w:rsidRPr="003964DA">
        <w:rPr>
          <w:rFonts w:asciiTheme="majorHAnsi" w:hAnsiTheme="majorHAnsi"/>
          <w:sz w:val="24"/>
          <w:szCs w:val="24"/>
        </w:rPr>
        <w:t>“Reference a</w:t>
      </w:r>
      <w:r w:rsidRPr="003964DA">
        <w:rPr>
          <w:rFonts w:asciiTheme="majorHAnsi" w:hAnsiTheme="majorHAnsi"/>
          <w:spacing w:val="1"/>
          <w:sz w:val="24"/>
          <w:szCs w:val="24"/>
        </w:rPr>
        <w:t>v</w:t>
      </w:r>
      <w:r w:rsidRPr="003964DA">
        <w:rPr>
          <w:rFonts w:asciiTheme="majorHAnsi" w:hAnsiTheme="majorHAnsi"/>
          <w:sz w:val="24"/>
          <w:szCs w:val="24"/>
        </w:rPr>
        <w:t>ailable upon request” (see sample resume).  However, you need to be prepared to present references in the event an e</w:t>
      </w:r>
      <w:r w:rsidRPr="003964DA">
        <w:rPr>
          <w:rFonts w:asciiTheme="majorHAnsi" w:hAnsiTheme="majorHAnsi"/>
          <w:spacing w:val="-1"/>
          <w:sz w:val="24"/>
          <w:szCs w:val="24"/>
        </w:rPr>
        <w:t>m</w:t>
      </w:r>
      <w:r w:rsidRPr="003964DA">
        <w:rPr>
          <w:rFonts w:asciiTheme="majorHAnsi" w:hAnsiTheme="majorHAnsi"/>
          <w:sz w:val="24"/>
          <w:szCs w:val="24"/>
        </w:rPr>
        <w:t>ployer requests this infor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z w:val="24"/>
          <w:szCs w:val="24"/>
        </w:rPr>
        <w:t>ation.  You should prepare an extra sheet of the sa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z w:val="24"/>
          <w:szCs w:val="24"/>
        </w:rPr>
        <w:t xml:space="preserve">e high-quality </w:t>
      </w:r>
      <w:r w:rsidRPr="003964DA">
        <w:rPr>
          <w:rFonts w:asciiTheme="majorHAnsi" w:hAnsiTheme="majorHAnsi"/>
          <w:spacing w:val="-1"/>
          <w:sz w:val="24"/>
          <w:szCs w:val="24"/>
        </w:rPr>
        <w:t>p</w:t>
      </w:r>
      <w:r w:rsidRPr="003964DA">
        <w:rPr>
          <w:rFonts w:asciiTheme="majorHAnsi" w:hAnsiTheme="majorHAnsi"/>
          <w:sz w:val="24"/>
          <w:szCs w:val="24"/>
        </w:rPr>
        <w:t>aper as</w:t>
      </w:r>
      <w:r w:rsidRPr="003964DA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your resu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z w:val="24"/>
          <w:szCs w:val="24"/>
        </w:rPr>
        <w:t xml:space="preserve">e to be </w:t>
      </w:r>
      <w:r w:rsidRPr="003964DA">
        <w:rPr>
          <w:rFonts w:asciiTheme="majorHAnsi" w:hAnsiTheme="majorHAnsi"/>
          <w:sz w:val="24"/>
          <w:szCs w:val="24"/>
        </w:rPr>
        <w:t>used as your reference page.  You should be sure to put your contact in</w:t>
      </w:r>
      <w:r w:rsidRPr="003964DA">
        <w:rPr>
          <w:rFonts w:asciiTheme="majorHAnsi" w:hAnsiTheme="majorHAnsi"/>
          <w:spacing w:val="-2"/>
          <w:sz w:val="24"/>
          <w:szCs w:val="24"/>
        </w:rPr>
        <w:t>f</w:t>
      </w:r>
      <w:r w:rsidRPr="003964DA">
        <w:rPr>
          <w:rFonts w:asciiTheme="majorHAnsi" w:hAnsiTheme="majorHAnsi"/>
          <w:sz w:val="24"/>
          <w:szCs w:val="24"/>
        </w:rPr>
        <w:t>or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z w:val="24"/>
          <w:szCs w:val="24"/>
        </w:rPr>
        <w:t>ation at the</w:t>
      </w:r>
      <w:r w:rsidRPr="003964DA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top of the page, preferably using the sa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z w:val="24"/>
          <w:szCs w:val="24"/>
        </w:rPr>
        <w:t>e header as is on your resu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z w:val="24"/>
          <w:szCs w:val="24"/>
        </w:rPr>
        <w:t>e (see exa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z w:val="24"/>
          <w:szCs w:val="24"/>
        </w:rPr>
        <w:t>ple).  When thinking of references, consider supervisors you have worked for and profess</w:t>
      </w:r>
      <w:r w:rsidRPr="003964DA">
        <w:rPr>
          <w:rFonts w:asciiTheme="majorHAnsi" w:hAnsiTheme="majorHAnsi"/>
          <w:sz w:val="24"/>
          <w:szCs w:val="24"/>
        </w:rPr>
        <w:t>ors that you know in your discipline.  Do not list friends or fa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z w:val="24"/>
          <w:szCs w:val="24"/>
        </w:rPr>
        <w:t>ily as your reference.  R</w:t>
      </w:r>
      <w:r w:rsidRPr="003964DA">
        <w:rPr>
          <w:rFonts w:asciiTheme="majorHAnsi" w:hAnsiTheme="majorHAnsi"/>
          <w:spacing w:val="1"/>
          <w:sz w:val="24"/>
          <w:szCs w:val="24"/>
        </w:rPr>
        <w:t>e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pacing w:val="1"/>
          <w:sz w:val="24"/>
          <w:szCs w:val="24"/>
        </w:rPr>
        <w:t>e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z w:val="24"/>
          <w:szCs w:val="24"/>
        </w:rPr>
        <w:t xml:space="preserve">ber, you 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z w:val="24"/>
          <w:szCs w:val="24"/>
        </w:rPr>
        <w:t>ust ask so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z w:val="24"/>
          <w:szCs w:val="24"/>
        </w:rPr>
        <w:t>eone to s</w:t>
      </w:r>
      <w:r w:rsidRPr="003964DA">
        <w:rPr>
          <w:rFonts w:asciiTheme="majorHAnsi" w:hAnsiTheme="majorHAnsi"/>
          <w:spacing w:val="2"/>
          <w:sz w:val="24"/>
          <w:szCs w:val="24"/>
        </w:rPr>
        <w:t>e</w:t>
      </w:r>
      <w:r w:rsidRPr="003964DA">
        <w:rPr>
          <w:rFonts w:asciiTheme="majorHAnsi" w:hAnsiTheme="majorHAnsi"/>
          <w:sz w:val="24"/>
          <w:szCs w:val="24"/>
        </w:rPr>
        <w:t>rve as a reference before you can list hi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pacing w:val="1"/>
          <w:sz w:val="24"/>
          <w:szCs w:val="24"/>
        </w:rPr>
        <w:t>/</w:t>
      </w:r>
      <w:r w:rsidRPr="003964DA">
        <w:rPr>
          <w:rFonts w:asciiTheme="majorHAnsi" w:hAnsiTheme="majorHAnsi"/>
          <w:sz w:val="24"/>
          <w:szCs w:val="24"/>
        </w:rPr>
        <w:t>her as one.  Use this opportunity to network. Let your reference know that you are looki</w:t>
      </w:r>
      <w:r w:rsidRPr="003964DA">
        <w:rPr>
          <w:rFonts w:asciiTheme="majorHAnsi" w:hAnsiTheme="majorHAnsi"/>
          <w:sz w:val="24"/>
          <w:szCs w:val="24"/>
        </w:rPr>
        <w:t>ng for a position, the kind of position you are looking for, and ask if they have ideas on how</w:t>
      </w:r>
      <w:r w:rsidRPr="003964DA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to find one.  Also, provide your reference with a copy of your resu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z w:val="24"/>
          <w:szCs w:val="24"/>
        </w:rPr>
        <w:t>e so that he/she</w:t>
      </w:r>
      <w:r w:rsidRPr="003964DA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can speak about your qualifications when asked.</w:t>
      </w:r>
    </w:p>
    <w:p w14:paraId="1CAB1BBC" w14:textId="77777777" w:rsidR="005D0740" w:rsidRPr="003964DA" w:rsidRDefault="005D0740">
      <w:pPr>
        <w:spacing w:before="9" w:line="140" w:lineRule="exact"/>
        <w:rPr>
          <w:rFonts w:asciiTheme="majorHAnsi" w:hAnsiTheme="majorHAnsi"/>
          <w:sz w:val="14"/>
          <w:szCs w:val="14"/>
        </w:rPr>
      </w:pPr>
    </w:p>
    <w:p w14:paraId="6B53B2AB" w14:textId="77777777" w:rsidR="005D0740" w:rsidRPr="003964DA" w:rsidRDefault="005D0740">
      <w:pPr>
        <w:spacing w:line="200" w:lineRule="exact"/>
        <w:rPr>
          <w:rFonts w:asciiTheme="majorHAnsi" w:hAnsiTheme="majorHAnsi"/>
        </w:rPr>
      </w:pPr>
    </w:p>
    <w:p w14:paraId="04FA2CE1" w14:textId="77777777" w:rsidR="005D0740" w:rsidRPr="003964DA" w:rsidRDefault="005D0740">
      <w:pPr>
        <w:spacing w:line="200" w:lineRule="exact"/>
        <w:rPr>
          <w:rFonts w:asciiTheme="majorHAnsi" w:hAnsiTheme="majorHAnsi"/>
        </w:rPr>
      </w:pPr>
    </w:p>
    <w:p w14:paraId="0C9876CD" w14:textId="77777777" w:rsidR="005D0740" w:rsidRPr="003964DA" w:rsidRDefault="002833E1">
      <w:pPr>
        <w:tabs>
          <w:tab w:val="left" w:pos="9360"/>
        </w:tabs>
        <w:spacing w:line="260" w:lineRule="exact"/>
        <w:ind w:left="11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position w:val="-1"/>
          <w:sz w:val="24"/>
          <w:szCs w:val="24"/>
        </w:rPr>
        <w:t>N</w:t>
      </w:r>
      <w:r w:rsidRPr="003964DA">
        <w:rPr>
          <w:rFonts w:asciiTheme="majorHAnsi" w:hAnsiTheme="majorHAnsi"/>
          <w:spacing w:val="1"/>
          <w:position w:val="-1"/>
          <w:sz w:val="24"/>
          <w:szCs w:val="24"/>
        </w:rPr>
        <w:t>a</w:t>
      </w:r>
      <w:r w:rsidRPr="003964DA">
        <w:rPr>
          <w:rFonts w:asciiTheme="majorHAnsi" w:hAnsiTheme="majorHAnsi"/>
          <w:spacing w:val="-2"/>
          <w:position w:val="-1"/>
          <w:sz w:val="24"/>
          <w:szCs w:val="24"/>
        </w:rPr>
        <w:t>m</w:t>
      </w:r>
      <w:r w:rsidRPr="003964DA">
        <w:rPr>
          <w:rFonts w:asciiTheme="majorHAnsi" w:hAnsiTheme="majorHAnsi"/>
          <w:position w:val="-1"/>
          <w:sz w:val="24"/>
          <w:szCs w:val="24"/>
        </w:rPr>
        <w:t>e:</w:t>
      </w:r>
      <w:r w:rsidRPr="003964DA">
        <w:rPr>
          <w:rFonts w:asciiTheme="majorHAnsi" w:hAnsiTheme="majorHAnsi"/>
          <w:position w:val="-1"/>
          <w:sz w:val="24"/>
          <w:szCs w:val="24"/>
          <w:u w:color="000000"/>
        </w:rPr>
        <w:t xml:space="preserve">                                                       </w:t>
      </w:r>
      <w:r w:rsidRPr="003964DA">
        <w:rPr>
          <w:rFonts w:asciiTheme="majorHAnsi" w:hAnsiTheme="majorHAnsi"/>
          <w:spacing w:val="1"/>
          <w:position w:val="-1"/>
          <w:sz w:val="24"/>
          <w:szCs w:val="24"/>
          <w:u w:color="000000"/>
        </w:rPr>
        <w:t xml:space="preserve"> </w:t>
      </w:r>
      <w:r w:rsidRPr="003964DA">
        <w:rPr>
          <w:rFonts w:asciiTheme="majorHAnsi" w:hAnsiTheme="majorHAnsi"/>
          <w:position w:val="-1"/>
          <w:sz w:val="24"/>
          <w:szCs w:val="24"/>
        </w:rPr>
        <w:t xml:space="preserve"> Title:</w:t>
      </w:r>
      <w:r w:rsidRPr="003964DA">
        <w:rPr>
          <w:rFonts w:asciiTheme="majorHAnsi" w:hAnsiTheme="majorHAnsi"/>
          <w:spacing w:val="-1"/>
          <w:position w:val="-1"/>
          <w:sz w:val="24"/>
          <w:szCs w:val="24"/>
        </w:rPr>
        <w:t>_</w:t>
      </w:r>
      <w:r w:rsidRPr="003964DA">
        <w:rPr>
          <w:rFonts w:asciiTheme="majorHAnsi" w:hAnsiTheme="majorHAnsi"/>
          <w:position w:val="-1"/>
          <w:sz w:val="24"/>
          <w:szCs w:val="24"/>
          <w:u w:color="000000"/>
        </w:rPr>
        <w:t xml:space="preserve"> </w:t>
      </w:r>
      <w:r w:rsidRPr="003964DA">
        <w:rPr>
          <w:rFonts w:asciiTheme="majorHAnsi" w:hAnsiTheme="majorHAnsi"/>
          <w:position w:val="-1"/>
          <w:sz w:val="24"/>
          <w:szCs w:val="24"/>
          <w:u w:color="000000"/>
        </w:rPr>
        <w:tab/>
      </w:r>
    </w:p>
    <w:p w14:paraId="50125FC0" w14:textId="77777777" w:rsidR="005D0740" w:rsidRPr="003964DA" w:rsidRDefault="005D0740">
      <w:pPr>
        <w:spacing w:before="12" w:line="240" w:lineRule="exact"/>
        <w:rPr>
          <w:rFonts w:asciiTheme="majorHAnsi" w:hAnsiTheme="majorHAnsi"/>
          <w:sz w:val="24"/>
          <w:szCs w:val="24"/>
        </w:rPr>
      </w:pPr>
    </w:p>
    <w:p w14:paraId="6BF03B50" w14:textId="77777777" w:rsidR="005D0740" w:rsidRPr="003964DA" w:rsidRDefault="002833E1">
      <w:pPr>
        <w:tabs>
          <w:tab w:val="left" w:pos="9220"/>
        </w:tabs>
        <w:spacing w:before="29" w:line="260" w:lineRule="exact"/>
        <w:ind w:left="11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position w:val="-1"/>
          <w:sz w:val="24"/>
          <w:szCs w:val="24"/>
        </w:rPr>
        <w:t>Co</w:t>
      </w:r>
      <w:r w:rsidRPr="003964DA">
        <w:rPr>
          <w:rFonts w:asciiTheme="majorHAnsi" w:hAnsiTheme="majorHAnsi"/>
          <w:spacing w:val="-2"/>
          <w:position w:val="-1"/>
          <w:sz w:val="24"/>
          <w:szCs w:val="24"/>
        </w:rPr>
        <w:t>m</w:t>
      </w:r>
      <w:r w:rsidRPr="003964DA">
        <w:rPr>
          <w:rFonts w:asciiTheme="majorHAnsi" w:hAnsiTheme="majorHAnsi"/>
          <w:position w:val="-1"/>
          <w:sz w:val="24"/>
          <w:szCs w:val="24"/>
        </w:rPr>
        <w:t>pany/Instit</w:t>
      </w:r>
      <w:r w:rsidRPr="003964DA">
        <w:rPr>
          <w:rFonts w:asciiTheme="majorHAnsi" w:hAnsiTheme="majorHAnsi"/>
          <w:spacing w:val="-1"/>
          <w:position w:val="-1"/>
          <w:sz w:val="24"/>
          <w:szCs w:val="24"/>
        </w:rPr>
        <w:t>u</w:t>
      </w:r>
      <w:r w:rsidRPr="003964DA">
        <w:rPr>
          <w:rFonts w:asciiTheme="majorHAnsi" w:hAnsiTheme="majorHAnsi"/>
          <w:position w:val="-1"/>
          <w:sz w:val="24"/>
          <w:szCs w:val="24"/>
        </w:rPr>
        <w:t>tio</w:t>
      </w:r>
      <w:r w:rsidRPr="003964DA">
        <w:rPr>
          <w:rFonts w:asciiTheme="majorHAnsi" w:hAnsiTheme="majorHAnsi"/>
          <w:spacing w:val="-1"/>
          <w:position w:val="-1"/>
          <w:sz w:val="24"/>
          <w:szCs w:val="24"/>
        </w:rPr>
        <w:t>n</w:t>
      </w:r>
      <w:r w:rsidRPr="003964DA">
        <w:rPr>
          <w:rFonts w:asciiTheme="majorHAnsi" w:hAnsiTheme="majorHAnsi"/>
          <w:spacing w:val="1"/>
          <w:position w:val="-1"/>
          <w:sz w:val="24"/>
          <w:szCs w:val="24"/>
        </w:rPr>
        <w:t>:</w:t>
      </w:r>
      <w:r w:rsidRPr="003964DA">
        <w:rPr>
          <w:rFonts w:asciiTheme="majorHAnsi" w:hAnsiTheme="majorHAnsi"/>
          <w:position w:val="-1"/>
          <w:sz w:val="24"/>
          <w:szCs w:val="24"/>
          <w:u w:color="000000"/>
        </w:rPr>
        <w:t xml:space="preserve">                                                </w:t>
      </w:r>
      <w:r w:rsidRPr="003964DA">
        <w:rPr>
          <w:rFonts w:asciiTheme="majorHAnsi" w:hAnsiTheme="majorHAnsi"/>
          <w:position w:val="-1"/>
          <w:sz w:val="24"/>
          <w:szCs w:val="24"/>
        </w:rPr>
        <w:t>Dept.:</w:t>
      </w:r>
      <w:r w:rsidRPr="003964DA">
        <w:rPr>
          <w:rFonts w:asciiTheme="majorHAnsi" w:hAnsiTheme="majorHAnsi"/>
          <w:position w:val="-1"/>
          <w:sz w:val="24"/>
          <w:szCs w:val="24"/>
          <w:u w:color="000000"/>
        </w:rPr>
        <w:t xml:space="preserve"> </w:t>
      </w:r>
      <w:r w:rsidRPr="003964DA">
        <w:rPr>
          <w:rFonts w:asciiTheme="majorHAnsi" w:hAnsiTheme="majorHAnsi"/>
          <w:position w:val="-1"/>
          <w:sz w:val="24"/>
          <w:szCs w:val="24"/>
          <w:u w:color="000000"/>
        </w:rPr>
        <w:tab/>
      </w:r>
    </w:p>
    <w:p w14:paraId="7A2061D9" w14:textId="77777777" w:rsidR="005D0740" w:rsidRPr="003964DA" w:rsidRDefault="005D0740">
      <w:pPr>
        <w:spacing w:before="12" w:line="240" w:lineRule="exact"/>
        <w:rPr>
          <w:rFonts w:asciiTheme="majorHAnsi" w:hAnsiTheme="majorHAnsi"/>
          <w:sz w:val="24"/>
          <w:szCs w:val="24"/>
        </w:rPr>
        <w:sectPr w:rsidR="005D0740" w:rsidRPr="003964DA">
          <w:pgSz w:w="12240" w:h="15840"/>
          <w:pgMar w:top="1080" w:right="1040" w:bottom="280" w:left="1040" w:header="0" w:footer="767" w:gutter="0"/>
          <w:cols w:space="720"/>
        </w:sectPr>
      </w:pPr>
    </w:p>
    <w:p w14:paraId="4756B05A" w14:textId="77777777" w:rsidR="005D0740" w:rsidRPr="003964DA" w:rsidRDefault="002833E1">
      <w:pPr>
        <w:tabs>
          <w:tab w:val="left" w:pos="5020"/>
        </w:tabs>
        <w:spacing w:before="29" w:line="260" w:lineRule="exact"/>
        <w:ind w:left="112" w:right="-56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position w:val="-1"/>
          <w:sz w:val="24"/>
          <w:szCs w:val="24"/>
        </w:rPr>
        <w:t>E-</w:t>
      </w:r>
      <w:r w:rsidRPr="003964DA">
        <w:rPr>
          <w:rFonts w:asciiTheme="majorHAnsi" w:hAnsiTheme="majorHAnsi"/>
          <w:spacing w:val="-2"/>
          <w:position w:val="-1"/>
          <w:sz w:val="24"/>
          <w:szCs w:val="24"/>
        </w:rPr>
        <w:t>m</w:t>
      </w:r>
      <w:r w:rsidRPr="003964DA">
        <w:rPr>
          <w:rFonts w:asciiTheme="majorHAnsi" w:hAnsiTheme="majorHAnsi"/>
          <w:position w:val="-1"/>
          <w:sz w:val="24"/>
          <w:szCs w:val="24"/>
        </w:rPr>
        <w:t>ail:</w:t>
      </w:r>
      <w:r w:rsidRPr="003964DA">
        <w:rPr>
          <w:rFonts w:asciiTheme="majorHAnsi" w:hAnsiTheme="majorHAnsi"/>
          <w:position w:val="-1"/>
          <w:sz w:val="24"/>
          <w:szCs w:val="24"/>
          <w:u w:color="000000"/>
        </w:rPr>
        <w:t xml:space="preserve"> </w:t>
      </w:r>
      <w:r w:rsidRPr="003964DA">
        <w:rPr>
          <w:rFonts w:asciiTheme="majorHAnsi" w:hAnsiTheme="majorHAnsi"/>
          <w:position w:val="-1"/>
          <w:sz w:val="24"/>
          <w:szCs w:val="24"/>
          <w:u w:color="000000"/>
        </w:rPr>
        <w:tab/>
      </w:r>
    </w:p>
    <w:p w14:paraId="63B84389" w14:textId="77777777" w:rsidR="005D0740" w:rsidRPr="003964DA" w:rsidRDefault="002833E1">
      <w:pPr>
        <w:tabs>
          <w:tab w:val="left" w:pos="4260"/>
        </w:tabs>
        <w:spacing w:before="29" w:line="260" w:lineRule="exact"/>
        <w:rPr>
          <w:rFonts w:asciiTheme="majorHAnsi" w:hAnsiTheme="majorHAnsi"/>
          <w:sz w:val="24"/>
          <w:szCs w:val="24"/>
        </w:rPr>
        <w:sectPr w:rsidR="005D0740" w:rsidRPr="003964DA">
          <w:type w:val="continuous"/>
          <w:pgSz w:w="12240" w:h="15840"/>
          <w:pgMar w:top="1100" w:right="1040" w:bottom="280" w:left="1040" w:header="720" w:footer="720" w:gutter="0"/>
          <w:cols w:num="2" w:space="720" w:equalWidth="0">
            <w:col w:w="5032" w:space="119"/>
            <w:col w:w="5009"/>
          </w:cols>
        </w:sectPr>
      </w:pPr>
      <w:r w:rsidRPr="003964DA">
        <w:rPr>
          <w:rFonts w:asciiTheme="majorHAnsi" w:hAnsiTheme="majorHAnsi"/>
        </w:rPr>
        <w:br w:type="column"/>
      </w:r>
      <w:r w:rsidRPr="003964DA">
        <w:rPr>
          <w:rFonts w:asciiTheme="majorHAnsi" w:hAnsiTheme="majorHAnsi"/>
          <w:position w:val="-1"/>
          <w:sz w:val="24"/>
          <w:szCs w:val="24"/>
        </w:rPr>
        <w:t>Phone:</w:t>
      </w:r>
      <w:r w:rsidRPr="003964DA">
        <w:rPr>
          <w:rFonts w:asciiTheme="majorHAnsi" w:hAnsiTheme="majorHAnsi"/>
          <w:position w:val="-1"/>
          <w:sz w:val="24"/>
          <w:szCs w:val="24"/>
          <w:u w:color="000000"/>
        </w:rPr>
        <w:t xml:space="preserve"> </w:t>
      </w:r>
      <w:r w:rsidRPr="003964DA">
        <w:rPr>
          <w:rFonts w:asciiTheme="majorHAnsi" w:hAnsiTheme="majorHAnsi"/>
          <w:position w:val="-1"/>
          <w:sz w:val="24"/>
          <w:szCs w:val="24"/>
          <w:u w:color="000000"/>
        </w:rPr>
        <w:tab/>
      </w:r>
    </w:p>
    <w:p w14:paraId="2F03CC9E" w14:textId="77777777" w:rsidR="005D0740" w:rsidRPr="003964DA" w:rsidRDefault="005D0740">
      <w:pPr>
        <w:spacing w:line="200" w:lineRule="exact"/>
        <w:rPr>
          <w:rFonts w:asciiTheme="majorHAnsi" w:hAnsiTheme="majorHAnsi"/>
        </w:rPr>
      </w:pPr>
    </w:p>
    <w:p w14:paraId="3FCD87D0" w14:textId="77777777" w:rsidR="005D0740" w:rsidRPr="003964DA" w:rsidRDefault="005D0740">
      <w:pPr>
        <w:spacing w:line="200" w:lineRule="exact"/>
        <w:rPr>
          <w:rFonts w:asciiTheme="majorHAnsi" w:hAnsiTheme="majorHAnsi"/>
        </w:rPr>
      </w:pPr>
    </w:p>
    <w:p w14:paraId="4AE01C2A" w14:textId="77777777" w:rsidR="005D0740" w:rsidRPr="003964DA" w:rsidRDefault="005D0740">
      <w:pPr>
        <w:spacing w:line="200" w:lineRule="exact"/>
        <w:rPr>
          <w:rFonts w:asciiTheme="majorHAnsi" w:hAnsiTheme="majorHAnsi"/>
        </w:rPr>
      </w:pPr>
    </w:p>
    <w:p w14:paraId="12A55CCA" w14:textId="77777777" w:rsidR="005D0740" w:rsidRPr="003964DA" w:rsidRDefault="005D0740">
      <w:pPr>
        <w:spacing w:before="4" w:line="200" w:lineRule="exact"/>
        <w:rPr>
          <w:rFonts w:asciiTheme="majorHAnsi" w:hAnsiTheme="majorHAnsi"/>
        </w:rPr>
      </w:pPr>
    </w:p>
    <w:p w14:paraId="6CE56994" w14:textId="77777777" w:rsidR="005D0740" w:rsidRPr="003964DA" w:rsidRDefault="002833E1">
      <w:pPr>
        <w:tabs>
          <w:tab w:val="left" w:pos="9360"/>
        </w:tabs>
        <w:spacing w:before="29" w:line="260" w:lineRule="exact"/>
        <w:ind w:left="11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position w:val="-1"/>
          <w:sz w:val="24"/>
          <w:szCs w:val="24"/>
        </w:rPr>
        <w:t>N</w:t>
      </w:r>
      <w:r w:rsidRPr="003964DA">
        <w:rPr>
          <w:rFonts w:asciiTheme="majorHAnsi" w:hAnsiTheme="majorHAnsi"/>
          <w:spacing w:val="1"/>
          <w:position w:val="-1"/>
          <w:sz w:val="24"/>
          <w:szCs w:val="24"/>
        </w:rPr>
        <w:t>a</w:t>
      </w:r>
      <w:r w:rsidRPr="003964DA">
        <w:rPr>
          <w:rFonts w:asciiTheme="majorHAnsi" w:hAnsiTheme="majorHAnsi"/>
          <w:spacing w:val="-2"/>
          <w:position w:val="-1"/>
          <w:sz w:val="24"/>
          <w:szCs w:val="24"/>
        </w:rPr>
        <w:t>m</w:t>
      </w:r>
      <w:r w:rsidRPr="003964DA">
        <w:rPr>
          <w:rFonts w:asciiTheme="majorHAnsi" w:hAnsiTheme="majorHAnsi"/>
          <w:position w:val="-1"/>
          <w:sz w:val="24"/>
          <w:szCs w:val="24"/>
        </w:rPr>
        <w:t>e:</w:t>
      </w:r>
      <w:r w:rsidRPr="003964DA">
        <w:rPr>
          <w:rFonts w:asciiTheme="majorHAnsi" w:hAnsiTheme="majorHAnsi"/>
          <w:position w:val="-1"/>
          <w:sz w:val="24"/>
          <w:szCs w:val="24"/>
          <w:u w:color="000000"/>
        </w:rPr>
        <w:t xml:space="preserve">                                                       </w:t>
      </w:r>
      <w:r w:rsidRPr="003964DA">
        <w:rPr>
          <w:rFonts w:asciiTheme="majorHAnsi" w:hAnsiTheme="majorHAnsi"/>
          <w:spacing w:val="1"/>
          <w:position w:val="-1"/>
          <w:sz w:val="24"/>
          <w:szCs w:val="24"/>
          <w:u w:color="000000"/>
        </w:rPr>
        <w:t xml:space="preserve"> </w:t>
      </w:r>
      <w:r w:rsidRPr="003964DA">
        <w:rPr>
          <w:rFonts w:asciiTheme="majorHAnsi" w:hAnsiTheme="majorHAnsi"/>
          <w:position w:val="-1"/>
          <w:sz w:val="24"/>
          <w:szCs w:val="24"/>
        </w:rPr>
        <w:t xml:space="preserve"> Title:</w:t>
      </w:r>
      <w:r w:rsidRPr="003964DA">
        <w:rPr>
          <w:rFonts w:asciiTheme="majorHAnsi" w:hAnsiTheme="majorHAnsi"/>
          <w:spacing w:val="-1"/>
          <w:position w:val="-1"/>
          <w:sz w:val="24"/>
          <w:szCs w:val="24"/>
        </w:rPr>
        <w:t>_</w:t>
      </w:r>
      <w:r w:rsidRPr="003964DA">
        <w:rPr>
          <w:rFonts w:asciiTheme="majorHAnsi" w:hAnsiTheme="majorHAnsi"/>
          <w:position w:val="-1"/>
          <w:sz w:val="24"/>
          <w:szCs w:val="24"/>
          <w:u w:color="000000"/>
        </w:rPr>
        <w:t xml:space="preserve"> </w:t>
      </w:r>
      <w:r w:rsidRPr="003964DA">
        <w:rPr>
          <w:rFonts w:asciiTheme="majorHAnsi" w:hAnsiTheme="majorHAnsi"/>
          <w:position w:val="-1"/>
          <w:sz w:val="24"/>
          <w:szCs w:val="24"/>
          <w:u w:color="000000"/>
        </w:rPr>
        <w:tab/>
      </w:r>
    </w:p>
    <w:p w14:paraId="38103572" w14:textId="77777777" w:rsidR="005D0740" w:rsidRPr="003964DA" w:rsidRDefault="005D0740">
      <w:pPr>
        <w:spacing w:before="12" w:line="240" w:lineRule="exact"/>
        <w:rPr>
          <w:rFonts w:asciiTheme="majorHAnsi" w:hAnsiTheme="majorHAnsi"/>
          <w:sz w:val="24"/>
          <w:szCs w:val="24"/>
        </w:rPr>
      </w:pPr>
    </w:p>
    <w:p w14:paraId="60DF38CB" w14:textId="77777777" w:rsidR="005D0740" w:rsidRPr="003964DA" w:rsidRDefault="002833E1">
      <w:pPr>
        <w:tabs>
          <w:tab w:val="left" w:pos="9340"/>
        </w:tabs>
        <w:spacing w:before="29" w:line="260" w:lineRule="exact"/>
        <w:ind w:left="11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position w:val="-1"/>
          <w:sz w:val="24"/>
          <w:szCs w:val="24"/>
        </w:rPr>
        <w:t>Co</w:t>
      </w:r>
      <w:r w:rsidRPr="003964DA">
        <w:rPr>
          <w:rFonts w:asciiTheme="majorHAnsi" w:hAnsiTheme="majorHAnsi"/>
          <w:spacing w:val="-2"/>
          <w:position w:val="-1"/>
          <w:sz w:val="24"/>
          <w:szCs w:val="24"/>
        </w:rPr>
        <w:t>m</w:t>
      </w:r>
      <w:r w:rsidRPr="003964DA">
        <w:rPr>
          <w:rFonts w:asciiTheme="majorHAnsi" w:hAnsiTheme="majorHAnsi"/>
          <w:position w:val="-1"/>
          <w:sz w:val="24"/>
          <w:szCs w:val="24"/>
        </w:rPr>
        <w:t>pany/Instit</w:t>
      </w:r>
      <w:r w:rsidRPr="003964DA">
        <w:rPr>
          <w:rFonts w:asciiTheme="majorHAnsi" w:hAnsiTheme="majorHAnsi"/>
          <w:spacing w:val="-1"/>
          <w:position w:val="-1"/>
          <w:sz w:val="24"/>
          <w:szCs w:val="24"/>
        </w:rPr>
        <w:t>u</w:t>
      </w:r>
      <w:r w:rsidRPr="003964DA">
        <w:rPr>
          <w:rFonts w:asciiTheme="majorHAnsi" w:hAnsiTheme="majorHAnsi"/>
          <w:position w:val="-1"/>
          <w:sz w:val="24"/>
          <w:szCs w:val="24"/>
        </w:rPr>
        <w:t>tio</w:t>
      </w:r>
      <w:r w:rsidRPr="003964DA">
        <w:rPr>
          <w:rFonts w:asciiTheme="majorHAnsi" w:hAnsiTheme="majorHAnsi"/>
          <w:spacing w:val="-1"/>
          <w:position w:val="-1"/>
          <w:sz w:val="24"/>
          <w:szCs w:val="24"/>
        </w:rPr>
        <w:t>n</w:t>
      </w:r>
      <w:r w:rsidRPr="003964DA">
        <w:rPr>
          <w:rFonts w:asciiTheme="majorHAnsi" w:hAnsiTheme="majorHAnsi"/>
          <w:spacing w:val="1"/>
          <w:position w:val="-1"/>
          <w:sz w:val="24"/>
          <w:szCs w:val="24"/>
        </w:rPr>
        <w:t>:</w:t>
      </w:r>
      <w:r w:rsidRPr="003964DA">
        <w:rPr>
          <w:rFonts w:asciiTheme="majorHAnsi" w:hAnsiTheme="majorHAnsi"/>
          <w:position w:val="-1"/>
          <w:sz w:val="24"/>
          <w:szCs w:val="24"/>
          <w:u w:color="000000"/>
        </w:rPr>
        <w:t xml:space="preserve">                                                </w:t>
      </w:r>
      <w:r w:rsidRPr="003964DA">
        <w:rPr>
          <w:rFonts w:asciiTheme="majorHAnsi" w:hAnsiTheme="majorHAnsi"/>
          <w:position w:val="-1"/>
          <w:sz w:val="24"/>
          <w:szCs w:val="24"/>
        </w:rPr>
        <w:t>Dept.:</w:t>
      </w:r>
      <w:r w:rsidRPr="003964DA">
        <w:rPr>
          <w:rFonts w:asciiTheme="majorHAnsi" w:hAnsiTheme="majorHAnsi"/>
          <w:position w:val="-1"/>
          <w:sz w:val="24"/>
          <w:szCs w:val="24"/>
          <w:u w:color="000000"/>
        </w:rPr>
        <w:t xml:space="preserve"> </w:t>
      </w:r>
      <w:r w:rsidRPr="003964DA">
        <w:rPr>
          <w:rFonts w:asciiTheme="majorHAnsi" w:hAnsiTheme="majorHAnsi"/>
          <w:position w:val="-1"/>
          <w:sz w:val="24"/>
          <w:szCs w:val="24"/>
          <w:u w:color="000000"/>
        </w:rPr>
        <w:tab/>
      </w:r>
    </w:p>
    <w:p w14:paraId="6E92B08A" w14:textId="77777777" w:rsidR="005D0740" w:rsidRPr="003964DA" w:rsidRDefault="005D0740">
      <w:pPr>
        <w:spacing w:before="12" w:line="240" w:lineRule="exact"/>
        <w:rPr>
          <w:rFonts w:asciiTheme="majorHAnsi" w:hAnsiTheme="majorHAnsi"/>
          <w:sz w:val="24"/>
          <w:szCs w:val="24"/>
        </w:rPr>
        <w:sectPr w:rsidR="005D0740" w:rsidRPr="003964DA">
          <w:type w:val="continuous"/>
          <w:pgSz w:w="12240" w:h="15840"/>
          <w:pgMar w:top="1100" w:right="1040" w:bottom="280" w:left="1040" w:header="720" w:footer="720" w:gutter="0"/>
          <w:cols w:space="720"/>
        </w:sectPr>
      </w:pPr>
    </w:p>
    <w:p w14:paraId="0C8B9473" w14:textId="77777777" w:rsidR="005D0740" w:rsidRPr="003964DA" w:rsidRDefault="002833E1">
      <w:pPr>
        <w:tabs>
          <w:tab w:val="left" w:pos="5020"/>
        </w:tabs>
        <w:spacing w:before="29" w:line="260" w:lineRule="exact"/>
        <w:ind w:left="112" w:right="-56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position w:val="-1"/>
          <w:sz w:val="24"/>
          <w:szCs w:val="24"/>
        </w:rPr>
        <w:t>E-</w:t>
      </w:r>
      <w:r w:rsidRPr="003964DA">
        <w:rPr>
          <w:rFonts w:asciiTheme="majorHAnsi" w:hAnsiTheme="majorHAnsi"/>
          <w:spacing w:val="-2"/>
          <w:position w:val="-1"/>
          <w:sz w:val="24"/>
          <w:szCs w:val="24"/>
        </w:rPr>
        <w:t>m</w:t>
      </w:r>
      <w:r w:rsidRPr="003964DA">
        <w:rPr>
          <w:rFonts w:asciiTheme="majorHAnsi" w:hAnsiTheme="majorHAnsi"/>
          <w:position w:val="-1"/>
          <w:sz w:val="24"/>
          <w:szCs w:val="24"/>
        </w:rPr>
        <w:t>ail:</w:t>
      </w:r>
      <w:r w:rsidRPr="003964DA">
        <w:rPr>
          <w:rFonts w:asciiTheme="majorHAnsi" w:hAnsiTheme="majorHAnsi"/>
          <w:position w:val="-1"/>
          <w:sz w:val="24"/>
          <w:szCs w:val="24"/>
          <w:u w:color="000000"/>
        </w:rPr>
        <w:t xml:space="preserve"> </w:t>
      </w:r>
      <w:r w:rsidRPr="003964DA">
        <w:rPr>
          <w:rFonts w:asciiTheme="majorHAnsi" w:hAnsiTheme="majorHAnsi"/>
          <w:position w:val="-1"/>
          <w:sz w:val="24"/>
          <w:szCs w:val="24"/>
          <w:u w:color="000000"/>
        </w:rPr>
        <w:tab/>
      </w:r>
    </w:p>
    <w:p w14:paraId="61CAAC0F" w14:textId="77777777" w:rsidR="005D0740" w:rsidRPr="003964DA" w:rsidRDefault="002833E1">
      <w:pPr>
        <w:tabs>
          <w:tab w:val="left" w:pos="4260"/>
        </w:tabs>
        <w:spacing w:before="29" w:line="260" w:lineRule="exact"/>
        <w:rPr>
          <w:rFonts w:asciiTheme="majorHAnsi" w:hAnsiTheme="majorHAnsi"/>
          <w:sz w:val="24"/>
          <w:szCs w:val="24"/>
        </w:rPr>
        <w:sectPr w:rsidR="005D0740" w:rsidRPr="003964DA">
          <w:type w:val="continuous"/>
          <w:pgSz w:w="12240" w:h="15840"/>
          <w:pgMar w:top="1100" w:right="1040" w:bottom="280" w:left="1040" w:header="720" w:footer="720" w:gutter="0"/>
          <w:cols w:num="2" w:space="720" w:equalWidth="0">
            <w:col w:w="5032" w:space="119"/>
            <w:col w:w="5009"/>
          </w:cols>
        </w:sectPr>
      </w:pPr>
      <w:r w:rsidRPr="003964DA">
        <w:rPr>
          <w:rFonts w:asciiTheme="majorHAnsi" w:hAnsiTheme="majorHAnsi"/>
        </w:rPr>
        <w:br w:type="column"/>
      </w:r>
      <w:r w:rsidRPr="003964DA">
        <w:rPr>
          <w:rFonts w:asciiTheme="majorHAnsi" w:hAnsiTheme="majorHAnsi"/>
          <w:position w:val="-1"/>
          <w:sz w:val="24"/>
          <w:szCs w:val="24"/>
        </w:rPr>
        <w:t>Phone:</w:t>
      </w:r>
      <w:r w:rsidRPr="003964DA">
        <w:rPr>
          <w:rFonts w:asciiTheme="majorHAnsi" w:hAnsiTheme="majorHAnsi"/>
          <w:position w:val="-1"/>
          <w:sz w:val="24"/>
          <w:szCs w:val="24"/>
          <w:u w:color="000000"/>
        </w:rPr>
        <w:t xml:space="preserve"> </w:t>
      </w:r>
      <w:r w:rsidRPr="003964DA">
        <w:rPr>
          <w:rFonts w:asciiTheme="majorHAnsi" w:hAnsiTheme="majorHAnsi"/>
          <w:position w:val="-1"/>
          <w:sz w:val="24"/>
          <w:szCs w:val="24"/>
          <w:u w:color="000000"/>
        </w:rPr>
        <w:tab/>
      </w:r>
    </w:p>
    <w:p w14:paraId="3737A2B4" w14:textId="77777777" w:rsidR="005D0740" w:rsidRPr="003964DA" w:rsidRDefault="005D0740">
      <w:pPr>
        <w:spacing w:line="200" w:lineRule="exact"/>
        <w:rPr>
          <w:rFonts w:asciiTheme="majorHAnsi" w:hAnsiTheme="majorHAnsi"/>
        </w:rPr>
      </w:pPr>
    </w:p>
    <w:p w14:paraId="6C699267" w14:textId="77777777" w:rsidR="005D0740" w:rsidRPr="003964DA" w:rsidRDefault="005D0740">
      <w:pPr>
        <w:spacing w:line="200" w:lineRule="exact"/>
        <w:rPr>
          <w:rFonts w:asciiTheme="majorHAnsi" w:hAnsiTheme="majorHAnsi"/>
        </w:rPr>
      </w:pPr>
    </w:p>
    <w:p w14:paraId="29227068" w14:textId="77777777" w:rsidR="005D0740" w:rsidRPr="003964DA" w:rsidRDefault="005D0740">
      <w:pPr>
        <w:spacing w:line="200" w:lineRule="exact"/>
        <w:rPr>
          <w:rFonts w:asciiTheme="majorHAnsi" w:hAnsiTheme="majorHAnsi"/>
        </w:rPr>
      </w:pPr>
    </w:p>
    <w:p w14:paraId="293F0A58" w14:textId="77777777" w:rsidR="005D0740" w:rsidRPr="003964DA" w:rsidRDefault="005D0740">
      <w:pPr>
        <w:spacing w:before="3" w:line="200" w:lineRule="exact"/>
        <w:rPr>
          <w:rFonts w:asciiTheme="majorHAnsi" w:hAnsiTheme="majorHAnsi"/>
        </w:rPr>
      </w:pPr>
    </w:p>
    <w:p w14:paraId="727C8D29" w14:textId="77777777" w:rsidR="005D0740" w:rsidRPr="003964DA" w:rsidRDefault="002833E1">
      <w:pPr>
        <w:tabs>
          <w:tab w:val="left" w:pos="9360"/>
        </w:tabs>
        <w:spacing w:before="29" w:line="260" w:lineRule="exact"/>
        <w:ind w:left="11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position w:val="-1"/>
          <w:sz w:val="24"/>
          <w:szCs w:val="24"/>
        </w:rPr>
        <w:t>N</w:t>
      </w:r>
      <w:r w:rsidRPr="003964DA">
        <w:rPr>
          <w:rFonts w:asciiTheme="majorHAnsi" w:hAnsiTheme="majorHAnsi"/>
          <w:spacing w:val="1"/>
          <w:position w:val="-1"/>
          <w:sz w:val="24"/>
          <w:szCs w:val="24"/>
        </w:rPr>
        <w:t>a</w:t>
      </w:r>
      <w:r w:rsidRPr="003964DA">
        <w:rPr>
          <w:rFonts w:asciiTheme="majorHAnsi" w:hAnsiTheme="majorHAnsi"/>
          <w:spacing w:val="-2"/>
          <w:position w:val="-1"/>
          <w:sz w:val="24"/>
          <w:szCs w:val="24"/>
        </w:rPr>
        <w:t>m</w:t>
      </w:r>
      <w:r w:rsidRPr="003964DA">
        <w:rPr>
          <w:rFonts w:asciiTheme="majorHAnsi" w:hAnsiTheme="majorHAnsi"/>
          <w:position w:val="-1"/>
          <w:sz w:val="24"/>
          <w:szCs w:val="24"/>
        </w:rPr>
        <w:t>e:</w:t>
      </w:r>
      <w:r w:rsidRPr="003964DA">
        <w:rPr>
          <w:rFonts w:asciiTheme="majorHAnsi" w:hAnsiTheme="majorHAnsi"/>
          <w:position w:val="-1"/>
          <w:sz w:val="24"/>
          <w:szCs w:val="24"/>
          <w:u w:color="000000"/>
        </w:rPr>
        <w:t xml:space="preserve">                                                       </w:t>
      </w:r>
      <w:r w:rsidRPr="003964DA">
        <w:rPr>
          <w:rFonts w:asciiTheme="majorHAnsi" w:hAnsiTheme="majorHAnsi"/>
          <w:spacing w:val="1"/>
          <w:position w:val="-1"/>
          <w:sz w:val="24"/>
          <w:szCs w:val="24"/>
          <w:u w:color="000000"/>
        </w:rPr>
        <w:t xml:space="preserve"> </w:t>
      </w:r>
      <w:r w:rsidRPr="003964DA">
        <w:rPr>
          <w:rFonts w:asciiTheme="majorHAnsi" w:hAnsiTheme="majorHAnsi"/>
          <w:position w:val="-1"/>
          <w:sz w:val="24"/>
          <w:szCs w:val="24"/>
        </w:rPr>
        <w:t xml:space="preserve"> Title:</w:t>
      </w:r>
      <w:r w:rsidRPr="003964DA">
        <w:rPr>
          <w:rFonts w:asciiTheme="majorHAnsi" w:hAnsiTheme="majorHAnsi"/>
          <w:spacing w:val="-1"/>
          <w:position w:val="-1"/>
          <w:sz w:val="24"/>
          <w:szCs w:val="24"/>
        </w:rPr>
        <w:t>_</w:t>
      </w:r>
      <w:r w:rsidRPr="003964DA">
        <w:rPr>
          <w:rFonts w:asciiTheme="majorHAnsi" w:hAnsiTheme="majorHAnsi"/>
          <w:position w:val="-1"/>
          <w:sz w:val="24"/>
          <w:szCs w:val="24"/>
          <w:u w:color="000000"/>
        </w:rPr>
        <w:t xml:space="preserve"> </w:t>
      </w:r>
      <w:r w:rsidRPr="003964DA">
        <w:rPr>
          <w:rFonts w:asciiTheme="majorHAnsi" w:hAnsiTheme="majorHAnsi"/>
          <w:position w:val="-1"/>
          <w:sz w:val="24"/>
          <w:szCs w:val="24"/>
          <w:u w:color="000000"/>
        </w:rPr>
        <w:tab/>
      </w:r>
    </w:p>
    <w:p w14:paraId="2F404AC4" w14:textId="77777777" w:rsidR="005D0740" w:rsidRPr="003964DA" w:rsidRDefault="005D0740">
      <w:pPr>
        <w:spacing w:before="12" w:line="240" w:lineRule="exact"/>
        <w:rPr>
          <w:rFonts w:asciiTheme="majorHAnsi" w:hAnsiTheme="majorHAnsi"/>
          <w:sz w:val="24"/>
          <w:szCs w:val="24"/>
        </w:rPr>
      </w:pPr>
    </w:p>
    <w:p w14:paraId="50811832" w14:textId="77777777" w:rsidR="005D0740" w:rsidRPr="003964DA" w:rsidRDefault="002833E1">
      <w:pPr>
        <w:tabs>
          <w:tab w:val="left" w:pos="9220"/>
        </w:tabs>
        <w:spacing w:before="29" w:line="260" w:lineRule="exact"/>
        <w:ind w:left="11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position w:val="-1"/>
          <w:sz w:val="24"/>
          <w:szCs w:val="24"/>
        </w:rPr>
        <w:t>Co</w:t>
      </w:r>
      <w:r w:rsidRPr="003964DA">
        <w:rPr>
          <w:rFonts w:asciiTheme="majorHAnsi" w:hAnsiTheme="majorHAnsi"/>
          <w:spacing w:val="-2"/>
          <w:position w:val="-1"/>
          <w:sz w:val="24"/>
          <w:szCs w:val="24"/>
        </w:rPr>
        <w:t>m</w:t>
      </w:r>
      <w:r w:rsidRPr="003964DA">
        <w:rPr>
          <w:rFonts w:asciiTheme="majorHAnsi" w:hAnsiTheme="majorHAnsi"/>
          <w:position w:val="-1"/>
          <w:sz w:val="24"/>
          <w:szCs w:val="24"/>
        </w:rPr>
        <w:t>pany/Instit</w:t>
      </w:r>
      <w:r w:rsidRPr="003964DA">
        <w:rPr>
          <w:rFonts w:asciiTheme="majorHAnsi" w:hAnsiTheme="majorHAnsi"/>
          <w:spacing w:val="-1"/>
          <w:position w:val="-1"/>
          <w:sz w:val="24"/>
          <w:szCs w:val="24"/>
        </w:rPr>
        <w:t>u</w:t>
      </w:r>
      <w:r w:rsidRPr="003964DA">
        <w:rPr>
          <w:rFonts w:asciiTheme="majorHAnsi" w:hAnsiTheme="majorHAnsi"/>
          <w:position w:val="-1"/>
          <w:sz w:val="24"/>
          <w:szCs w:val="24"/>
        </w:rPr>
        <w:t>tio</w:t>
      </w:r>
      <w:r w:rsidRPr="003964DA">
        <w:rPr>
          <w:rFonts w:asciiTheme="majorHAnsi" w:hAnsiTheme="majorHAnsi"/>
          <w:spacing w:val="-1"/>
          <w:position w:val="-1"/>
          <w:sz w:val="24"/>
          <w:szCs w:val="24"/>
        </w:rPr>
        <w:t>n</w:t>
      </w:r>
      <w:r w:rsidRPr="003964DA">
        <w:rPr>
          <w:rFonts w:asciiTheme="majorHAnsi" w:hAnsiTheme="majorHAnsi"/>
          <w:spacing w:val="1"/>
          <w:position w:val="-1"/>
          <w:sz w:val="24"/>
          <w:szCs w:val="24"/>
        </w:rPr>
        <w:t>:</w:t>
      </w:r>
      <w:r w:rsidRPr="003964DA">
        <w:rPr>
          <w:rFonts w:asciiTheme="majorHAnsi" w:hAnsiTheme="majorHAnsi"/>
          <w:position w:val="-1"/>
          <w:sz w:val="24"/>
          <w:szCs w:val="24"/>
          <w:u w:color="000000"/>
        </w:rPr>
        <w:t xml:space="preserve">                                                </w:t>
      </w:r>
      <w:r w:rsidRPr="003964DA">
        <w:rPr>
          <w:rFonts w:asciiTheme="majorHAnsi" w:hAnsiTheme="majorHAnsi"/>
          <w:position w:val="-1"/>
          <w:sz w:val="24"/>
          <w:szCs w:val="24"/>
        </w:rPr>
        <w:t>Dept.:</w:t>
      </w:r>
      <w:r w:rsidRPr="003964DA">
        <w:rPr>
          <w:rFonts w:asciiTheme="majorHAnsi" w:hAnsiTheme="majorHAnsi"/>
          <w:position w:val="-1"/>
          <w:sz w:val="24"/>
          <w:szCs w:val="24"/>
          <w:u w:color="000000"/>
        </w:rPr>
        <w:t xml:space="preserve"> </w:t>
      </w:r>
      <w:r w:rsidRPr="003964DA">
        <w:rPr>
          <w:rFonts w:asciiTheme="majorHAnsi" w:hAnsiTheme="majorHAnsi"/>
          <w:position w:val="-1"/>
          <w:sz w:val="24"/>
          <w:szCs w:val="24"/>
          <w:u w:color="000000"/>
        </w:rPr>
        <w:tab/>
      </w:r>
    </w:p>
    <w:p w14:paraId="038A0B96" w14:textId="77777777" w:rsidR="005D0740" w:rsidRPr="003964DA" w:rsidRDefault="005D0740">
      <w:pPr>
        <w:spacing w:before="12" w:line="240" w:lineRule="exact"/>
        <w:rPr>
          <w:rFonts w:asciiTheme="majorHAnsi" w:hAnsiTheme="majorHAnsi"/>
          <w:sz w:val="24"/>
          <w:szCs w:val="24"/>
        </w:rPr>
        <w:sectPr w:rsidR="005D0740" w:rsidRPr="003964DA">
          <w:type w:val="continuous"/>
          <w:pgSz w:w="12240" w:h="15840"/>
          <w:pgMar w:top="1100" w:right="1040" w:bottom="280" w:left="1040" w:header="720" w:footer="720" w:gutter="0"/>
          <w:cols w:space="720"/>
        </w:sectPr>
      </w:pPr>
    </w:p>
    <w:p w14:paraId="61EB2FAA" w14:textId="77777777" w:rsidR="005D0740" w:rsidRPr="003964DA" w:rsidRDefault="002833E1">
      <w:pPr>
        <w:tabs>
          <w:tab w:val="left" w:pos="5020"/>
        </w:tabs>
        <w:spacing w:before="29"/>
        <w:ind w:left="112" w:right="-56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sz w:val="24"/>
          <w:szCs w:val="24"/>
        </w:rPr>
        <w:t>E-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z w:val="24"/>
          <w:szCs w:val="24"/>
        </w:rPr>
        <w:t>ail:</w:t>
      </w:r>
      <w:r w:rsidRPr="003964DA">
        <w:rPr>
          <w:rFonts w:asciiTheme="majorHAnsi" w:hAnsiTheme="majorHAnsi"/>
          <w:sz w:val="24"/>
          <w:szCs w:val="24"/>
          <w:u w:color="000000"/>
        </w:rPr>
        <w:t xml:space="preserve"> </w:t>
      </w:r>
      <w:r w:rsidRPr="003964DA">
        <w:rPr>
          <w:rFonts w:asciiTheme="majorHAnsi" w:hAnsiTheme="majorHAnsi"/>
          <w:sz w:val="24"/>
          <w:szCs w:val="24"/>
          <w:u w:color="000000"/>
        </w:rPr>
        <w:tab/>
      </w:r>
    </w:p>
    <w:p w14:paraId="1690731D" w14:textId="77777777" w:rsidR="005D0740" w:rsidRPr="003964DA" w:rsidRDefault="002833E1">
      <w:pPr>
        <w:tabs>
          <w:tab w:val="left" w:pos="4140"/>
        </w:tabs>
        <w:spacing w:before="29"/>
        <w:rPr>
          <w:rFonts w:asciiTheme="majorHAnsi" w:hAnsiTheme="majorHAnsi"/>
          <w:sz w:val="24"/>
          <w:szCs w:val="24"/>
        </w:rPr>
        <w:sectPr w:rsidR="005D0740" w:rsidRPr="003964DA">
          <w:type w:val="continuous"/>
          <w:pgSz w:w="12240" w:h="15840"/>
          <w:pgMar w:top="1100" w:right="1040" w:bottom="280" w:left="1040" w:header="720" w:footer="720" w:gutter="0"/>
          <w:cols w:num="2" w:space="720" w:equalWidth="0">
            <w:col w:w="5032" w:space="119"/>
            <w:col w:w="5009"/>
          </w:cols>
        </w:sectPr>
      </w:pPr>
      <w:r w:rsidRPr="003964DA">
        <w:rPr>
          <w:rFonts w:asciiTheme="majorHAnsi" w:hAnsiTheme="majorHAnsi"/>
        </w:rPr>
        <w:br w:type="column"/>
      </w:r>
      <w:r w:rsidRPr="003964DA">
        <w:rPr>
          <w:rFonts w:asciiTheme="majorHAnsi" w:hAnsiTheme="majorHAnsi"/>
          <w:sz w:val="24"/>
          <w:szCs w:val="24"/>
        </w:rPr>
        <w:t>Phone:</w:t>
      </w:r>
      <w:r w:rsidRPr="003964DA">
        <w:rPr>
          <w:rFonts w:asciiTheme="majorHAnsi" w:hAnsiTheme="majorHAnsi"/>
          <w:sz w:val="24"/>
          <w:szCs w:val="24"/>
          <w:u w:color="000000"/>
        </w:rPr>
        <w:t xml:space="preserve"> </w:t>
      </w:r>
      <w:r w:rsidRPr="003964DA">
        <w:rPr>
          <w:rFonts w:asciiTheme="majorHAnsi" w:hAnsiTheme="majorHAnsi"/>
          <w:sz w:val="24"/>
          <w:szCs w:val="24"/>
          <w:u w:color="000000"/>
        </w:rPr>
        <w:tab/>
      </w:r>
    </w:p>
    <w:p w14:paraId="3E9CD7A8" w14:textId="77777777" w:rsidR="005D0740" w:rsidRPr="003964DA" w:rsidRDefault="002833E1">
      <w:pPr>
        <w:tabs>
          <w:tab w:val="left" w:pos="10040"/>
        </w:tabs>
        <w:spacing w:before="72"/>
        <w:ind w:left="61" w:right="61"/>
        <w:jc w:val="center"/>
        <w:rPr>
          <w:rFonts w:asciiTheme="majorHAnsi" w:hAnsiTheme="majorHAnsi"/>
          <w:sz w:val="28"/>
          <w:szCs w:val="28"/>
        </w:rPr>
      </w:pPr>
      <w:r w:rsidRPr="003964DA">
        <w:rPr>
          <w:rFonts w:asciiTheme="majorHAnsi" w:hAnsiTheme="majorHAnsi"/>
        </w:rPr>
        <w:lastRenderedPageBreak/>
        <w:pict w14:anchorId="1E260EE4">
          <v:group id="_x0000_s1037" style="position:absolute;left:0;text-align:left;margin-left:56.1pt;margin-top:34.6pt;width:499.8pt;height:0;z-index:-251653632;mso-position-horizontal-relative:page" coordorigin="1122,692" coordsize="9996,0">
            <v:shape id="_x0000_s1038" style="position:absolute;left:1122;top:692;width:9996;height:0" coordorigin="1122,692" coordsize="9996,0" path="m1122,692r9996,e" filled="f" strokeweight="2.32pt">
              <v:path arrowok="t"/>
            </v:shape>
            <w10:wrap anchorx="page"/>
          </v:group>
        </w:pict>
      </w:r>
      <w:r w:rsidRPr="003964DA">
        <w:rPr>
          <w:rFonts w:asciiTheme="majorHAnsi" w:hAnsiTheme="majorHAnsi"/>
        </w:rPr>
        <w:pict w14:anchorId="351612F3">
          <v:group id="_x0000_s1035" style="position:absolute;left:0;text-align:left;margin-left:56.1pt;margin-top:110.2pt;width:499.8pt;height:0;z-index:-251652608;mso-position-horizontal-relative:page" coordorigin="1122,2204" coordsize="9996,0">
            <v:shape id="_x0000_s1036" style="position:absolute;left:1122;top:2204;width:9996;height:0" coordorigin="1122,2204" coordsize="9996,0" path="m1122,2204r9996,e" filled="f" strokeweight="2.32pt">
              <v:path arrowok="t"/>
            </v:shape>
            <w10:wrap anchorx="page"/>
          </v:group>
        </w:pict>
      </w:r>
      <w:r w:rsidRPr="003964DA">
        <w:rPr>
          <w:rFonts w:asciiTheme="majorHAnsi" w:hAnsiTheme="majorHAnsi"/>
          <w:b/>
          <w:color w:val="FFFFFF"/>
          <w:w w:val="99"/>
          <w:sz w:val="28"/>
          <w:szCs w:val="28"/>
          <w:highlight w:val="black"/>
        </w:rPr>
        <w:t xml:space="preserve"> </w:t>
      </w:r>
      <w:r w:rsidRPr="003964DA">
        <w:rPr>
          <w:rFonts w:asciiTheme="majorHAnsi" w:hAnsiTheme="majorHAnsi"/>
          <w:b/>
          <w:color w:val="FFFFFF"/>
          <w:sz w:val="28"/>
          <w:szCs w:val="28"/>
          <w:highlight w:val="black"/>
        </w:rPr>
        <w:t xml:space="preserve">                                          </w:t>
      </w:r>
      <w:r w:rsidRPr="003964DA">
        <w:rPr>
          <w:rFonts w:asciiTheme="majorHAnsi" w:hAnsiTheme="majorHAnsi"/>
          <w:b/>
          <w:color w:val="FFFFFF"/>
          <w:spacing w:val="13"/>
          <w:sz w:val="28"/>
          <w:szCs w:val="28"/>
          <w:highlight w:val="black"/>
        </w:rPr>
        <w:t xml:space="preserve"> </w:t>
      </w:r>
      <w:r w:rsidRPr="003964DA">
        <w:rPr>
          <w:rFonts w:asciiTheme="majorHAnsi" w:hAnsiTheme="majorHAnsi"/>
          <w:b/>
          <w:color w:val="FFFFFF"/>
          <w:w w:val="99"/>
          <w:sz w:val="28"/>
          <w:szCs w:val="28"/>
          <w:highlight w:val="black"/>
        </w:rPr>
        <w:t xml:space="preserve">SAMPLE REFERENCE PAGE </w:t>
      </w:r>
      <w:r w:rsidRPr="003964DA">
        <w:rPr>
          <w:rFonts w:asciiTheme="majorHAnsi" w:hAnsiTheme="majorHAnsi"/>
          <w:b/>
          <w:color w:val="FFFFFF"/>
          <w:sz w:val="28"/>
          <w:szCs w:val="28"/>
          <w:highlight w:val="black"/>
        </w:rPr>
        <w:tab/>
      </w:r>
    </w:p>
    <w:p w14:paraId="220A23BF" w14:textId="77777777" w:rsidR="005D0740" w:rsidRPr="003964DA" w:rsidRDefault="005D0740">
      <w:pPr>
        <w:spacing w:before="7" w:line="120" w:lineRule="exact"/>
        <w:rPr>
          <w:rFonts w:asciiTheme="majorHAnsi" w:hAnsiTheme="majorHAnsi"/>
          <w:sz w:val="13"/>
          <w:szCs w:val="13"/>
        </w:rPr>
      </w:pPr>
    </w:p>
    <w:p w14:paraId="7A0A1672" w14:textId="77777777" w:rsidR="005D0740" w:rsidRPr="003964DA" w:rsidRDefault="005D0740">
      <w:pPr>
        <w:spacing w:line="200" w:lineRule="exact"/>
        <w:rPr>
          <w:rFonts w:asciiTheme="majorHAnsi" w:hAnsiTheme="majorHAnsi"/>
        </w:rPr>
      </w:pPr>
    </w:p>
    <w:p w14:paraId="700C1F3A" w14:textId="77777777" w:rsidR="005D0740" w:rsidRPr="003964DA" w:rsidRDefault="002833E1">
      <w:pPr>
        <w:ind w:left="4323" w:right="4325"/>
        <w:jc w:val="center"/>
        <w:rPr>
          <w:rFonts w:asciiTheme="majorHAnsi" w:hAnsiTheme="majorHAnsi"/>
          <w:sz w:val="28"/>
          <w:szCs w:val="28"/>
        </w:rPr>
      </w:pPr>
      <w:r w:rsidRPr="003964DA">
        <w:rPr>
          <w:rFonts w:asciiTheme="majorHAnsi" w:hAnsiTheme="majorHAnsi"/>
          <w:sz w:val="28"/>
          <w:szCs w:val="28"/>
        </w:rPr>
        <w:t>Jane</w:t>
      </w:r>
      <w:r w:rsidRPr="003964DA">
        <w:rPr>
          <w:rFonts w:asciiTheme="majorHAnsi" w:hAnsiTheme="majorHAnsi"/>
          <w:spacing w:val="-5"/>
          <w:sz w:val="28"/>
          <w:szCs w:val="28"/>
        </w:rPr>
        <w:t xml:space="preserve"> </w:t>
      </w:r>
      <w:r w:rsidRPr="003964DA">
        <w:rPr>
          <w:rFonts w:asciiTheme="majorHAnsi" w:hAnsiTheme="majorHAnsi"/>
          <w:w w:val="99"/>
          <w:sz w:val="28"/>
          <w:szCs w:val="28"/>
        </w:rPr>
        <w:t>Sassaby</w:t>
      </w:r>
    </w:p>
    <w:p w14:paraId="1C16F22D" w14:textId="77777777" w:rsidR="005D0740" w:rsidRPr="003964DA" w:rsidRDefault="002833E1">
      <w:pPr>
        <w:spacing w:before="1"/>
        <w:ind w:left="4438" w:right="4440"/>
        <w:jc w:val="center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sz w:val="24"/>
          <w:szCs w:val="24"/>
        </w:rPr>
        <w:t>P.O Box 111</w:t>
      </w:r>
    </w:p>
    <w:p w14:paraId="375576CC" w14:textId="77777777" w:rsidR="005D0740" w:rsidRPr="003964DA" w:rsidRDefault="002833E1">
      <w:pPr>
        <w:ind w:left="3965" w:right="3966"/>
        <w:jc w:val="center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sz w:val="24"/>
          <w:szCs w:val="24"/>
        </w:rPr>
        <w:t>Louisville,</w:t>
      </w:r>
      <w:r w:rsidRPr="003964DA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KY</w:t>
      </w:r>
      <w:r w:rsidRPr="003964DA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 xml:space="preserve">40212 (502) 555-5555 </w:t>
      </w:r>
      <w:hyperlink r:id="rId9">
        <w:r w:rsidRPr="003964DA">
          <w:rPr>
            <w:rFonts w:asciiTheme="majorHAnsi" w:hAnsiTheme="majorHAnsi"/>
            <w:i/>
            <w:sz w:val="24"/>
            <w:szCs w:val="24"/>
          </w:rPr>
          <w:t>sassabyj@</w:t>
        </w:r>
        <w:r w:rsidRPr="003964DA">
          <w:rPr>
            <w:rFonts w:asciiTheme="majorHAnsi" w:hAnsiTheme="majorHAnsi"/>
            <w:i/>
            <w:spacing w:val="-1"/>
            <w:sz w:val="24"/>
            <w:szCs w:val="24"/>
          </w:rPr>
          <w:t>h</w:t>
        </w:r>
        <w:r w:rsidRPr="003964DA">
          <w:rPr>
            <w:rFonts w:asciiTheme="majorHAnsi" w:hAnsiTheme="majorHAnsi"/>
            <w:i/>
            <w:sz w:val="24"/>
            <w:szCs w:val="24"/>
          </w:rPr>
          <w:t>otmail.com</w:t>
        </w:r>
      </w:hyperlink>
    </w:p>
    <w:p w14:paraId="64BB50C4" w14:textId="77777777" w:rsidR="005D0740" w:rsidRPr="003964DA" w:rsidRDefault="005D0740">
      <w:pPr>
        <w:spacing w:before="9" w:line="100" w:lineRule="exact"/>
        <w:rPr>
          <w:rFonts w:asciiTheme="majorHAnsi" w:hAnsiTheme="majorHAnsi"/>
          <w:sz w:val="10"/>
          <w:szCs w:val="10"/>
        </w:rPr>
      </w:pPr>
    </w:p>
    <w:p w14:paraId="0116552F" w14:textId="77777777" w:rsidR="005D0740" w:rsidRPr="003964DA" w:rsidRDefault="005D0740">
      <w:pPr>
        <w:spacing w:line="200" w:lineRule="exact"/>
        <w:rPr>
          <w:rFonts w:asciiTheme="majorHAnsi" w:hAnsiTheme="majorHAnsi"/>
        </w:rPr>
      </w:pPr>
    </w:p>
    <w:p w14:paraId="50CEA7B7" w14:textId="77777777" w:rsidR="005D0740" w:rsidRPr="003964DA" w:rsidRDefault="002833E1">
      <w:pPr>
        <w:spacing w:before="29"/>
        <w:ind w:left="3845" w:right="3846"/>
        <w:jc w:val="center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b/>
          <w:sz w:val="24"/>
          <w:szCs w:val="24"/>
        </w:rPr>
        <w:t>Profession</w:t>
      </w:r>
      <w:r w:rsidRPr="003964DA">
        <w:rPr>
          <w:rFonts w:asciiTheme="majorHAnsi" w:hAnsiTheme="majorHAnsi"/>
          <w:b/>
          <w:spacing w:val="-1"/>
          <w:sz w:val="24"/>
          <w:szCs w:val="24"/>
        </w:rPr>
        <w:t>a</w:t>
      </w:r>
      <w:r w:rsidRPr="003964DA">
        <w:rPr>
          <w:rFonts w:asciiTheme="majorHAnsi" w:hAnsiTheme="majorHAnsi"/>
          <w:b/>
          <w:sz w:val="24"/>
          <w:szCs w:val="24"/>
        </w:rPr>
        <w:t>l References</w:t>
      </w:r>
    </w:p>
    <w:p w14:paraId="230507CD" w14:textId="77777777" w:rsidR="005D0740" w:rsidRPr="003964DA" w:rsidRDefault="005D0740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13090D21" w14:textId="77777777" w:rsidR="005D0740" w:rsidRPr="003964DA" w:rsidRDefault="002833E1">
      <w:pPr>
        <w:ind w:left="3920" w:right="3920"/>
        <w:jc w:val="center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b/>
          <w:sz w:val="24"/>
          <w:szCs w:val="24"/>
        </w:rPr>
        <w:t xml:space="preserve">Dr. Boss Woman </w:t>
      </w:r>
      <w:r w:rsidRPr="003964DA">
        <w:rPr>
          <w:rFonts w:asciiTheme="majorHAnsi" w:hAnsiTheme="majorHAnsi"/>
          <w:sz w:val="24"/>
          <w:szCs w:val="24"/>
        </w:rPr>
        <w:t>Chair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z w:val="24"/>
          <w:szCs w:val="24"/>
        </w:rPr>
        <w:t xml:space="preserve">an and </w:t>
      </w:r>
      <w:r w:rsidRPr="003964DA">
        <w:rPr>
          <w:rFonts w:asciiTheme="majorHAnsi" w:hAnsiTheme="majorHAnsi"/>
          <w:sz w:val="24"/>
          <w:szCs w:val="24"/>
        </w:rPr>
        <w:t xml:space="preserve">Professor University </w:t>
      </w:r>
      <w:r w:rsidRPr="003964DA">
        <w:rPr>
          <w:rFonts w:asciiTheme="majorHAnsi" w:hAnsiTheme="majorHAnsi"/>
          <w:spacing w:val="-1"/>
          <w:sz w:val="24"/>
          <w:szCs w:val="24"/>
        </w:rPr>
        <w:t>o</w:t>
      </w:r>
      <w:r w:rsidRPr="003964DA">
        <w:rPr>
          <w:rFonts w:asciiTheme="majorHAnsi" w:hAnsiTheme="majorHAnsi"/>
          <w:sz w:val="24"/>
          <w:szCs w:val="24"/>
        </w:rPr>
        <w:t>f</w:t>
      </w:r>
      <w:r w:rsidRPr="003964DA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Louisville Music Depart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z w:val="24"/>
          <w:szCs w:val="24"/>
        </w:rPr>
        <w:t xml:space="preserve">ent </w:t>
      </w:r>
      <w:hyperlink r:id="rId10">
        <w:r w:rsidRPr="003964DA">
          <w:rPr>
            <w:rFonts w:asciiTheme="majorHAnsi" w:hAnsiTheme="majorHAnsi"/>
            <w:i/>
            <w:sz w:val="24"/>
            <w:szCs w:val="24"/>
          </w:rPr>
          <w:t>lovet</w:t>
        </w:r>
        <w:r w:rsidRPr="003964DA">
          <w:rPr>
            <w:rFonts w:asciiTheme="majorHAnsi" w:hAnsiTheme="majorHAnsi"/>
            <w:i/>
            <w:spacing w:val="-1"/>
            <w:sz w:val="24"/>
            <w:szCs w:val="24"/>
          </w:rPr>
          <w:t>o</w:t>
        </w:r>
        <w:r w:rsidRPr="003964DA">
          <w:rPr>
            <w:rFonts w:asciiTheme="majorHAnsi" w:hAnsiTheme="majorHAnsi"/>
            <w:i/>
            <w:sz w:val="24"/>
            <w:szCs w:val="24"/>
          </w:rPr>
          <w:t>sing</w:t>
        </w:r>
        <w:r w:rsidRPr="003964DA">
          <w:rPr>
            <w:rFonts w:asciiTheme="majorHAnsi" w:hAnsiTheme="majorHAnsi"/>
            <w:i/>
            <w:spacing w:val="-1"/>
            <w:sz w:val="24"/>
            <w:szCs w:val="24"/>
          </w:rPr>
          <w:t>@</w:t>
        </w:r>
        <w:r w:rsidRPr="003964DA">
          <w:rPr>
            <w:rFonts w:asciiTheme="majorHAnsi" w:hAnsiTheme="majorHAnsi"/>
            <w:i/>
            <w:sz w:val="24"/>
            <w:szCs w:val="24"/>
          </w:rPr>
          <w:t>home.com</w:t>
        </w:r>
      </w:hyperlink>
      <w:r w:rsidRPr="003964DA">
        <w:rPr>
          <w:rFonts w:asciiTheme="majorHAnsi" w:hAnsiTheme="majorHAnsi"/>
          <w:i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(502) 234-5678</w:t>
      </w:r>
    </w:p>
    <w:p w14:paraId="5D4973AB" w14:textId="77777777" w:rsidR="005D0740" w:rsidRPr="003964DA" w:rsidRDefault="005D0740">
      <w:pPr>
        <w:spacing w:before="19" w:line="260" w:lineRule="exact"/>
        <w:rPr>
          <w:rFonts w:asciiTheme="majorHAnsi" w:hAnsiTheme="majorHAnsi"/>
          <w:sz w:val="26"/>
          <w:szCs w:val="26"/>
        </w:rPr>
      </w:pPr>
    </w:p>
    <w:p w14:paraId="65E7484D" w14:textId="77777777" w:rsidR="005D0740" w:rsidRPr="003964DA" w:rsidRDefault="002833E1">
      <w:pPr>
        <w:ind w:left="4330" w:right="4330"/>
        <w:jc w:val="center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b/>
          <w:sz w:val="24"/>
          <w:szCs w:val="24"/>
        </w:rPr>
        <w:t>Mr. Boss Man</w:t>
      </w:r>
    </w:p>
    <w:p w14:paraId="74CDA25D" w14:textId="77777777" w:rsidR="005D0740" w:rsidRPr="003964DA" w:rsidRDefault="002833E1">
      <w:pPr>
        <w:spacing w:before="1" w:line="260" w:lineRule="exact"/>
        <w:ind w:left="4032" w:right="4032" w:firstLine="1"/>
        <w:jc w:val="center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sz w:val="24"/>
          <w:szCs w:val="24"/>
        </w:rPr>
        <w:t>Supervisor United Parcel Ser</w:t>
      </w:r>
      <w:r w:rsidRPr="003964DA">
        <w:rPr>
          <w:rFonts w:asciiTheme="majorHAnsi" w:hAnsiTheme="majorHAnsi"/>
          <w:spacing w:val="-1"/>
          <w:sz w:val="24"/>
          <w:szCs w:val="24"/>
        </w:rPr>
        <w:t>v</w:t>
      </w:r>
      <w:r w:rsidRPr="003964DA">
        <w:rPr>
          <w:rFonts w:asciiTheme="majorHAnsi" w:hAnsiTheme="majorHAnsi"/>
          <w:sz w:val="24"/>
          <w:szCs w:val="24"/>
        </w:rPr>
        <w:t>ice HUB 2000</w:t>
      </w:r>
    </w:p>
    <w:p w14:paraId="0FDAB54F" w14:textId="77777777" w:rsidR="005D0740" w:rsidRPr="003964DA" w:rsidRDefault="002833E1">
      <w:pPr>
        <w:spacing w:line="260" w:lineRule="exact"/>
        <w:ind w:left="3385" w:right="3385"/>
        <w:jc w:val="center"/>
        <w:rPr>
          <w:rFonts w:asciiTheme="majorHAnsi" w:hAnsiTheme="majorHAnsi"/>
          <w:sz w:val="24"/>
          <w:szCs w:val="24"/>
        </w:rPr>
      </w:pPr>
      <w:hyperlink r:id="rId11">
        <w:r w:rsidRPr="003964DA">
          <w:rPr>
            <w:rFonts w:asciiTheme="majorHAnsi" w:hAnsiTheme="majorHAnsi"/>
            <w:i/>
            <w:sz w:val="24"/>
            <w:szCs w:val="24"/>
          </w:rPr>
          <w:t>Whatcanbrowndoforyou@ups.com</w:t>
        </w:r>
      </w:hyperlink>
    </w:p>
    <w:p w14:paraId="546A645A" w14:textId="77777777" w:rsidR="005D0740" w:rsidRPr="003964DA" w:rsidRDefault="002833E1">
      <w:pPr>
        <w:spacing w:line="260" w:lineRule="exact"/>
        <w:ind w:left="4312" w:right="4312"/>
        <w:jc w:val="center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sz w:val="24"/>
          <w:szCs w:val="24"/>
        </w:rPr>
        <w:t>(502) 456-7890</w:t>
      </w:r>
    </w:p>
    <w:p w14:paraId="1098A392" w14:textId="77777777" w:rsidR="005D0740" w:rsidRPr="003964DA" w:rsidRDefault="005D0740">
      <w:pPr>
        <w:spacing w:before="19" w:line="260" w:lineRule="exact"/>
        <w:rPr>
          <w:rFonts w:asciiTheme="majorHAnsi" w:hAnsiTheme="majorHAnsi"/>
          <w:sz w:val="26"/>
          <w:szCs w:val="26"/>
        </w:rPr>
      </w:pPr>
    </w:p>
    <w:p w14:paraId="4AC7C778" w14:textId="77777777" w:rsidR="005D0740" w:rsidRPr="003964DA" w:rsidRDefault="002833E1">
      <w:pPr>
        <w:ind w:left="3683" w:right="3683"/>
        <w:jc w:val="center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b/>
          <w:sz w:val="24"/>
          <w:szCs w:val="24"/>
        </w:rPr>
        <w:t xml:space="preserve">Mr. Music Man </w:t>
      </w:r>
      <w:r w:rsidRPr="003964DA">
        <w:rPr>
          <w:rFonts w:asciiTheme="majorHAnsi" w:hAnsiTheme="majorHAnsi"/>
          <w:sz w:val="24"/>
          <w:szCs w:val="24"/>
        </w:rPr>
        <w:t xml:space="preserve">Owner/Internship Supervisor Musical Delights </w:t>
      </w:r>
      <w:hyperlink r:id="rId12">
        <w:r w:rsidRPr="003964DA">
          <w:rPr>
            <w:rFonts w:asciiTheme="majorHAnsi" w:hAnsiTheme="majorHAnsi"/>
            <w:i/>
            <w:sz w:val="24"/>
            <w:szCs w:val="24"/>
          </w:rPr>
          <w:t>intone@myshop.com</w:t>
        </w:r>
      </w:hyperlink>
    </w:p>
    <w:p w14:paraId="6D3C1F9B" w14:textId="77777777" w:rsidR="005D0740" w:rsidRPr="003964DA" w:rsidRDefault="002833E1">
      <w:pPr>
        <w:spacing w:line="260" w:lineRule="exact"/>
        <w:ind w:left="4312" w:right="4312"/>
        <w:jc w:val="center"/>
        <w:rPr>
          <w:rFonts w:asciiTheme="majorHAnsi" w:hAnsiTheme="majorHAnsi"/>
          <w:sz w:val="24"/>
          <w:szCs w:val="24"/>
        </w:rPr>
        <w:sectPr w:rsidR="005D0740" w:rsidRPr="003964DA">
          <w:pgSz w:w="12240" w:h="15840"/>
          <w:pgMar w:top="1080" w:right="1020" w:bottom="280" w:left="1020" w:header="0" w:footer="767" w:gutter="0"/>
          <w:cols w:space="720"/>
        </w:sectPr>
      </w:pPr>
      <w:r w:rsidRPr="003964DA">
        <w:rPr>
          <w:rFonts w:asciiTheme="majorHAnsi" w:hAnsiTheme="majorHAnsi"/>
          <w:sz w:val="24"/>
          <w:szCs w:val="24"/>
        </w:rPr>
        <w:t>(502) 999-9999</w:t>
      </w:r>
    </w:p>
    <w:p w14:paraId="3695756B" w14:textId="77777777" w:rsidR="005D0740" w:rsidRPr="003964DA" w:rsidRDefault="005D0740">
      <w:pPr>
        <w:spacing w:before="9" w:line="160" w:lineRule="exact"/>
        <w:rPr>
          <w:rFonts w:asciiTheme="majorHAnsi" w:hAnsiTheme="majorHAnsi"/>
          <w:sz w:val="16"/>
          <w:szCs w:val="16"/>
        </w:rPr>
      </w:pPr>
    </w:p>
    <w:p w14:paraId="1EC66A4E" w14:textId="77777777" w:rsidR="005D0740" w:rsidRPr="003964DA" w:rsidRDefault="002833E1">
      <w:pPr>
        <w:ind w:right="132"/>
        <w:jc w:val="right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b/>
          <w:sz w:val="24"/>
          <w:szCs w:val="24"/>
        </w:rPr>
        <w:t>Kathy Mc</w:t>
      </w:r>
      <w:r w:rsidRPr="003964DA">
        <w:rPr>
          <w:rFonts w:asciiTheme="majorHAnsi" w:hAnsiTheme="majorHAnsi"/>
          <w:b/>
          <w:spacing w:val="-2"/>
          <w:sz w:val="24"/>
          <w:szCs w:val="24"/>
        </w:rPr>
        <w:t>B</w:t>
      </w:r>
      <w:r w:rsidRPr="003964DA">
        <w:rPr>
          <w:rFonts w:asciiTheme="majorHAnsi" w:hAnsiTheme="majorHAnsi"/>
          <w:b/>
          <w:sz w:val="24"/>
          <w:szCs w:val="24"/>
        </w:rPr>
        <w:t>eel</w:t>
      </w:r>
    </w:p>
    <w:p w14:paraId="3CE90369" w14:textId="77777777" w:rsidR="005D0740" w:rsidRPr="003964DA" w:rsidRDefault="002833E1">
      <w:pPr>
        <w:spacing w:before="1" w:line="260" w:lineRule="exact"/>
        <w:ind w:left="7473" w:right="132" w:firstLine="746"/>
        <w:jc w:val="right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sz w:val="24"/>
          <w:szCs w:val="24"/>
        </w:rPr>
        <w:t>2100 McIntyre Dr. Shepherdsville, KY 40165</w:t>
      </w:r>
    </w:p>
    <w:p w14:paraId="52349B26" w14:textId="77777777" w:rsidR="005D0740" w:rsidRPr="003964DA" w:rsidRDefault="002833E1">
      <w:pPr>
        <w:spacing w:line="260" w:lineRule="exact"/>
        <w:ind w:right="132"/>
        <w:jc w:val="right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sz w:val="24"/>
          <w:szCs w:val="24"/>
        </w:rPr>
        <w:t>502-555-5665</w:t>
      </w:r>
    </w:p>
    <w:p w14:paraId="4730F000" w14:textId="77777777" w:rsidR="005D0740" w:rsidRPr="003964DA" w:rsidRDefault="002833E1">
      <w:pPr>
        <w:spacing w:before="1" w:line="260" w:lineRule="exact"/>
        <w:ind w:right="131"/>
        <w:jc w:val="right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</w:rPr>
        <w:pict w14:anchorId="2AE1D11D">
          <v:group id="_x0000_s1032" style="position:absolute;left:0;text-align:left;margin-left:54.55pt;margin-top:14.85pt;width:502.9pt;height:6.1pt;z-index:-251651584;mso-position-horizontal-relative:page" coordorigin="1091,297" coordsize="10058,122">
            <v:shape id="_x0000_s1034" style="position:absolute;left:1122;top:403;width:9996;height:0" coordorigin="1122,403" coordsize="9996,0" path="m1122,403r9996,e" filled="f" strokeweight="1.6pt">
              <v:path arrowok="t"/>
            </v:shape>
            <v:shape id="_x0000_s1033" style="position:absolute;left:1122;top:328;width:9996;height:0" coordorigin="1122,328" coordsize="9996,0" path="m1122,328r9996,e" filled="f" strokeweight="3.1pt">
              <v:path arrowok="t"/>
            </v:shape>
            <w10:wrap anchorx="page"/>
          </v:group>
        </w:pict>
      </w:r>
      <w:hyperlink r:id="rId13">
        <w:r w:rsidRPr="003964DA">
          <w:rPr>
            <w:rFonts w:asciiTheme="majorHAnsi" w:hAnsiTheme="majorHAnsi"/>
            <w:position w:val="-1"/>
            <w:sz w:val="24"/>
            <w:szCs w:val="24"/>
          </w:rPr>
          <w:t>k</w:t>
        </w:r>
        <w:r w:rsidRPr="003964DA">
          <w:rPr>
            <w:rFonts w:asciiTheme="majorHAnsi" w:hAnsiTheme="majorHAnsi"/>
            <w:spacing w:val="-2"/>
            <w:position w:val="-1"/>
            <w:sz w:val="24"/>
            <w:szCs w:val="24"/>
          </w:rPr>
          <w:t>m</w:t>
        </w:r>
      </w:hyperlink>
      <w:hyperlink r:id="rId14">
        <w:r w:rsidRPr="003964DA">
          <w:rPr>
            <w:rFonts w:asciiTheme="majorHAnsi" w:hAnsiTheme="majorHAnsi"/>
            <w:position w:val="-1"/>
            <w:sz w:val="24"/>
            <w:szCs w:val="24"/>
          </w:rPr>
          <w:t>cbeel@stu.kctcs.edu</w:t>
        </w:r>
      </w:hyperlink>
    </w:p>
    <w:p w14:paraId="3B73F8C2" w14:textId="77777777" w:rsidR="005D0740" w:rsidRPr="003964DA" w:rsidRDefault="005D0740">
      <w:pPr>
        <w:spacing w:before="7" w:line="140" w:lineRule="exact"/>
        <w:rPr>
          <w:rFonts w:asciiTheme="majorHAnsi" w:hAnsiTheme="majorHAnsi"/>
          <w:sz w:val="14"/>
          <w:szCs w:val="14"/>
        </w:rPr>
      </w:pPr>
    </w:p>
    <w:p w14:paraId="6B1AEC43" w14:textId="77777777" w:rsidR="005D0740" w:rsidRPr="003964DA" w:rsidRDefault="005D0740">
      <w:pPr>
        <w:spacing w:line="200" w:lineRule="exact"/>
        <w:rPr>
          <w:rFonts w:asciiTheme="majorHAnsi" w:hAnsiTheme="majorHAnsi"/>
        </w:rPr>
      </w:pPr>
    </w:p>
    <w:p w14:paraId="02E6B29E" w14:textId="77777777" w:rsidR="005D0740" w:rsidRPr="003964DA" w:rsidRDefault="002833E1">
      <w:pPr>
        <w:spacing w:before="29"/>
        <w:ind w:left="13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b/>
          <w:sz w:val="24"/>
          <w:szCs w:val="24"/>
        </w:rPr>
        <w:t>OBJECTIVE</w:t>
      </w:r>
    </w:p>
    <w:p w14:paraId="675EF6A4" w14:textId="77777777" w:rsidR="005D0740" w:rsidRPr="003964DA" w:rsidRDefault="002833E1">
      <w:pPr>
        <w:spacing w:before="1" w:line="260" w:lineRule="exact"/>
        <w:ind w:left="852" w:right="808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sz w:val="24"/>
          <w:szCs w:val="24"/>
        </w:rPr>
        <w:t>An ad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pacing w:val="1"/>
          <w:sz w:val="24"/>
          <w:szCs w:val="24"/>
        </w:rPr>
        <w:t>i</w:t>
      </w:r>
      <w:r w:rsidRPr="003964DA">
        <w:rPr>
          <w:rFonts w:asciiTheme="majorHAnsi" w:hAnsiTheme="majorHAnsi"/>
          <w:sz w:val="24"/>
          <w:szCs w:val="24"/>
        </w:rPr>
        <w:t>nistrative assistant pos</w:t>
      </w:r>
      <w:r w:rsidRPr="003964DA">
        <w:rPr>
          <w:rFonts w:asciiTheme="majorHAnsi" w:hAnsiTheme="majorHAnsi"/>
          <w:spacing w:val="-1"/>
          <w:sz w:val="24"/>
          <w:szCs w:val="24"/>
        </w:rPr>
        <w:t>i</w:t>
      </w:r>
      <w:r w:rsidRPr="003964DA">
        <w:rPr>
          <w:rFonts w:asciiTheme="majorHAnsi" w:hAnsiTheme="majorHAnsi"/>
          <w:sz w:val="24"/>
          <w:szCs w:val="24"/>
        </w:rPr>
        <w:t>tion in the s</w:t>
      </w:r>
      <w:r w:rsidRPr="003964DA">
        <w:rPr>
          <w:rFonts w:asciiTheme="majorHAnsi" w:hAnsiTheme="majorHAnsi"/>
          <w:spacing w:val="-1"/>
          <w:sz w:val="24"/>
          <w:szCs w:val="24"/>
        </w:rPr>
        <w:t>o</w:t>
      </w:r>
      <w:r w:rsidRPr="003964DA">
        <w:rPr>
          <w:rFonts w:asciiTheme="majorHAnsi" w:hAnsiTheme="majorHAnsi"/>
          <w:sz w:val="24"/>
          <w:szCs w:val="24"/>
        </w:rPr>
        <w:t>ci</w:t>
      </w:r>
      <w:r w:rsidRPr="003964DA">
        <w:rPr>
          <w:rFonts w:asciiTheme="majorHAnsi" w:hAnsiTheme="majorHAnsi"/>
          <w:spacing w:val="-1"/>
          <w:sz w:val="24"/>
          <w:szCs w:val="24"/>
        </w:rPr>
        <w:t>a</w:t>
      </w:r>
      <w:r w:rsidRPr="003964DA">
        <w:rPr>
          <w:rFonts w:asciiTheme="majorHAnsi" w:hAnsiTheme="majorHAnsi"/>
          <w:sz w:val="24"/>
          <w:szCs w:val="24"/>
        </w:rPr>
        <w:t>l servi</w:t>
      </w:r>
      <w:r w:rsidRPr="003964DA">
        <w:rPr>
          <w:rFonts w:asciiTheme="majorHAnsi" w:hAnsiTheme="majorHAnsi"/>
          <w:spacing w:val="-1"/>
          <w:sz w:val="24"/>
          <w:szCs w:val="24"/>
        </w:rPr>
        <w:t>c</w:t>
      </w:r>
      <w:r w:rsidRPr="003964DA">
        <w:rPr>
          <w:rFonts w:asciiTheme="majorHAnsi" w:hAnsiTheme="majorHAnsi"/>
          <w:sz w:val="24"/>
          <w:szCs w:val="24"/>
        </w:rPr>
        <w:t xml:space="preserve">e </w:t>
      </w:r>
      <w:r w:rsidRPr="003964DA">
        <w:rPr>
          <w:rFonts w:asciiTheme="majorHAnsi" w:hAnsiTheme="majorHAnsi"/>
          <w:spacing w:val="-1"/>
          <w:sz w:val="24"/>
          <w:szCs w:val="24"/>
        </w:rPr>
        <w:t>f</w:t>
      </w:r>
      <w:r w:rsidRPr="003964DA">
        <w:rPr>
          <w:rFonts w:asciiTheme="majorHAnsi" w:hAnsiTheme="majorHAnsi"/>
          <w:spacing w:val="1"/>
          <w:sz w:val="24"/>
          <w:szCs w:val="24"/>
        </w:rPr>
        <w:t>i</w:t>
      </w:r>
      <w:r w:rsidRPr="003964DA">
        <w:rPr>
          <w:rFonts w:asciiTheme="majorHAnsi" w:hAnsiTheme="majorHAnsi"/>
          <w:sz w:val="24"/>
          <w:szCs w:val="24"/>
        </w:rPr>
        <w:t>eld</w:t>
      </w:r>
      <w:r w:rsidRPr="003964DA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 xml:space="preserve">using 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z w:val="24"/>
          <w:szCs w:val="24"/>
        </w:rPr>
        <w:t>y data-entry skills, organizational ability, and strong work ethic.</w:t>
      </w:r>
    </w:p>
    <w:p w14:paraId="4128E7F8" w14:textId="77777777" w:rsidR="005D0740" w:rsidRPr="003964DA" w:rsidRDefault="005D0740">
      <w:pPr>
        <w:spacing w:before="8" w:line="220" w:lineRule="exact"/>
        <w:rPr>
          <w:rFonts w:asciiTheme="majorHAnsi" w:hAnsiTheme="majorHAnsi"/>
          <w:sz w:val="22"/>
          <w:szCs w:val="22"/>
        </w:rPr>
      </w:pPr>
    </w:p>
    <w:p w14:paraId="5957DF46" w14:textId="77777777" w:rsidR="005D0740" w:rsidRPr="003964DA" w:rsidRDefault="002833E1">
      <w:pPr>
        <w:ind w:left="13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b/>
          <w:sz w:val="24"/>
          <w:szCs w:val="24"/>
        </w:rPr>
        <w:t>EDUCAT</w:t>
      </w:r>
      <w:r w:rsidRPr="003964DA">
        <w:rPr>
          <w:rFonts w:asciiTheme="majorHAnsi" w:hAnsiTheme="majorHAnsi"/>
          <w:b/>
          <w:spacing w:val="1"/>
          <w:sz w:val="24"/>
          <w:szCs w:val="24"/>
        </w:rPr>
        <w:t>IO</w:t>
      </w:r>
      <w:r w:rsidRPr="003964DA">
        <w:rPr>
          <w:rFonts w:asciiTheme="majorHAnsi" w:hAnsiTheme="majorHAnsi"/>
          <w:b/>
          <w:sz w:val="24"/>
          <w:szCs w:val="24"/>
        </w:rPr>
        <w:t>N</w:t>
      </w:r>
    </w:p>
    <w:p w14:paraId="1B1D5387" w14:textId="77777777" w:rsidR="005D0740" w:rsidRPr="003964DA" w:rsidRDefault="002833E1">
      <w:pPr>
        <w:spacing w:before="1" w:line="260" w:lineRule="exact"/>
        <w:ind w:left="852" w:right="5648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b/>
          <w:sz w:val="24"/>
          <w:szCs w:val="24"/>
        </w:rPr>
        <w:t xml:space="preserve">Smart High School   </w:t>
      </w:r>
      <w:r w:rsidRPr="003964DA">
        <w:rPr>
          <w:rFonts w:asciiTheme="majorHAnsi" w:hAnsiTheme="majorHAnsi"/>
          <w:b/>
          <w:spacing w:val="32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Louisville,</w:t>
      </w:r>
      <w:r w:rsidRPr="003964DA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KY Graduation Date: May 2005</w:t>
      </w:r>
    </w:p>
    <w:p w14:paraId="4F1A2661" w14:textId="77777777" w:rsidR="005D0740" w:rsidRPr="003964DA" w:rsidRDefault="002833E1">
      <w:pPr>
        <w:spacing w:line="260" w:lineRule="exact"/>
        <w:ind w:left="85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sz w:val="24"/>
          <w:szCs w:val="24"/>
        </w:rPr>
        <w:t>GPA: 3.6/4.0</w:t>
      </w:r>
    </w:p>
    <w:p w14:paraId="393F23E4" w14:textId="77777777" w:rsidR="005D0740" w:rsidRPr="003964DA" w:rsidRDefault="005D0740">
      <w:pPr>
        <w:spacing w:before="13" w:line="220" w:lineRule="exact"/>
        <w:rPr>
          <w:rFonts w:asciiTheme="majorHAnsi" w:hAnsiTheme="majorHAnsi"/>
          <w:sz w:val="22"/>
          <w:szCs w:val="22"/>
        </w:rPr>
      </w:pPr>
    </w:p>
    <w:p w14:paraId="4650B4B3" w14:textId="77777777" w:rsidR="005D0740" w:rsidRPr="003964DA" w:rsidRDefault="002833E1">
      <w:pPr>
        <w:ind w:left="13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b/>
          <w:sz w:val="24"/>
          <w:szCs w:val="24"/>
        </w:rPr>
        <w:t>COMPUT</w:t>
      </w:r>
      <w:r w:rsidRPr="003964DA">
        <w:rPr>
          <w:rFonts w:asciiTheme="majorHAnsi" w:hAnsiTheme="majorHAnsi"/>
          <w:b/>
          <w:spacing w:val="1"/>
          <w:sz w:val="24"/>
          <w:szCs w:val="24"/>
        </w:rPr>
        <w:t>E</w:t>
      </w:r>
      <w:r w:rsidRPr="003964DA">
        <w:rPr>
          <w:rFonts w:asciiTheme="majorHAnsi" w:hAnsiTheme="majorHAnsi"/>
          <w:b/>
          <w:sz w:val="24"/>
          <w:szCs w:val="24"/>
        </w:rPr>
        <w:t>R SKILLS</w:t>
      </w:r>
    </w:p>
    <w:p w14:paraId="21310CD3" w14:textId="77777777" w:rsidR="005D0740" w:rsidRPr="003964DA" w:rsidRDefault="002833E1">
      <w:pPr>
        <w:spacing w:before="1" w:line="260" w:lineRule="exact"/>
        <w:ind w:left="852" w:right="3186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sz w:val="24"/>
          <w:szCs w:val="24"/>
        </w:rPr>
        <w:t xml:space="preserve">Microsoft </w:t>
      </w:r>
      <w:r w:rsidRPr="003964DA">
        <w:rPr>
          <w:rFonts w:asciiTheme="majorHAnsi" w:hAnsiTheme="majorHAnsi"/>
          <w:spacing w:val="-2"/>
          <w:sz w:val="24"/>
          <w:szCs w:val="24"/>
        </w:rPr>
        <w:t>O</w:t>
      </w:r>
      <w:r w:rsidRPr="003964DA">
        <w:rPr>
          <w:rFonts w:asciiTheme="majorHAnsi" w:hAnsiTheme="majorHAnsi"/>
          <w:sz w:val="24"/>
          <w:szCs w:val="24"/>
        </w:rPr>
        <w:t xml:space="preserve">ffice </w:t>
      </w:r>
      <w:r w:rsidRPr="003964DA">
        <w:rPr>
          <w:rFonts w:asciiTheme="majorHAnsi" w:hAnsiTheme="majorHAnsi"/>
          <w:spacing w:val="2"/>
          <w:sz w:val="24"/>
          <w:szCs w:val="24"/>
        </w:rPr>
        <w:t>(</w:t>
      </w:r>
      <w:r w:rsidRPr="003964DA">
        <w:rPr>
          <w:rFonts w:asciiTheme="majorHAnsi" w:hAnsiTheme="majorHAnsi"/>
          <w:spacing w:val="-2"/>
          <w:sz w:val="24"/>
          <w:szCs w:val="24"/>
        </w:rPr>
        <w:t>W</w:t>
      </w:r>
      <w:r w:rsidRPr="003964DA">
        <w:rPr>
          <w:rFonts w:asciiTheme="majorHAnsi" w:hAnsiTheme="majorHAnsi"/>
          <w:sz w:val="24"/>
          <w:szCs w:val="24"/>
        </w:rPr>
        <w:t xml:space="preserve">ord, Excel, Access, Publisher, PowerPoint) </w:t>
      </w:r>
      <w:r w:rsidRPr="003964DA">
        <w:rPr>
          <w:rFonts w:asciiTheme="majorHAnsi" w:hAnsiTheme="majorHAnsi"/>
          <w:sz w:val="24"/>
          <w:szCs w:val="24"/>
        </w:rPr>
        <w:t xml:space="preserve">Microsoft </w:t>
      </w:r>
      <w:r w:rsidRPr="003964DA">
        <w:rPr>
          <w:rFonts w:asciiTheme="majorHAnsi" w:hAnsiTheme="majorHAnsi"/>
          <w:spacing w:val="-2"/>
          <w:sz w:val="24"/>
          <w:szCs w:val="24"/>
        </w:rPr>
        <w:t>O</w:t>
      </w:r>
      <w:r w:rsidRPr="003964DA">
        <w:rPr>
          <w:rFonts w:asciiTheme="majorHAnsi" w:hAnsiTheme="majorHAnsi"/>
          <w:sz w:val="24"/>
          <w:szCs w:val="24"/>
        </w:rPr>
        <w:t>utlook</w:t>
      </w:r>
    </w:p>
    <w:p w14:paraId="71C5AD4D" w14:textId="77777777" w:rsidR="005D0740" w:rsidRPr="003964DA" w:rsidRDefault="002833E1">
      <w:pPr>
        <w:spacing w:line="260" w:lineRule="exact"/>
        <w:ind w:left="85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sz w:val="24"/>
          <w:szCs w:val="24"/>
        </w:rPr>
        <w:t>Inter</w:t>
      </w:r>
      <w:r w:rsidRPr="003964DA">
        <w:rPr>
          <w:rFonts w:asciiTheme="majorHAnsi" w:hAnsiTheme="majorHAnsi"/>
          <w:spacing w:val="-1"/>
          <w:sz w:val="24"/>
          <w:szCs w:val="24"/>
        </w:rPr>
        <w:t>n</w:t>
      </w:r>
      <w:r w:rsidRPr="003964DA">
        <w:rPr>
          <w:rFonts w:asciiTheme="majorHAnsi" w:hAnsiTheme="majorHAnsi"/>
          <w:sz w:val="24"/>
          <w:szCs w:val="24"/>
        </w:rPr>
        <w:t>et Ex</w:t>
      </w:r>
      <w:r w:rsidRPr="003964DA">
        <w:rPr>
          <w:rFonts w:asciiTheme="majorHAnsi" w:hAnsiTheme="majorHAnsi"/>
          <w:spacing w:val="-1"/>
          <w:sz w:val="24"/>
          <w:szCs w:val="24"/>
        </w:rPr>
        <w:t>p</w:t>
      </w:r>
      <w:r w:rsidRPr="003964DA">
        <w:rPr>
          <w:rFonts w:asciiTheme="majorHAnsi" w:hAnsiTheme="majorHAnsi"/>
          <w:spacing w:val="1"/>
          <w:sz w:val="24"/>
          <w:szCs w:val="24"/>
        </w:rPr>
        <w:t>l</w:t>
      </w:r>
      <w:r w:rsidRPr="003964DA">
        <w:rPr>
          <w:rFonts w:asciiTheme="majorHAnsi" w:hAnsiTheme="majorHAnsi"/>
          <w:sz w:val="24"/>
          <w:szCs w:val="24"/>
        </w:rPr>
        <w:t>orer</w:t>
      </w:r>
    </w:p>
    <w:p w14:paraId="47965B15" w14:textId="77777777" w:rsidR="005D0740" w:rsidRPr="003964DA" w:rsidRDefault="005D0740">
      <w:pPr>
        <w:spacing w:before="13" w:line="220" w:lineRule="exact"/>
        <w:rPr>
          <w:rFonts w:asciiTheme="majorHAnsi" w:hAnsiTheme="majorHAnsi"/>
          <w:sz w:val="22"/>
          <w:szCs w:val="22"/>
        </w:rPr>
      </w:pPr>
    </w:p>
    <w:p w14:paraId="6E31150F" w14:textId="77777777" w:rsidR="005D0740" w:rsidRPr="003964DA" w:rsidRDefault="002833E1">
      <w:pPr>
        <w:ind w:left="13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b/>
          <w:sz w:val="24"/>
          <w:szCs w:val="24"/>
        </w:rPr>
        <w:t>EXP</w:t>
      </w:r>
      <w:r w:rsidRPr="003964DA">
        <w:rPr>
          <w:rFonts w:asciiTheme="majorHAnsi" w:hAnsiTheme="majorHAnsi"/>
          <w:b/>
          <w:spacing w:val="1"/>
          <w:sz w:val="24"/>
          <w:szCs w:val="24"/>
        </w:rPr>
        <w:t>E</w:t>
      </w:r>
      <w:r w:rsidRPr="003964DA">
        <w:rPr>
          <w:rFonts w:asciiTheme="majorHAnsi" w:hAnsiTheme="majorHAnsi"/>
          <w:b/>
          <w:sz w:val="24"/>
          <w:szCs w:val="24"/>
        </w:rPr>
        <w:t>RI</w:t>
      </w:r>
      <w:r w:rsidRPr="003964DA">
        <w:rPr>
          <w:rFonts w:asciiTheme="majorHAnsi" w:hAnsiTheme="majorHAnsi"/>
          <w:b/>
          <w:spacing w:val="1"/>
          <w:sz w:val="24"/>
          <w:szCs w:val="24"/>
        </w:rPr>
        <w:t>E</w:t>
      </w:r>
      <w:r w:rsidRPr="003964DA">
        <w:rPr>
          <w:rFonts w:asciiTheme="majorHAnsi" w:hAnsiTheme="majorHAnsi"/>
          <w:b/>
          <w:sz w:val="24"/>
          <w:szCs w:val="24"/>
        </w:rPr>
        <w:t>NCE</w:t>
      </w:r>
    </w:p>
    <w:p w14:paraId="6C01D7E2" w14:textId="77777777" w:rsidR="005D0740" w:rsidRPr="003964DA" w:rsidRDefault="002833E1">
      <w:pPr>
        <w:spacing w:line="260" w:lineRule="exact"/>
        <w:ind w:left="85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b/>
          <w:sz w:val="24"/>
          <w:szCs w:val="24"/>
        </w:rPr>
        <w:t xml:space="preserve">Ride Attendant  </w:t>
      </w:r>
      <w:r w:rsidRPr="003964DA">
        <w:rPr>
          <w:rFonts w:asciiTheme="majorHAnsi" w:hAnsiTheme="majorHAnsi"/>
          <w:b/>
          <w:spacing w:val="40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April 2003 to Present</w:t>
      </w:r>
    </w:p>
    <w:p w14:paraId="1DC3E7A0" w14:textId="77777777" w:rsidR="005D0740" w:rsidRPr="003964DA" w:rsidRDefault="002833E1">
      <w:pPr>
        <w:ind w:left="85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i/>
          <w:sz w:val="24"/>
          <w:szCs w:val="24"/>
        </w:rPr>
        <w:t>Six Flags Kentucky Kin</w:t>
      </w:r>
      <w:r w:rsidRPr="003964DA">
        <w:rPr>
          <w:rFonts w:asciiTheme="majorHAnsi" w:hAnsiTheme="majorHAnsi"/>
          <w:i/>
          <w:spacing w:val="-1"/>
          <w:sz w:val="24"/>
          <w:szCs w:val="24"/>
        </w:rPr>
        <w:t>g</w:t>
      </w:r>
      <w:r w:rsidRPr="003964DA">
        <w:rPr>
          <w:rFonts w:asciiTheme="majorHAnsi" w:hAnsiTheme="majorHAnsi"/>
          <w:i/>
          <w:sz w:val="24"/>
          <w:szCs w:val="24"/>
        </w:rPr>
        <w:t>dom</w:t>
      </w:r>
      <w:r w:rsidRPr="003964DA">
        <w:rPr>
          <w:rFonts w:asciiTheme="majorHAnsi" w:hAnsiTheme="majorHAnsi"/>
          <w:i/>
          <w:spacing w:val="59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Louisville, KY</w:t>
      </w:r>
    </w:p>
    <w:p w14:paraId="7F99959A" w14:textId="77777777" w:rsidR="005D0740" w:rsidRPr="003964DA" w:rsidRDefault="002833E1">
      <w:pPr>
        <w:ind w:left="121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eastAsia="Verdana" w:hAnsiTheme="majorHAnsi" w:cs="Verdana"/>
          <w:sz w:val="24"/>
          <w:szCs w:val="24"/>
        </w:rPr>
        <w:t xml:space="preserve">• </w:t>
      </w:r>
      <w:r w:rsidRPr="003964DA">
        <w:rPr>
          <w:rFonts w:asciiTheme="majorHAnsi" w:eastAsia="Verdana" w:hAnsiTheme="majorHAnsi" w:cs="Verdana"/>
          <w:spacing w:val="60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 xml:space="preserve">Direct patrons of </w:t>
      </w:r>
      <w:r w:rsidRPr="003964DA">
        <w:rPr>
          <w:rFonts w:asciiTheme="majorHAnsi" w:hAnsiTheme="majorHAnsi"/>
          <w:spacing w:val="1"/>
          <w:sz w:val="24"/>
          <w:szCs w:val="24"/>
        </w:rPr>
        <w:t>a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z w:val="24"/>
          <w:szCs w:val="24"/>
        </w:rPr>
        <w:t>use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z w:val="24"/>
          <w:szCs w:val="24"/>
        </w:rPr>
        <w:t>ent park in getting on and off riding device.</w:t>
      </w:r>
    </w:p>
    <w:p w14:paraId="420D22CA" w14:textId="77777777" w:rsidR="005D0740" w:rsidRPr="003964DA" w:rsidRDefault="002833E1">
      <w:pPr>
        <w:spacing w:line="280" w:lineRule="exact"/>
        <w:ind w:left="121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eastAsia="Verdana" w:hAnsiTheme="majorHAnsi" w:cs="Verdana"/>
          <w:position w:val="-1"/>
          <w:sz w:val="24"/>
          <w:szCs w:val="24"/>
        </w:rPr>
        <w:t xml:space="preserve">• </w:t>
      </w:r>
      <w:r w:rsidRPr="003964DA">
        <w:rPr>
          <w:rFonts w:asciiTheme="majorHAnsi" w:eastAsia="Verdana" w:hAnsiTheme="majorHAnsi" w:cs="Verdana"/>
          <w:spacing w:val="60"/>
          <w:position w:val="-1"/>
          <w:sz w:val="24"/>
          <w:szCs w:val="24"/>
        </w:rPr>
        <w:t xml:space="preserve"> </w:t>
      </w:r>
      <w:r w:rsidRPr="003964DA">
        <w:rPr>
          <w:rFonts w:asciiTheme="majorHAnsi" w:hAnsiTheme="majorHAnsi"/>
          <w:position w:val="-1"/>
          <w:sz w:val="24"/>
          <w:szCs w:val="24"/>
        </w:rPr>
        <w:t>Maintain order a</w:t>
      </w:r>
      <w:r w:rsidRPr="003964DA">
        <w:rPr>
          <w:rFonts w:asciiTheme="majorHAnsi" w:hAnsiTheme="majorHAnsi"/>
          <w:spacing w:val="-2"/>
          <w:position w:val="-1"/>
          <w:sz w:val="24"/>
          <w:szCs w:val="24"/>
        </w:rPr>
        <w:t>m</w:t>
      </w:r>
      <w:r w:rsidRPr="003964DA">
        <w:rPr>
          <w:rFonts w:asciiTheme="majorHAnsi" w:hAnsiTheme="majorHAnsi"/>
          <w:position w:val="-1"/>
          <w:sz w:val="24"/>
          <w:szCs w:val="24"/>
        </w:rPr>
        <w:t xml:space="preserve">ong patrons waiting to ride </w:t>
      </w:r>
      <w:r w:rsidRPr="003964DA">
        <w:rPr>
          <w:rFonts w:asciiTheme="majorHAnsi" w:hAnsiTheme="majorHAnsi"/>
          <w:position w:val="-1"/>
          <w:sz w:val="24"/>
          <w:szCs w:val="24"/>
        </w:rPr>
        <w:t>device.</w:t>
      </w:r>
    </w:p>
    <w:p w14:paraId="0CFC8451" w14:textId="77777777" w:rsidR="005D0740" w:rsidRPr="003964DA" w:rsidRDefault="002833E1">
      <w:pPr>
        <w:spacing w:line="280" w:lineRule="exact"/>
        <w:ind w:left="121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eastAsia="Verdana" w:hAnsiTheme="majorHAnsi" w:cs="Verdana"/>
          <w:position w:val="-1"/>
          <w:sz w:val="24"/>
          <w:szCs w:val="24"/>
        </w:rPr>
        <w:t xml:space="preserve">• </w:t>
      </w:r>
      <w:r w:rsidRPr="003964DA">
        <w:rPr>
          <w:rFonts w:asciiTheme="majorHAnsi" w:eastAsia="Verdana" w:hAnsiTheme="majorHAnsi" w:cs="Verdana"/>
          <w:spacing w:val="60"/>
          <w:position w:val="-1"/>
          <w:sz w:val="24"/>
          <w:szCs w:val="24"/>
        </w:rPr>
        <w:t xml:space="preserve"> </w:t>
      </w:r>
      <w:r w:rsidRPr="003964DA">
        <w:rPr>
          <w:rFonts w:asciiTheme="majorHAnsi" w:hAnsiTheme="majorHAnsi"/>
          <w:position w:val="-1"/>
          <w:sz w:val="24"/>
          <w:szCs w:val="24"/>
        </w:rPr>
        <w:t>Fasten patrons'</w:t>
      </w:r>
      <w:r w:rsidRPr="003964DA">
        <w:rPr>
          <w:rFonts w:asciiTheme="majorHAnsi" w:hAnsiTheme="majorHAnsi"/>
          <w:spacing w:val="-1"/>
          <w:position w:val="-1"/>
          <w:sz w:val="24"/>
          <w:szCs w:val="24"/>
        </w:rPr>
        <w:t xml:space="preserve"> </w:t>
      </w:r>
      <w:r w:rsidRPr="003964DA">
        <w:rPr>
          <w:rFonts w:asciiTheme="majorHAnsi" w:hAnsiTheme="majorHAnsi"/>
          <w:position w:val="-1"/>
          <w:sz w:val="24"/>
          <w:szCs w:val="24"/>
        </w:rPr>
        <w:t>safety belts and b</w:t>
      </w:r>
      <w:r w:rsidRPr="003964DA">
        <w:rPr>
          <w:rFonts w:asciiTheme="majorHAnsi" w:hAnsiTheme="majorHAnsi"/>
          <w:spacing w:val="1"/>
          <w:position w:val="-1"/>
          <w:sz w:val="24"/>
          <w:szCs w:val="24"/>
        </w:rPr>
        <w:t>a</w:t>
      </w:r>
      <w:r w:rsidRPr="003964DA">
        <w:rPr>
          <w:rFonts w:asciiTheme="majorHAnsi" w:hAnsiTheme="majorHAnsi"/>
          <w:position w:val="-1"/>
          <w:sz w:val="24"/>
          <w:szCs w:val="24"/>
        </w:rPr>
        <w:t>rs</w:t>
      </w:r>
      <w:r w:rsidRPr="003964DA">
        <w:rPr>
          <w:rFonts w:asciiTheme="majorHAnsi" w:hAnsiTheme="majorHAnsi"/>
          <w:spacing w:val="-1"/>
          <w:position w:val="-1"/>
          <w:sz w:val="24"/>
          <w:szCs w:val="24"/>
        </w:rPr>
        <w:t xml:space="preserve"> </w:t>
      </w:r>
      <w:r w:rsidRPr="003964DA">
        <w:rPr>
          <w:rFonts w:asciiTheme="majorHAnsi" w:hAnsiTheme="majorHAnsi"/>
          <w:position w:val="-1"/>
          <w:sz w:val="24"/>
          <w:szCs w:val="24"/>
        </w:rPr>
        <w:t>to</w:t>
      </w:r>
      <w:r w:rsidRPr="003964DA">
        <w:rPr>
          <w:rFonts w:asciiTheme="majorHAnsi" w:hAnsiTheme="majorHAnsi"/>
          <w:spacing w:val="-1"/>
          <w:position w:val="-1"/>
          <w:sz w:val="24"/>
          <w:szCs w:val="24"/>
        </w:rPr>
        <w:t xml:space="preserve"> </w:t>
      </w:r>
      <w:r w:rsidRPr="003964DA">
        <w:rPr>
          <w:rFonts w:asciiTheme="majorHAnsi" w:hAnsiTheme="majorHAnsi"/>
          <w:position w:val="-1"/>
          <w:sz w:val="24"/>
          <w:szCs w:val="24"/>
        </w:rPr>
        <w:t>prevent</w:t>
      </w:r>
      <w:r w:rsidRPr="003964DA">
        <w:rPr>
          <w:rFonts w:asciiTheme="majorHAnsi" w:hAnsiTheme="majorHAnsi"/>
          <w:spacing w:val="-1"/>
          <w:position w:val="-1"/>
          <w:sz w:val="24"/>
          <w:szCs w:val="24"/>
        </w:rPr>
        <w:t xml:space="preserve"> </w:t>
      </w:r>
      <w:r w:rsidRPr="003964DA">
        <w:rPr>
          <w:rFonts w:asciiTheme="majorHAnsi" w:hAnsiTheme="majorHAnsi"/>
          <w:position w:val="-1"/>
          <w:sz w:val="24"/>
          <w:szCs w:val="24"/>
        </w:rPr>
        <w:t>injuries</w:t>
      </w:r>
      <w:r w:rsidRPr="003964DA">
        <w:rPr>
          <w:rFonts w:asciiTheme="majorHAnsi" w:hAnsiTheme="majorHAnsi"/>
          <w:spacing w:val="-1"/>
          <w:position w:val="-1"/>
          <w:sz w:val="24"/>
          <w:szCs w:val="24"/>
        </w:rPr>
        <w:t xml:space="preserve"> </w:t>
      </w:r>
      <w:r w:rsidRPr="003964DA">
        <w:rPr>
          <w:rFonts w:asciiTheme="majorHAnsi" w:hAnsiTheme="majorHAnsi"/>
          <w:position w:val="-1"/>
          <w:sz w:val="24"/>
          <w:szCs w:val="24"/>
        </w:rPr>
        <w:t>during</w:t>
      </w:r>
      <w:r w:rsidRPr="003964DA">
        <w:rPr>
          <w:rFonts w:asciiTheme="majorHAnsi" w:hAnsiTheme="majorHAnsi"/>
          <w:spacing w:val="-1"/>
          <w:position w:val="-1"/>
          <w:sz w:val="24"/>
          <w:szCs w:val="24"/>
        </w:rPr>
        <w:t xml:space="preserve"> </w:t>
      </w:r>
      <w:r w:rsidRPr="003964DA">
        <w:rPr>
          <w:rFonts w:asciiTheme="majorHAnsi" w:hAnsiTheme="majorHAnsi"/>
          <w:position w:val="-1"/>
          <w:sz w:val="24"/>
          <w:szCs w:val="24"/>
        </w:rPr>
        <w:t>ride.</w:t>
      </w:r>
    </w:p>
    <w:p w14:paraId="4E6CBE3D" w14:textId="77777777" w:rsidR="005D0740" w:rsidRPr="003964DA" w:rsidRDefault="002833E1">
      <w:pPr>
        <w:ind w:left="121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eastAsia="Verdana" w:hAnsiTheme="majorHAnsi" w:cs="Verdana"/>
          <w:sz w:val="24"/>
          <w:szCs w:val="24"/>
        </w:rPr>
        <w:t xml:space="preserve">• </w:t>
      </w:r>
      <w:r w:rsidRPr="003964DA">
        <w:rPr>
          <w:rFonts w:asciiTheme="majorHAnsi" w:eastAsia="Verdana" w:hAnsiTheme="majorHAnsi" w:cs="Verdana"/>
          <w:spacing w:val="60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Assist children and elderly patrons from</w:t>
      </w:r>
      <w:r w:rsidRPr="003964DA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ride.</w:t>
      </w:r>
    </w:p>
    <w:p w14:paraId="3CCB0772" w14:textId="77777777" w:rsidR="005D0740" w:rsidRPr="003964DA" w:rsidRDefault="002833E1">
      <w:pPr>
        <w:spacing w:line="280" w:lineRule="exact"/>
        <w:ind w:left="121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eastAsia="Verdana" w:hAnsiTheme="majorHAnsi" w:cs="Verdana"/>
          <w:position w:val="-1"/>
          <w:sz w:val="24"/>
          <w:szCs w:val="24"/>
        </w:rPr>
        <w:t xml:space="preserve">• </w:t>
      </w:r>
      <w:r w:rsidRPr="003964DA">
        <w:rPr>
          <w:rFonts w:asciiTheme="majorHAnsi" w:eastAsia="Verdana" w:hAnsiTheme="majorHAnsi" w:cs="Verdana"/>
          <w:spacing w:val="60"/>
          <w:position w:val="-1"/>
          <w:sz w:val="24"/>
          <w:szCs w:val="24"/>
        </w:rPr>
        <w:t xml:space="preserve"> </w:t>
      </w:r>
      <w:r w:rsidRPr="003964DA">
        <w:rPr>
          <w:rFonts w:asciiTheme="majorHAnsi" w:hAnsiTheme="majorHAnsi"/>
          <w:position w:val="-1"/>
          <w:sz w:val="24"/>
          <w:szCs w:val="24"/>
        </w:rPr>
        <w:t>Collect tic</w:t>
      </w:r>
      <w:r w:rsidRPr="003964DA">
        <w:rPr>
          <w:rFonts w:asciiTheme="majorHAnsi" w:hAnsiTheme="majorHAnsi"/>
          <w:spacing w:val="-1"/>
          <w:position w:val="-1"/>
          <w:sz w:val="24"/>
          <w:szCs w:val="24"/>
        </w:rPr>
        <w:t>ke</w:t>
      </w:r>
      <w:r w:rsidRPr="003964DA">
        <w:rPr>
          <w:rFonts w:asciiTheme="majorHAnsi" w:hAnsiTheme="majorHAnsi"/>
          <w:position w:val="-1"/>
          <w:sz w:val="24"/>
          <w:szCs w:val="24"/>
        </w:rPr>
        <w:t xml:space="preserve">ts and cash </w:t>
      </w:r>
      <w:r w:rsidRPr="003964DA">
        <w:rPr>
          <w:rFonts w:asciiTheme="majorHAnsi" w:hAnsiTheme="majorHAnsi"/>
          <w:spacing w:val="-2"/>
          <w:position w:val="-1"/>
          <w:sz w:val="24"/>
          <w:szCs w:val="24"/>
        </w:rPr>
        <w:t>f</w:t>
      </w:r>
      <w:r w:rsidRPr="003964DA">
        <w:rPr>
          <w:rFonts w:asciiTheme="majorHAnsi" w:hAnsiTheme="majorHAnsi"/>
          <w:position w:val="-1"/>
          <w:sz w:val="24"/>
          <w:szCs w:val="24"/>
        </w:rPr>
        <w:t>ares.</w:t>
      </w:r>
    </w:p>
    <w:p w14:paraId="53E97FB9" w14:textId="77777777" w:rsidR="005D0740" w:rsidRPr="003964DA" w:rsidRDefault="005D0740">
      <w:pPr>
        <w:spacing w:before="9" w:line="220" w:lineRule="exact"/>
        <w:rPr>
          <w:rFonts w:asciiTheme="majorHAnsi" w:hAnsiTheme="majorHAnsi"/>
          <w:sz w:val="22"/>
          <w:szCs w:val="22"/>
        </w:rPr>
      </w:pPr>
    </w:p>
    <w:p w14:paraId="3FD5B7D8" w14:textId="77777777" w:rsidR="005D0740" w:rsidRPr="003964DA" w:rsidRDefault="002833E1">
      <w:pPr>
        <w:ind w:left="85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b/>
          <w:sz w:val="24"/>
          <w:szCs w:val="24"/>
        </w:rPr>
        <w:t xml:space="preserve">Server/Hostess   </w:t>
      </w:r>
      <w:r w:rsidRPr="003964DA">
        <w:rPr>
          <w:rFonts w:asciiTheme="majorHAnsi" w:hAnsiTheme="majorHAnsi"/>
          <w:sz w:val="24"/>
          <w:szCs w:val="24"/>
        </w:rPr>
        <w:t>January 2001- January 2003</w:t>
      </w:r>
    </w:p>
    <w:p w14:paraId="04FAB8EE" w14:textId="77777777" w:rsidR="005D0740" w:rsidRPr="003964DA" w:rsidRDefault="002833E1">
      <w:pPr>
        <w:ind w:left="85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i/>
          <w:sz w:val="24"/>
          <w:szCs w:val="24"/>
        </w:rPr>
        <w:t xml:space="preserve">Applebee’s Restaurant </w:t>
      </w:r>
      <w:r w:rsidRPr="003964DA">
        <w:rPr>
          <w:rFonts w:asciiTheme="majorHAnsi" w:hAnsiTheme="majorHAnsi"/>
          <w:i/>
          <w:spacing w:val="58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Louisville, KY</w:t>
      </w:r>
    </w:p>
    <w:p w14:paraId="219545AC" w14:textId="77777777" w:rsidR="005D0740" w:rsidRPr="003964DA" w:rsidRDefault="002833E1">
      <w:pPr>
        <w:ind w:left="121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eastAsia="Verdana" w:hAnsiTheme="majorHAnsi" w:cs="Verdana"/>
          <w:sz w:val="24"/>
          <w:szCs w:val="24"/>
        </w:rPr>
        <w:t xml:space="preserve">• </w:t>
      </w:r>
      <w:r w:rsidRPr="003964DA">
        <w:rPr>
          <w:rFonts w:asciiTheme="majorHAnsi" w:eastAsia="Verdana" w:hAnsiTheme="majorHAnsi" w:cs="Verdana"/>
          <w:spacing w:val="60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Greeted guests, and e</w:t>
      </w:r>
      <w:r w:rsidRPr="003964DA">
        <w:rPr>
          <w:rFonts w:asciiTheme="majorHAnsi" w:hAnsiTheme="majorHAnsi"/>
          <w:spacing w:val="-1"/>
          <w:sz w:val="24"/>
          <w:szCs w:val="24"/>
        </w:rPr>
        <w:t>s</w:t>
      </w:r>
      <w:r w:rsidRPr="003964DA">
        <w:rPr>
          <w:rFonts w:asciiTheme="majorHAnsi" w:hAnsiTheme="majorHAnsi"/>
          <w:sz w:val="24"/>
          <w:szCs w:val="24"/>
        </w:rPr>
        <w:t>c</w:t>
      </w:r>
      <w:r w:rsidRPr="003964DA">
        <w:rPr>
          <w:rFonts w:asciiTheme="majorHAnsi" w:hAnsiTheme="majorHAnsi"/>
          <w:spacing w:val="-1"/>
          <w:sz w:val="24"/>
          <w:szCs w:val="24"/>
        </w:rPr>
        <w:t>o</w:t>
      </w:r>
      <w:r w:rsidRPr="003964DA">
        <w:rPr>
          <w:rFonts w:asciiTheme="majorHAnsi" w:hAnsiTheme="majorHAnsi"/>
          <w:sz w:val="24"/>
          <w:szCs w:val="24"/>
        </w:rPr>
        <w:t>rted</w:t>
      </w:r>
      <w:r w:rsidRPr="003964DA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them</w:t>
      </w:r>
      <w:r w:rsidRPr="003964DA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to designated table</w:t>
      </w:r>
    </w:p>
    <w:p w14:paraId="769EAEB3" w14:textId="77777777" w:rsidR="005D0740" w:rsidRPr="003964DA" w:rsidRDefault="002833E1">
      <w:pPr>
        <w:spacing w:line="280" w:lineRule="exact"/>
        <w:ind w:left="121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eastAsia="Verdana" w:hAnsiTheme="majorHAnsi" w:cs="Verdana"/>
          <w:position w:val="-1"/>
          <w:sz w:val="24"/>
          <w:szCs w:val="24"/>
        </w:rPr>
        <w:t xml:space="preserve">• </w:t>
      </w:r>
      <w:r w:rsidRPr="003964DA">
        <w:rPr>
          <w:rFonts w:asciiTheme="majorHAnsi" w:eastAsia="Verdana" w:hAnsiTheme="majorHAnsi" w:cs="Verdana"/>
          <w:spacing w:val="60"/>
          <w:position w:val="-1"/>
          <w:sz w:val="24"/>
          <w:szCs w:val="24"/>
        </w:rPr>
        <w:t xml:space="preserve"> </w:t>
      </w:r>
      <w:r w:rsidRPr="003964DA">
        <w:rPr>
          <w:rFonts w:asciiTheme="majorHAnsi" w:hAnsiTheme="majorHAnsi"/>
          <w:position w:val="-1"/>
          <w:sz w:val="24"/>
          <w:szCs w:val="24"/>
        </w:rPr>
        <w:t xml:space="preserve">Described </w:t>
      </w:r>
      <w:r w:rsidRPr="003964DA">
        <w:rPr>
          <w:rFonts w:asciiTheme="majorHAnsi" w:hAnsiTheme="majorHAnsi"/>
          <w:spacing w:val="-2"/>
          <w:position w:val="-1"/>
          <w:sz w:val="24"/>
          <w:szCs w:val="24"/>
        </w:rPr>
        <w:t>m</w:t>
      </w:r>
      <w:r w:rsidRPr="003964DA">
        <w:rPr>
          <w:rFonts w:asciiTheme="majorHAnsi" w:hAnsiTheme="majorHAnsi"/>
          <w:position w:val="-1"/>
          <w:sz w:val="24"/>
          <w:szCs w:val="24"/>
        </w:rPr>
        <w:t xml:space="preserve">enu specials, took orders, and delivered </w:t>
      </w:r>
      <w:r w:rsidRPr="003964DA">
        <w:rPr>
          <w:rFonts w:asciiTheme="majorHAnsi" w:hAnsiTheme="majorHAnsi"/>
          <w:spacing w:val="-2"/>
          <w:position w:val="-1"/>
          <w:sz w:val="24"/>
          <w:szCs w:val="24"/>
        </w:rPr>
        <w:t>m</w:t>
      </w:r>
      <w:r w:rsidRPr="003964DA">
        <w:rPr>
          <w:rFonts w:asciiTheme="majorHAnsi" w:hAnsiTheme="majorHAnsi"/>
          <w:position w:val="-1"/>
          <w:sz w:val="24"/>
          <w:szCs w:val="24"/>
        </w:rPr>
        <w:t>eals in a ti</w:t>
      </w:r>
      <w:r w:rsidRPr="003964DA">
        <w:rPr>
          <w:rFonts w:asciiTheme="majorHAnsi" w:hAnsiTheme="majorHAnsi"/>
          <w:spacing w:val="-2"/>
          <w:position w:val="-1"/>
          <w:sz w:val="24"/>
          <w:szCs w:val="24"/>
        </w:rPr>
        <w:t>m</w:t>
      </w:r>
      <w:r w:rsidRPr="003964DA">
        <w:rPr>
          <w:rFonts w:asciiTheme="majorHAnsi" w:hAnsiTheme="majorHAnsi"/>
          <w:position w:val="-1"/>
          <w:sz w:val="24"/>
          <w:szCs w:val="24"/>
        </w:rPr>
        <w:t xml:space="preserve">ely </w:t>
      </w:r>
      <w:r w:rsidRPr="003964DA">
        <w:rPr>
          <w:rFonts w:asciiTheme="majorHAnsi" w:hAnsiTheme="majorHAnsi"/>
          <w:spacing w:val="-2"/>
          <w:position w:val="-1"/>
          <w:sz w:val="24"/>
          <w:szCs w:val="24"/>
        </w:rPr>
        <w:t>m</w:t>
      </w:r>
      <w:r w:rsidRPr="003964DA">
        <w:rPr>
          <w:rFonts w:asciiTheme="majorHAnsi" w:hAnsiTheme="majorHAnsi"/>
          <w:spacing w:val="1"/>
          <w:position w:val="-1"/>
          <w:sz w:val="24"/>
          <w:szCs w:val="24"/>
        </w:rPr>
        <w:t>a</w:t>
      </w:r>
      <w:r w:rsidRPr="003964DA">
        <w:rPr>
          <w:rFonts w:asciiTheme="majorHAnsi" w:hAnsiTheme="majorHAnsi"/>
          <w:position w:val="-1"/>
          <w:sz w:val="24"/>
          <w:szCs w:val="24"/>
        </w:rPr>
        <w:t>nner</w:t>
      </w:r>
    </w:p>
    <w:p w14:paraId="40A0F35A" w14:textId="77777777" w:rsidR="005D0740" w:rsidRPr="003964DA" w:rsidRDefault="002833E1">
      <w:pPr>
        <w:ind w:left="121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eastAsia="Verdana" w:hAnsiTheme="majorHAnsi" w:cs="Verdana"/>
          <w:sz w:val="24"/>
          <w:szCs w:val="24"/>
        </w:rPr>
        <w:t xml:space="preserve">• </w:t>
      </w:r>
      <w:r w:rsidRPr="003964DA">
        <w:rPr>
          <w:rFonts w:asciiTheme="majorHAnsi" w:eastAsia="Verdana" w:hAnsiTheme="majorHAnsi" w:cs="Verdana"/>
          <w:spacing w:val="60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Assisted fellow servers in delive</w:t>
      </w:r>
      <w:r w:rsidRPr="003964DA">
        <w:rPr>
          <w:rFonts w:asciiTheme="majorHAnsi" w:hAnsiTheme="majorHAnsi"/>
          <w:spacing w:val="2"/>
          <w:sz w:val="24"/>
          <w:szCs w:val="24"/>
        </w:rPr>
        <w:t>r</w:t>
      </w:r>
      <w:r w:rsidRPr="003964DA">
        <w:rPr>
          <w:rFonts w:asciiTheme="majorHAnsi" w:hAnsiTheme="majorHAnsi"/>
          <w:sz w:val="24"/>
          <w:szCs w:val="24"/>
        </w:rPr>
        <w:t>ing orders to their tables, putting customer service first</w:t>
      </w:r>
    </w:p>
    <w:p w14:paraId="79A493F1" w14:textId="77777777" w:rsidR="005D0740" w:rsidRPr="003964DA" w:rsidRDefault="002833E1">
      <w:pPr>
        <w:spacing w:line="280" w:lineRule="exact"/>
        <w:ind w:left="121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eastAsia="Verdana" w:hAnsiTheme="majorHAnsi" w:cs="Verdana"/>
          <w:position w:val="-1"/>
          <w:sz w:val="24"/>
          <w:szCs w:val="24"/>
        </w:rPr>
        <w:t xml:space="preserve">• </w:t>
      </w:r>
      <w:r w:rsidRPr="003964DA">
        <w:rPr>
          <w:rFonts w:asciiTheme="majorHAnsi" w:eastAsia="Verdana" w:hAnsiTheme="majorHAnsi" w:cs="Verdana"/>
          <w:spacing w:val="60"/>
          <w:position w:val="-1"/>
          <w:sz w:val="24"/>
          <w:szCs w:val="24"/>
        </w:rPr>
        <w:t xml:space="preserve"> </w:t>
      </w:r>
      <w:r w:rsidRPr="003964DA">
        <w:rPr>
          <w:rFonts w:asciiTheme="majorHAnsi" w:hAnsiTheme="majorHAnsi"/>
          <w:position w:val="-1"/>
          <w:sz w:val="24"/>
          <w:szCs w:val="24"/>
        </w:rPr>
        <w:t>Trained new</w:t>
      </w:r>
      <w:r w:rsidRPr="003964DA">
        <w:rPr>
          <w:rFonts w:asciiTheme="majorHAnsi" w:hAnsiTheme="majorHAnsi"/>
          <w:spacing w:val="-2"/>
          <w:position w:val="-1"/>
          <w:sz w:val="24"/>
          <w:szCs w:val="24"/>
        </w:rPr>
        <w:t xml:space="preserve"> </w:t>
      </w:r>
      <w:r w:rsidRPr="003964DA">
        <w:rPr>
          <w:rFonts w:asciiTheme="majorHAnsi" w:hAnsiTheme="majorHAnsi"/>
          <w:position w:val="-1"/>
          <w:sz w:val="24"/>
          <w:szCs w:val="24"/>
        </w:rPr>
        <w:t>servers on restaurant policies and procedures</w:t>
      </w:r>
    </w:p>
    <w:p w14:paraId="39CC72FF" w14:textId="77777777" w:rsidR="005D0740" w:rsidRPr="003964DA" w:rsidRDefault="005D0740">
      <w:pPr>
        <w:spacing w:before="8" w:line="100" w:lineRule="exact"/>
        <w:rPr>
          <w:rFonts w:asciiTheme="majorHAnsi" w:hAnsiTheme="majorHAnsi"/>
          <w:sz w:val="10"/>
          <w:szCs w:val="10"/>
        </w:rPr>
      </w:pPr>
    </w:p>
    <w:p w14:paraId="73647095" w14:textId="77777777" w:rsidR="005D0740" w:rsidRPr="003964DA" w:rsidRDefault="005D0740">
      <w:pPr>
        <w:spacing w:line="200" w:lineRule="exact"/>
        <w:rPr>
          <w:rFonts w:asciiTheme="majorHAnsi" w:hAnsiTheme="majorHAnsi"/>
        </w:rPr>
      </w:pPr>
    </w:p>
    <w:p w14:paraId="6F3FFD10" w14:textId="77777777" w:rsidR="005D0740" w:rsidRPr="003964DA" w:rsidRDefault="005D0740">
      <w:pPr>
        <w:spacing w:line="200" w:lineRule="exact"/>
        <w:rPr>
          <w:rFonts w:asciiTheme="majorHAnsi" w:hAnsiTheme="majorHAnsi"/>
        </w:rPr>
      </w:pPr>
    </w:p>
    <w:p w14:paraId="04DC2F40" w14:textId="77777777" w:rsidR="005D0740" w:rsidRPr="003964DA" w:rsidRDefault="002833E1">
      <w:pPr>
        <w:ind w:left="13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b/>
          <w:sz w:val="24"/>
          <w:szCs w:val="24"/>
        </w:rPr>
        <w:t>HONORS AND ACTIVITIES</w:t>
      </w:r>
    </w:p>
    <w:p w14:paraId="0E0D550A" w14:textId="77777777" w:rsidR="005D0740" w:rsidRPr="003964DA" w:rsidRDefault="002833E1">
      <w:pPr>
        <w:spacing w:line="260" w:lineRule="exact"/>
        <w:ind w:left="85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sz w:val="24"/>
          <w:szCs w:val="24"/>
        </w:rPr>
        <w:t>Honor Roll 2001-Present</w:t>
      </w:r>
    </w:p>
    <w:p w14:paraId="3084093F" w14:textId="77777777" w:rsidR="005D0740" w:rsidRPr="003964DA" w:rsidRDefault="002833E1">
      <w:pPr>
        <w:ind w:left="85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sz w:val="24"/>
          <w:szCs w:val="24"/>
        </w:rPr>
        <w:t>Students Against Destructive</w:t>
      </w:r>
      <w:r w:rsidRPr="003964DA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Decisions, Me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z w:val="24"/>
          <w:szCs w:val="24"/>
        </w:rPr>
        <w:t>b</w:t>
      </w:r>
      <w:r w:rsidRPr="003964DA">
        <w:rPr>
          <w:rFonts w:asciiTheme="majorHAnsi" w:hAnsiTheme="majorHAnsi"/>
          <w:spacing w:val="1"/>
          <w:sz w:val="24"/>
          <w:szCs w:val="24"/>
        </w:rPr>
        <w:t>e</w:t>
      </w:r>
      <w:r w:rsidRPr="003964DA">
        <w:rPr>
          <w:rFonts w:asciiTheme="majorHAnsi" w:hAnsiTheme="majorHAnsi"/>
          <w:sz w:val="24"/>
          <w:szCs w:val="24"/>
        </w:rPr>
        <w:t>r 2003-Present</w:t>
      </w:r>
    </w:p>
    <w:p w14:paraId="54637A98" w14:textId="77777777" w:rsidR="005D0740" w:rsidRPr="003964DA" w:rsidRDefault="002833E1">
      <w:pPr>
        <w:ind w:left="85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sz w:val="24"/>
          <w:szCs w:val="24"/>
        </w:rPr>
        <w:t>Co-Ed Y, President 2004- Present</w:t>
      </w:r>
    </w:p>
    <w:p w14:paraId="076308B7" w14:textId="77777777" w:rsidR="005D0740" w:rsidRPr="003964DA" w:rsidRDefault="002833E1">
      <w:pPr>
        <w:ind w:left="85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sz w:val="24"/>
          <w:szCs w:val="24"/>
        </w:rPr>
        <w:t xml:space="preserve">Senior Varsity </w:t>
      </w:r>
      <w:r w:rsidRPr="003964DA">
        <w:rPr>
          <w:rFonts w:asciiTheme="majorHAnsi" w:hAnsiTheme="majorHAnsi"/>
          <w:spacing w:val="-2"/>
          <w:sz w:val="24"/>
          <w:szCs w:val="24"/>
        </w:rPr>
        <w:t>W</w:t>
      </w:r>
      <w:r w:rsidRPr="003964DA">
        <w:rPr>
          <w:rFonts w:asciiTheme="majorHAnsi" w:hAnsiTheme="majorHAnsi"/>
          <w:spacing w:val="1"/>
          <w:sz w:val="24"/>
          <w:szCs w:val="24"/>
        </w:rPr>
        <w:t>o</w:t>
      </w:r>
      <w:r w:rsidRPr="003964DA">
        <w:rPr>
          <w:rFonts w:asciiTheme="majorHAnsi" w:hAnsiTheme="majorHAnsi"/>
          <w:sz w:val="24"/>
          <w:szCs w:val="24"/>
        </w:rPr>
        <w:t>men’s Basketball Team</w:t>
      </w:r>
      <w:r w:rsidRPr="003964DA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2003</w:t>
      </w:r>
      <w:r w:rsidRPr="003964DA">
        <w:rPr>
          <w:rFonts w:asciiTheme="majorHAnsi" w:hAnsiTheme="majorHAnsi"/>
          <w:spacing w:val="2"/>
          <w:sz w:val="24"/>
          <w:szCs w:val="24"/>
        </w:rPr>
        <w:t>-</w:t>
      </w:r>
      <w:r w:rsidRPr="003964DA">
        <w:rPr>
          <w:rFonts w:asciiTheme="majorHAnsi" w:hAnsiTheme="majorHAnsi"/>
          <w:sz w:val="24"/>
          <w:szCs w:val="24"/>
        </w:rPr>
        <w:t>Present</w:t>
      </w:r>
    </w:p>
    <w:p w14:paraId="7D5212BE" w14:textId="77777777" w:rsidR="005D0740" w:rsidRPr="003964DA" w:rsidRDefault="002833E1">
      <w:pPr>
        <w:ind w:left="85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sz w:val="24"/>
          <w:szCs w:val="24"/>
        </w:rPr>
        <w:t xml:space="preserve">Junior Varsity </w:t>
      </w:r>
      <w:r w:rsidRPr="003964DA">
        <w:rPr>
          <w:rFonts w:asciiTheme="majorHAnsi" w:hAnsiTheme="majorHAnsi"/>
          <w:spacing w:val="-2"/>
          <w:sz w:val="24"/>
          <w:szCs w:val="24"/>
        </w:rPr>
        <w:t>W</w:t>
      </w:r>
      <w:r w:rsidRPr="003964DA">
        <w:rPr>
          <w:rFonts w:asciiTheme="majorHAnsi" w:hAnsiTheme="majorHAnsi"/>
          <w:spacing w:val="1"/>
          <w:sz w:val="24"/>
          <w:szCs w:val="24"/>
        </w:rPr>
        <w:t>o</w:t>
      </w:r>
      <w:r w:rsidRPr="003964DA">
        <w:rPr>
          <w:rFonts w:asciiTheme="majorHAnsi" w:hAnsiTheme="majorHAnsi"/>
          <w:sz w:val="24"/>
          <w:szCs w:val="24"/>
        </w:rPr>
        <w:t>men’s Basketball Team</w:t>
      </w:r>
      <w:r w:rsidRPr="003964DA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2002</w:t>
      </w:r>
      <w:r w:rsidRPr="003964DA">
        <w:rPr>
          <w:rFonts w:asciiTheme="majorHAnsi" w:hAnsiTheme="majorHAnsi"/>
          <w:spacing w:val="2"/>
          <w:sz w:val="24"/>
          <w:szCs w:val="24"/>
        </w:rPr>
        <w:t>-</w:t>
      </w:r>
      <w:r w:rsidRPr="003964DA">
        <w:rPr>
          <w:rFonts w:asciiTheme="majorHAnsi" w:hAnsiTheme="majorHAnsi"/>
          <w:sz w:val="24"/>
          <w:szCs w:val="24"/>
        </w:rPr>
        <w:t>2003</w:t>
      </w:r>
    </w:p>
    <w:p w14:paraId="50A6010D" w14:textId="77777777" w:rsidR="005D0740" w:rsidRPr="003964DA" w:rsidRDefault="005D0740">
      <w:pPr>
        <w:spacing w:before="18" w:line="260" w:lineRule="exact"/>
        <w:rPr>
          <w:rFonts w:asciiTheme="majorHAnsi" w:hAnsiTheme="majorHAnsi"/>
          <w:sz w:val="26"/>
          <w:szCs w:val="26"/>
        </w:rPr>
      </w:pPr>
    </w:p>
    <w:p w14:paraId="0B833DA5" w14:textId="77777777" w:rsidR="005D0740" w:rsidRPr="003964DA" w:rsidRDefault="002833E1">
      <w:pPr>
        <w:ind w:left="13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b/>
          <w:sz w:val="24"/>
          <w:szCs w:val="24"/>
        </w:rPr>
        <w:t>REF</w:t>
      </w:r>
      <w:r w:rsidRPr="003964DA">
        <w:rPr>
          <w:rFonts w:asciiTheme="majorHAnsi" w:hAnsiTheme="majorHAnsi"/>
          <w:b/>
          <w:spacing w:val="1"/>
          <w:sz w:val="24"/>
          <w:szCs w:val="24"/>
        </w:rPr>
        <w:t>E</w:t>
      </w:r>
      <w:r w:rsidRPr="003964DA">
        <w:rPr>
          <w:rFonts w:asciiTheme="majorHAnsi" w:hAnsiTheme="majorHAnsi"/>
          <w:b/>
          <w:sz w:val="24"/>
          <w:szCs w:val="24"/>
        </w:rPr>
        <w:t>R</w:t>
      </w:r>
      <w:r w:rsidRPr="003964DA">
        <w:rPr>
          <w:rFonts w:asciiTheme="majorHAnsi" w:hAnsiTheme="majorHAnsi"/>
          <w:b/>
          <w:spacing w:val="1"/>
          <w:sz w:val="24"/>
          <w:szCs w:val="24"/>
        </w:rPr>
        <w:t>E</w:t>
      </w:r>
      <w:r w:rsidRPr="003964DA">
        <w:rPr>
          <w:rFonts w:asciiTheme="majorHAnsi" w:hAnsiTheme="majorHAnsi"/>
          <w:b/>
          <w:sz w:val="24"/>
          <w:szCs w:val="24"/>
        </w:rPr>
        <w:t>NCES</w:t>
      </w:r>
    </w:p>
    <w:p w14:paraId="44E0A853" w14:textId="77777777" w:rsidR="005D0740" w:rsidRPr="003964DA" w:rsidRDefault="002833E1">
      <w:pPr>
        <w:spacing w:line="260" w:lineRule="exact"/>
        <w:ind w:left="852"/>
        <w:rPr>
          <w:rFonts w:asciiTheme="majorHAnsi" w:hAnsiTheme="majorHAnsi"/>
          <w:sz w:val="24"/>
          <w:szCs w:val="24"/>
        </w:rPr>
        <w:sectPr w:rsidR="005D0740" w:rsidRPr="003964DA">
          <w:headerReference w:type="default" r:id="rId15"/>
          <w:pgSz w:w="12240" w:h="15840"/>
          <w:pgMar w:top="1340" w:right="1020" w:bottom="280" w:left="1020" w:header="1150" w:footer="767" w:gutter="0"/>
          <w:cols w:space="720"/>
        </w:sectPr>
      </w:pPr>
      <w:r w:rsidRPr="003964DA">
        <w:rPr>
          <w:rFonts w:asciiTheme="majorHAnsi" w:hAnsiTheme="majorHAnsi"/>
          <w:sz w:val="24"/>
          <w:szCs w:val="24"/>
        </w:rPr>
        <w:t>Available upon Request</w:t>
      </w:r>
    </w:p>
    <w:p w14:paraId="79A659A1" w14:textId="77777777" w:rsidR="005D0740" w:rsidRPr="003964DA" w:rsidRDefault="005D0740">
      <w:pPr>
        <w:spacing w:line="200" w:lineRule="exact"/>
        <w:rPr>
          <w:rFonts w:asciiTheme="majorHAnsi" w:hAnsiTheme="majorHAnsi"/>
        </w:rPr>
      </w:pPr>
    </w:p>
    <w:p w14:paraId="7DC981C0" w14:textId="77777777" w:rsidR="005D0740" w:rsidRPr="003964DA" w:rsidRDefault="005D0740">
      <w:pPr>
        <w:spacing w:before="4" w:line="280" w:lineRule="exact"/>
        <w:rPr>
          <w:rFonts w:asciiTheme="majorHAnsi" w:hAnsiTheme="majorHAnsi"/>
          <w:sz w:val="28"/>
          <w:szCs w:val="28"/>
        </w:rPr>
      </w:pPr>
    </w:p>
    <w:p w14:paraId="3683A427" w14:textId="77777777" w:rsidR="005D0740" w:rsidRPr="003964DA" w:rsidRDefault="002833E1">
      <w:pPr>
        <w:spacing w:before="23"/>
        <w:ind w:left="4323" w:right="4325"/>
        <w:jc w:val="center"/>
        <w:rPr>
          <w:rFonts w:asciiTheme="majorHAnsi" w:hAnsiTheme="majorHAnsi"/>
          <w:sz w:val="28"/>
          <w:szCs w:val="28"/>
        </w:rPr>
      </w:pPr>
      <w:r w:rsidRPr="003964DA">
        <w:rPr>
          <w:rFonts w:asciiTheme="majorHAnsi" w:hAnsiTheme="majorHAnsi"/>
          <w:sz w:val="28"/>
          <w:szCs w:val="28"/>
        </w:rPr>
        <w:t>Jane</w:t>
      </w:r>
      <w:r w:rsidRPr="003964DA">
        <w:rPr>
          <w:rFonts w:asciiTheme="majorHAnsi" w:hAnsiTheme="majorHAnsi"/>
          <w:spacing w:val="-5"/>
          <w:sz w:val="28"/>
          <w:szCs w:val="28"/>
        </w:rPr>
        <w:t xml:space="preserve"> </w:t>
      </w:r>
      <w:r w:rsidRPr="003964DA">
        <w:rPr>
          <w:rFonts w:asciiTheme="majorHAnsi" w:hAnsiTheme="majorHAnsi"/>
          <w:w w:val="99"/>
          <w:sz w:val="28"/>
          <w:szCs w:val="28"/>
        </w:rPr>
        <w:t>Sassaby</w:t>
      </w:r>
    </w:p>
    <w:p w14:paraId="733D3A51" w14:textId="77777777" w:rsidR="005D0740" w:rsidRPr="003964DA" w:rsidRDefault="002833E1">
      <w:pPr>
        <w:spacing w:line="260" w:lineRule="exact"/>
        <w:ind w:left="4438" w:right="4440"/>
        <w:jc w:val="center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sz w:val="24"/>
          <w:szCs w:val="24"/>
        </w:rPr>
        <w:t>P.O Box 111</w:t>
      </w:r>
    </w:p>
    <w:p w14:paraId="0EF32094" w14:textId="77777777" w:rsidR="005D0740" w:rsidRPr="003964DA" w:rsidRDefault="002833E1">
      <w:pPr>
        <w:ind w:left="3965" w:right="3966"/>
        <w:jc w:val="center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sz w:val="24"/>
          <w:szCs w:val="24"/>
        </w:rPr>
        <w:t>Louisville,</w:t>
      </w:r>
      <w:r w:rsidRPr="003964DA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KY</w:t>
      </w:r>
      <w:r w:rsidRPr="003964DA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 xml:space="preserve">40212 (502) 555-5555 </w:t>
      </w:r>
      <w:hyperlink r:id="rId16">
        <w:r w:rsidRPr="003964DA">
          <w:rPr>
            <w:rFonts w:asciiTheme="majorHAnsi" w:hAnsiTheme="majorHAnsi"/>
            <w:i/>
            <w:sz w:val="24"/>
            <w:szCs w:val="24"/>
          </w:rPr>
          <w:t>sassabyj@</w:t>
        </w:r>
        <w:r w:rsidRPr="003964DA">
          <w:rPr>
            <w:rFonts w:asciiTheme="majorHAnsi" w:hAnsiTheme="majorHAnsi"/>
            <w:i/>
            <w:spacing w:val="-1"/>
            <w:sz w:val="24"/>
            <w:szCs w:val="24"/>
          </w:rPr>
          <w:t>h</w:t>
        </w:r>
        <w:r w:rsidRPr="003964DA">
          <w:rPr>
            <w:rFonts w:asciiTheme="majorHAnsi" w:hAnsiTheme="majorHAnsi"/>
            <w:i/>
            <w:sz w:val="24"/>
            <w:szCs w:val="24"/>
          </w:rPr>
          <w:t>otmail.com</w:t>
        </w:r>
      </w:hyperlink>
    </w:p>
    <w:p w14:paraId="203577A7" w14:textId="77777777" w:rsidR="005D0740" w:rsidRPr="003964DA" w:rsidRDefault="005D0740">
      <w:pPr>
        <w:spacing w:before="9" w:line="100" w:lineRule="exact"/>
        <w:rPr>
          <w:rFonts w:asciiTheme="majorHAnsi" w:hAnsiTheme="majorHAnsi"/>
          <w:sz w:val="10"/>
          <w:szCs w:val="10"/>
        </w:rPr>
      </w:pPr>
    </w:p>
    <w:p w14:paraId="3E3C09C0" w14:textId="77777777" w:rsidR="005D0740" w:rsidRPr="003964DA" w:rsidRDefault="005D0740">
      <w:pPr>
        <w:spacing w:line="200" w:lineRule="exact"/>
        <w:rPr>
          <w:rFonts w:asciiTheme="majorHAnsi" w:hAnsiTheme="majorHAnsi"/>
        </w:rPr>
      </w:pPr>
    </w:p>
    <w:p w14:paraId="204EDA8D" w14:textId="77777777" w:rsidR="005D0740" w:rsidRPr="003964DA" w:rsidRDefault="002833E1">
      <w:pPr>
        <w:spacing w:before="29"/>
        <w:ind w:left="13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</w:rPr>
        <w:pict w14:anchorId="34202166">
          <v:group id="_x0000_s1030" style="position:absolute;left:0;text-align:left;margin-left:56.1pt;margin-top:90.95pt;width:499.8pt;height:0;z-index:-251650560;mso-position-horizontal-relative:page;mso-position-vertical-relative:page" coordorigin="1122,1819" coordsize="9996,0">
            <v:shape id="_x0000_s1031" style="position:absolute;left:1122;top:1819;width:9996;height:0" coordorigin="1122,1819" coordsize="9996,0" path="m1122,1819r9996,e" filled="f" strokeweight="2.32pt">
              <v:path arrowok="t"/>
            </v:shape>
            <w10:wrap anchorx="page" anchory="page"/>
          </v:group>
        </w:pict>
      </w:r>
      <w:r w:rsidRPr="003964DA">
        <w:rPr>
          <w:rFonts w:asciiTheme="majorHAnsi" w:hAnsiTheme="majorHAnsi"/>
        </w:rPr>
        <w:pict w14:anchorId="4FAE140E">
          <v:group id="_x0000_s1028" style="position:absolute;left:0;text-align:left;margin-left:56.1pt;margin-top:-13.4pt;width:499.8pt;height:0;z-index:-251649536;mso-position-horizontal-relative:page" coordorigin="1122,-268" coordsize="9996,0">
            <v:shape id="_x0000_s1029" style="position:absolute;left:1122;top:-268;width:9996;height:0" coordorigin="1122,-268" coordsize="9996,0" path="m1122,-268r9996,e" filled="f" strokeweight="2.32pt">
              <v:path arrowok="t"/>
            </v:shape>
            <w10:wrap anchorx="page"/>
          </v:group>
        </w:pict>
      </w:r>
      <w:r w:rsidRPr="003964DA">
        <w:rPr>
          <w:rFonts w:asciiTheme="majorHAnsi" w:hAnsiTheme="majorHAnsi"/>
          <w:b/>
          <w:sz w:val="24"/>
          <w:szCs w:val="24"/>
        </w:rPr>
        <w:t>OBJECTIVE</w:t>
      </w:r>
    </w:p>
    <w:p w14:paraId="0C2317DC" w14:textId="77777777" w:rsidR="005D0740" w:rsidRPr="003964DA" w:rsidRDefault="002833E1">
      <w:pPr>
        <w:spacing w:before="1" w:line="260" w:lineRule="exact"/>
        <w:ind w:left="852" w:right="365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sz w:val="24"/>
          <w:szCs w:val="24"/>
        </w:rPr>
        <w:t>To obtain an internship or part-ti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z w:val="24"/>
          <w:szCs w:val="24"/>
        </w:rPr>
        <w:t>e position</w:t>
      </w:r>
      <w:r w:rsidRPr="003964DA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in the banking industry u</w:t>
      </w:r>
      <w:r w:rsidRPr="003964DA">
        <w:rPr>
          <w:rFonts w:asciiTheme="majorHAnsi" w:hAnsiTheme="majorHAnsi"/>
          <w:spacing w:val="-1"/>
          <w:sz w:val="24"/>
          <w:szCs w:val="24"/>
        </w:rPr>
        <w:t>t</w:t>
      </w:r>
      <w:r w:rsidRPr="003964DA">
        <w:rPr>
          <w:rFonts w:asciiTheme="majorHAnsi" w:hAnsiTheme="majorHAnsi"/>
          <w:sz w:val="24"/>
          <w:szCs w:val="24"/>
        </w:rPr>
        <w:t>ilizing</w:t>
      </w:r>
      <w:r w:rsidRPr="003964DA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z w:val="24"/>
          <w:szCs w:val="24"/>
        </w:rPr>
        <w:t>y educational preparation in accounting</w:t>
      </w:r>
    </w:p>
    <w:p w14:paraId="39571516" w14:textId="77777777" w:rsidR="005D0740" w:rsidRPr="003964DA" w:rsidRDefault="005D0740">
      <w:pPr>
        <w:spacing w:before="15" w:line="260" w:lineRule="exact"/>
        <w:rPr>
          <w:rFonts w:asciiTheme="majorHAnsi" w:hAnsiTheme="majorHAnsi"/>
          <w:sz w:val="26"/>
          <w:szCs w:val="26"/>
        </w:rPr>
      </w:pPr>
    </w:p>
    <w:p w14:paraId="5CD0AF61" w14:textId="77777777" w:rsidR="005D0740" w:rsidRPr="003964DA" w:rsidRDefault="002833E1">
      <w:pPr>
        <w:ind w:left="13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b/>
          <w:sz w:val="24"/>
          <w:szCs w:val="24"/>
        </w:rPr>
        <w:t>EDUCAT</w:t>
      </w:r>
      <w:r w:rsidRPr="003964DA">
        <w:rPr>
          <w:rFonts w:asciiTheme="majorHAnsi" w:hAnsiTheme="majorHAnsi"/>
          <w:b/>
          <w:spacing w:val="1"/>
          <w:sz w:val="24"/>
          <w:szCs w:val="24"/>
        </w:rPr>
        <w:t>IO</w:t>
      </w:r>
      <w:r w:rsidRPr="003964DA">
        <w:rPr>
          <w:rFonts w:asciiTheme="majorHAnsi" w:hAnsiTheme="majorHAnsi"/>
          <w:b/>
          <w:sz w:val="24"/>
          <w:szCs w:val="24"/>
        </w:rPr>
        <w:t>N</w:t>
      </w:r>
    </w:p>
    <w:p w14:paraId="4CE4F387" w14:textId="77777777" w:rsidR="005D0740" w:rsidRPr="003964DA" w:rsidRDefault="002833E1">
      <w:pPr>
        <w:spacing w:before="1" w:line="260" w:lineRule="exact"/>
        <w:ind w:left="852" w:right="5507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sz w:val="24"/>
          <w:szCs w:val="24"/>
        </w:rPr>
        <w:t xml:space="preserve">Advanced High School, </w:t>
      </w:r>
      <w:r w:rsidRPr="003964DA">
        <w:rPr>
          <w:rFonts w:asciiTheme="majorHAnsi" w:hAnsiTheme="majorHAnsi"/>
          <w:sz w:val="24"/>
          <w:szCs w:val="24"/>
        </w:rPr>
        <w:t>Louisville, KY Graduation Date: May 2006</w:t>
      </w:r>
    </w:p>
    <w:p w14:paraId="065F7357" w14:textId="77777777" w:rsidR="005D0740" w:rsidRPr="003964DA" w:rsidRDefault="002833E1">
      <w:pPr>
        <w:spacing w:line="260" w:lineRule="exact"/>
        <w:ind w:left="85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sz w:val="24"/>
          <w:szCs w:val="24"/>
        </w:rPr>
        <w:t>GPA: 3.5</w:t>
      </w:r>
    </w:p>
    <w:p w14:paraId="16D8764C" w14:textId="77777777" w:rsidR="005D0740" w:rsidRPr="003964DA" w:rsidRDefault="005D0740">
      <w:pPr>
        <w:spacing w:before="18" w:line="260" w:lineRule="exact"/>
        <w:rPr>
          <w:rFonts w:asciiTheme="majorHAnsi" w:hAnsiTheme="majorHAnsi"/>
          <w:sz w:val="26"/>
          <w:szCs w:val="26"/>
        </w:rPr>
      </w:pPr>
    </w:p>
    <w:p w14:paraId="093F031A" w14:textId="77777777" w:rsidR="005D0740" w:rsidRPr="003964DA" w:rsidRDefault="002833E1">
      <w:pPr>
        <w:ind w:left="13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b/>
          <w:sz w:val="24"/>
          <w:szCs w:val="24"/>
        </w:rPr>
        <w:t>EXP</w:t>
      </w:r>
      <w:r w:rsidRPr="003964DA">
        <w:rPr>
          <w:rFonts w:asciiTheme="majorHAnsi" w:hAnsiTheme="majorHAnsi"/>
          <w:b/>
          <w:spacing w:val="1"/>
          <w:sz w:val="24"/>
          <w:szCs w:val="24"/>
        </w:rPr>
        <w:t>E</w:t>
      </w:r>
      <w:r w:rsidRPr="003964DA">
        <w:rPr>
          <w:rFonts w:asciiTheme="majorHAnsi" w:hAnsiTheme="majorHAnsi"/>
          <w:b/>
          <w:sz w:val="24"/>
          <w:szCs w:val="24"/>
        </w:rPr>
        <w:t>RI</w:t>
      </w:r>
      <w:r w:rsidRPr="003964DA">
        <w:rPr>
          <w:rFonts w:asciiTheme="majorHAnsi" w:hAnsiTheme="majorHAnsi"/>
          <w:b/>
          <w:spacing w:val="1"/>
          <w:sz w:val="24"/>
          <w:szCs w:val="24"/>
        </w:rPr>
        <w:t>E</w:t>
      </w:r>
      <w:r w:rsidRPr="003964DA">
        <w:rPr>
          <w:rFonts w:asciiTheme="majorHAnsi" w:hAnsiTheme="majorHAnsi"/>
          <w:b/>
          <w:sz w:val="24"/>
          <w:szCs w:val="24"/>
        </w:rPr>
        <w:t>NCE</w:t>
      </w:r>
    </w:p>
    <w:p w14:paraId="5166A67B" w14:textId="77777777" w:rsidR="005D0740" w:rsidRPr="003964DA" w:rsidRDefault="002833E1">
      <w:pPr>
        <w:spacing w:before="1" w:line="260" w:lineRule="exact"/>
        <w:ind w:left="852" w:right="6428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b/>
          <w:sz w:val="24"/>
          <w:szCs w:val="24"/>
        </w:rPr>
        <w:t xml:space="preserve">Cashier </w:t>
      </w:r>
      <w:r w:rsidRPr="003964DA">
        <w:rPr>
          <w:rFonts w:asciiTheme="majorHAnsi" w:hAnsiTheme="majorHAnsi"/>
          <w:sz w:val="24"/>
          <w:szCs w:val="24"/>
        </w:rPr>
        <w:t>(9/03-Present) McDonald</w:t>
      </w:r>
      <w:r w:rsidRPr="003964DA">
        <w:rPr>
          <w:rFonts w:asciiTheme="majorHAnsi" w:hAnsiTheme="majorHAnsi"/>
          <w:spacing w:val="-1"/>
          <w:sz w:val="24"/>
          <w:szCs w:val="24"/>
        </w:rPr>
        <w:t>'</w:t>
      </w:r>
      <w:r w:rsidRPr="003964DA">
        <w:rPr>
          <w:rFonts w:asciiTheme="majorHAnsi" w:hAnsiTheme="majorHAnsi"/>
          <w:sz w:val="24"/>
          <w:szCs w:val="24"/>
        </w:rPr>
        <w:t xml:space="preserve">s   </w:t>
      </w:r>
      <w:r w:rsidRPr="003964DA">
        <w:rPr>
          <w:rFonts w:asciiTheme="majorHAnsi" w:hAnsiTheme="majorHAnsi"/>
          <w:spacing w:val="38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Louisville,</w:t>
      </w:r>
      <w:r w:rsidRPr="003964DA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KY</w:t>
      </w:r>
    </w:p>
    <w:p w14:paraId="6A0D92B3" w14:textId="77777777" w:rsidR="005D0740" w:rsidRPr="003964DA" w:rsidRDefault="002833E1">
      <w:pPr>
        <w:spacing w:line="280" w:lineRule="exact"/>
        <w:ind w:left="85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eastAsia="Verdana" w:hAnsiTheme="majorHAnsi" w:cs="Verdana"/>
          <w:position w:val="-1"/>
          <w:sz w:val="24"/>
          <w:szCs w:val="24"/>
        </w:rPr>
        <w:t xml:space="preserve">• </w:t>
      </w:r>
      <w:r w:rsidRPr="003964DA">
        <w:rPr>
          <w:rFonts w:asciiTheme="majorHAnsi" w:eastAsia="Verdana" w:hAnsiTheme="majorHAnsi" w:cs="Verdana"/>
          <w:spacing w:val="60"/>
          <w:position w:val="-1"/>
          <w:sz w:val="24"/>
          <w:szCs w:val="24"/>
        </w:rPr>
        <w:t xml:space="preserve"> </w:t>
      </w:r>
      <w:r w:rsidRPr="003964DA">
        <w:rPr>
          <w:rFonts w:asciiTheme="majorHAnsi" w:hAnsiTheme="majorHAnsi"/>
          <w:position w:val="-1"/>
          <w:sz w:val="24"/>
          <w:szCs w:val="24"/>
        </w:rPr>
        <w:t>Key in custo</w:t>
      </w:r>
      <w:r w:rsidRPr="003964DA">
        <w:rPr>
          <w:rFonts w:asciiTheme="majorHAnsi" w:hAnsiTheme="majorHAnsi"/>
          <w:spacing w:val="-2"/>
          <w:position w:val="-1"/>
          <w:sz w:val="24"/>
          <w:szCs w:val="24"/>
        </w:rPr>
        <w:t>m</w:t>
      </w:r>
      <w:r w:rsidRPr="003964DA">
        <w:rPr>
          <w:rFonts w:asciiTheme="majorHAnsi" w:hAnsiTheme="majorHAnsi"/>
          <w:position w:val="-1"/>
          <w:sz w:val="24"/>
          <w:szCs w:val="24"/>
        </w:rPr>
        <w:t>er orders into</w:t>
      </w:r>
      <w:r w:rsidRPr="003964DA">
        <w:rPr>
          <w:rFonts w:asciiTheme="majorHAnsi" w:hAnsiTheme="majorHAnsi"/>
          <w:spacing w:val="1"/>
          <w:position w:val="-1"/>
          <w:sz w:val="24"/>
          <w:szCs w:val="24"/>
        </w:rPr>
        <w:t xml:space="preserve"> </w:t>
      </w:r>
      <w:r w:rsidRPr="003964DA">
        <w:rPr>
          <w:rFonts w:asciiTheme="majorHAnsi" w:hAnsiTheme="majorHAnsi"/>
          <w:position w:val="-1"/>
          <w:sz w:val="24"/>
          <w:szCs w:val="24"/>
        </w:rPr>
        <w:t>register and prepare food tray</w:t>
      </w:r>
      <w:r w:rsidRPr="003964DA">
        <w:rPr>
          <w:rFonts w:asciiTheme="majorHAnsi" w:hAnsiTheme="majorHAnsi"/>
          <w:spacing w:val="1"/>
          <w:position w:val="-1"/>
          <w:sz w:val="24"/>
          <w:szCs w:val="24"/>
        </w:rPr>
        <w:t xml:space="preserve"> </w:t>
      </w:r>
      <w:r w:rsidRPr="003964DA">
        <w:rPr>
          <w:rFonts w:asciiTheme="majorHAnsi" w:hAnsiTheme="majorHAnsi"/>
          <w:position w:val="-1"/>
          <w:sz w:val="24"/>
          <w:szCs w:val="24"/>
        </w:rPr>
        <w:t>or takeout bags accordingly.</w:t>
      </w:r>
    </w:p>
    <w:p w14:paraId="25C1CAF3" w14:textId="77777777" w:rsidR="005D0740" w:rsidRPr="003964DA" w:rsidRDefault="002833E1">
      <w:pPr>
        <w:tabs>
          <w:tab w:val="left" w:pos="1200"/>
        </w:tabs>
        <w:spacing w:before="20" w:line="260" w:lineRule="exact"/>
        <w:ind w:left="1212" w:right="494" w:hanging="360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eastAsia="Verdana" w:hAnsiTheme="majorHAnsi" w:cs="Verdana"/>
          <w:sz w:val="24"/>
          <w:szCs w:val="24"/>
        </w:rPr>
        <w:t>•</w:t>
      </w:r>
      <w:r w:rsidRPr="003964DA">
        <w:rPr>
          <w:rFonts w:asciiTheme="majorHAnsi" w:eastAsia="Verdana" w:hAnsiTheme="majorHAnsi" w:cs="Verdana"/>
          <w:sz w:val="24"/>
          <w:szCs w:val="24"/>
        </w:rPr>
        <w:tab/>
      </w:r>
      <w:r w:rsidRPr="003964DA">
        <w:rPr>
          <w:rFonts w:asciiTheme="majorHAnsi" w:hAnsiTheme="majorHAnsi"/>
          <w:sz w:val="24"/>
          <w:szCs w:val="24"/>
        </w:rPr>
        <w:t xml:space="preserve">Serve cold drinks, using </w:t>
      </w:r>
      <w:r w:rsidRPr="003964DA">
        <w:rPr>
          <w:rFonts w:asciiTheme="majorHAnsi" w:hAnsiTheme="majorHAnsi"/>
          <w:sz w:val="24"/>
          <w:szCs w:val="24"/>
        </w:rPr>
        <w:t xml:space="preserve">drink-dispensing 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z w:val="24"/>
          <w:szCs w:val="24"/>
        </w:rPr>
        <w:t>ac</w:t>
      </w:r>
      <w:r w:rsidRPr="003964DA">
        <w:rPr>
          <w:rFonts w:asciiTheme="majorHAnsi" w:hAnsiTheme="majorHAnsi"/>
          <w:spacing w:val="-1"/>
          <w:sz w:val="24"/>
          <w:szCs w:val="24"/>
        </w:rPr>
        <w:t>h</w:t>
      </w:r>
      <w:r w:rsidRPr="003964DA">
        <w:rPr>
          <w:rFonts w:asciiTheme="majorHAnsi" w:hAnsiTheme="majorHAnsi"/>
          <w:sz w:val="24"/>
          <w:szCs w:val="24"/>
        </w:rPr>
        <w:t xml:space="preserve">ine, and frozen 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z w:val="24"/>
          <w:szCs w:val="24"/>
        </w:rPr>
        <w:t xml:space="preserve">ilk drinks and desserts, using 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z w:val="24"/>
          <w:szCs w:val="24"/>
        </w:rPr>
        <w:t>ilkshake or frozen custard machine.</w:t>
      </w:r>
    </w:p>
    <w:p w14:paraId="169391AA" w14:textId="77777777" w:rsidR="005D0740" w:rsidRPr="003964DA" w:rsidRDefault="002833E1">
      <w:pPr>
        <w:spacing w:line="280" w:lineRule="exact"/>
        <w:ind w:left="85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eastAsia="Verdana" w:hAnsiTheme="majorHAnsi" w:cs="Verdana"/>
          <w:position w:val="-1"/>
          <w:sz w:val="24"/>
          <w:szCs w:val="24"/>
        </w:rPr>
        <w:t xml:space="preserve">• </w:t>
      </w:r>
      <w:r w:rsidRPr="003964DA">
        <w:rPr>
          <w:rFonts w:asciiTheme="majorHAnsi" w:eastAsia="Verdana" w:hAnsiTheme="majorHAnsi" w:cs="Verdana"/>
          <w:spacing w:val="60"/>
          <w:position w:val="-1"/>
          <w:sz w:val="24"/>
          <w:szCs w:val="24"/>
        </w:rPr>
        <w:t xml:space="preserve"> </w:t>
      </w:r>
      <w:r w:rsidRPr="003964DA">
        <w:rPr>
          <w:rFonts w:asciiTheme="majorHAnsi" w:hAnsiTheme="majorHAnsi"/>
          <w:position w:val="-1"/>
          <w:sz w:val="24"/>
          <w:szCs w:val="24"/>
        </w:rPr>
        <w:t>Press lids o</w:t>
      </w:r>
      <w:r w:rsidRPr="003964DA">
        <w:rPr>
          <w:rFonts w:asciiTheme="majorHAnsi" w:hAnsiTheme="majorHAnsi"/>
          <w:spacing w:val="-1"/>
          <w:position w:val="-1"/>
          <w:sz w:val="24"/>
          <w:szCs w:val="24"/>
        </w:rPr>
        <w:t>n</w:t>
      </w:r>
      <w:r w:rsidRPr="003964DA">
        <w:rPr>
          <w:rFonts w:asciiTheme="majorHAnsi" w:hAnsiTheme="majorHAnsi"/>
          <w:position w:val="-1"/>
          <w:sz w:val="24"/>
          <w:szCs w:val="24"/>
        </w:rPr>
        <w:t>to beverages</w:t>
      </w:r>
      <w:r w:rsidRPr="003964DA">
        <w:rPr>
          <w:rFonts w:asciiTheme="majorHAnsi" w:hAnsiTheme="majorHAnsi"/>
          <w:spacing w:val="-1"/>
          <w:position w:val="-1"/>
          <w:sz w:val="24"/>
          <w:szCs w:val="24"/>
        </w:rPr>
        <w:t xml:space="preserve"> </w:t>
      </w:r>
      <w:r w:rsidRPr="003964DA">
        <w:rPr>
          <w:rFonts w:asciiTheme="majorHAnsi" w:hAnsiTheme="majorHAnsi"/>
          <w:position w:val="-1"/>
          <w:sz w:val="24"/>
          <w:szCs w:val="24"/>
        </w:rPr>
        <w:t xml:space="preserve">and place </w:t>
      </w:r>
      <w:r w:rsidRPr="003964DA">
        <w:rPr>
          <w:rFonts w:asciiTheme="majorHAnsi" w:hAnsiTheme="majorHAnsi"/>
          <w:spacing w:val="-1"/>
          <w:position w:val="-1"/>
          <w:sz w:val="24"/>
          <w:szCs w:val="24"/>
        </w:rPr>
        <w:t>b</w:t>
      </w:r>
      <w:r w:rsidRPr="003964DA">
        <w:rPr>
          <w:rFonts w:asciiTheme="majorHAnsi" w:hAnsiTheme="majorHAnsi"/>
          <w:position w:val="-1"/>
          <w:sz w:val="24"/>
          <w:szCs w:val="24"/>
        </w:rPr>
        <w:t>everages</w:t>
      </w:r>
      <w:r w:rsidRPr="003964DA">
        <w:rPr>
          <w:rFonts w:asciiTheme="majorHAnsi" w:hAnsiTheme="majorHAnsi"/>
          <w:spacing w:val="-1"/>
          <w:position w:val="-1"/>
          <w:sz w:val="24"/>
          <w:szCs w:val="24"/>
        </w:rPr>
        <w:t xml:space="preserve"> </w:t>
      </w:r>
      <w:r w:rsidRPr="003964DA">
        <w:rPr>
          <w:rFonts w:asciiTheme="majorHAnsi" w:hAnsiTheme="majorHAnsi"/>
          <w:position w:val="-1"/>
          <w:sz w:val="24"/>
          <w:szCs w:val="24"/>
        </w:rPr>
        <w:t>on serving tray or in takeout contai</w:t>
      </w:r>
      <w:r w:rsidRPr="003964DA">
        <w:rPr>
          <w:rFonts w:asciiTheme="majorHAnsi" w:hAnsiTheme="majorHAnsi"/>
          <w:spacing w:val="-1"/>
          <w:position w:val="-1"/>
          <w:sz w:val="24"/>
          <w:szCs w:val="24"/>
        </w:rPr>
        <w:t>n</w:t>
      </w:r>
      <w:r w:rsidRPr="003964DA">
        <w:rPr>
          <w:rFonts w:asciiTheme="majorHAnsi" w:hAnsiTheme="majorHAnsi"/>
          <w:position w:val="-1"/>
          <w:sz w:val="24"/>
          <w:szCs w:val="24"/>
        </w:rPr>
        <w:t>er.</w:t>
      </w:r>
    </w:p>
    <w:p w14:paraId="3647E1E1" w14:textId="77777777" w:rsidR="005D0740" w:rsidRPr="003964DA" w:rsidRDefault="002833E1">
      <w:pPr>
        <w:spacing w:line="280" w:lineRule="exact"/>
        <w:ind w:left="85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eastAsia="Verdana" w:hAnsiTheme="majorHAnsi" w:cs="Verdana"/>
          <w:position w:val="-1"/>
          <w:sz w:val="24"/>
          <w:szCs w:val="24"/>
        </w:rPr>
        <w:t xml:space="preserve">• </w:t>
      </w:r>
      <w:r w:rsidRPr="003964DA">
        <w:rPr>
          <w:rFonts w:asciiTheme="majorHAnsi" w:eastAsia="Verdana" w:hAnsiTheme="majorHAnsi" w:cs="Verdana"/>
          <w:spacing w:val="60"/>
          <w:position w:val="-1"/>
          <w:sz w:val="24"/>
          <w:szCs w:val="24"/>
        </w:rPr>
        <w:t xml:space="preserve"> </w:t>
      </w:r>
      <w:r w:rsidRPr="003964DA">
        <w:rPr>
          <w:rFonts w:asciiTheme="majorHAnsi" w:hAnsiTheme="majorHAnsi"/>
          <w:position w:val="-1"/>
          <w:sz w:val="24"/>
          <w:szCs w:val="24"/>
        </w:rPr>
        <w:t>D</w:t>
      </w:r>
      <w:r w:rsidRPr="003964DA">
        <w:rPr>
          <w:rFonts w:asciiTheme="majorHAnsi" w:hAnsiTheme="majorHAnsi"/>
          <w:spacing w:val="1"/>
          <w:position w:val="-1"/>
          <w:sz w:val="24"/>
          <w:szCs w:val="24"/>
        </w:rPr>
        <w:t>e</w:t>
      </w:r>
      <w:r w:rsidRPr="003964DA">
        <w:rPr>
          <w:rFonts w:asciiTheme="majorHAnsi" w:hAnsiTheme="majorHAnsi"/>
          <w:spacing w:val="-2"/>
          <w:position w:val="-1"/>
          <w:sz w:val="24"/>
          <w:szCs w:val="24"/>
        </w:rPr>
        <w:t>m</w:t>
      </w:r>
      <w:r w:rsidRPr="003964DA">
        <w:rPr>
          <w:rFonts w:asciiTheme="majorHAnsi" w:hAnsiTheme="majorHAnsi"/>
          <w:position w:val="-1"/>
          <w:sz w:val="24"/>
          <w:szCs w:val="24"/>
        </w:rPr>
        <w:t>onstrated a positive attitude while process</w:t>
      </w:r>
      <w:r w:rsidRPr="003964DA">
        <w:rPr>
          <w:rFonts w:asciiTheme="majorHAnsi" w:hAnsiTheme="majorHAnsi"/>
          <w:spacing w:val="1"/>
          <w:position w:val="-1"/>
          <w:sz w:val="24"/>
          <w:szCs w:val="24"/>
        </w:rPr>
        <w:t>i</w:t>
      </w:r>
      <w:r w:rsidRPr="003964DA">
        <w:rPr>
          <w:rFonts w:asciiTheme="majorHAnsi" w:hAnsiTheme="majorHAnsi"/>
          <w:position w:val="-1"/>
          <w:sz w:val="24"/>
          <w:szCs w:val="24"/>
        </w:rPr>
        <w:t xml:space="preserve">ng </w:t>
      </w:r>
      <w:r w:rsidRPr="003964DA">
        <w:rPr>
          <w:rFonts w:asciiTheme="majorHAnsi" w:hAnsiTheme="majorHAnsi"/>
          <w:position w:val="-1"/>
          <w:sz w:val="24"/>
          <w:szCs w:val="24"/>
        </w:rPr>
        <w:t>custo</w:t>
      </w:r>
      <w:r w:rsidRPr="003964DA">
        <w:rPr>
          <w:rFonts w:asciiTheme="majorHAnsi" w:hAnsiTheme="majorHAnsi"/>
          <w:spacing w:val="-2"/>
          <w:position w:val="-1"/>
          <w:sz w:val="24"/>
          <w:szCs w:val="24"/>
        </w:rPr>
        <w:t>m</w:t>
      </w:r>
      <w:r w:rsidRPr="003964DA">
        <w:rPr>
          <w:rFonts w:asciiTheme="majorHAnsi" w:hAnsiTheme="majorHAnsi"/>
          <w:position w:val="-1"/>
          <w:sz w:val="24"/>
          <w:szCs w:val="24"/>
        </w:rPr>
        <w:t>er cash and credit transactions.</w:t>
      </w:r>
    </w:p>
    <w:p w14:paraId="7EB13446" w14:textId="77777777" w:rsidR="005D0740" w:rsidRPr="003964DA" w:rsidRDefault="002833E1">
      <w:pPr>
        <w:spacing w:line="280" w:lineRule="exact"/>
        <w:ind w:left="85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eastAsia="Verdana" w:hAnsiTheme="majorHAnsi" w:cs="Verdana"/>
          <w:position w:val="-1"/>
          <w:sz w:val="24"/>
          <w:szCs w:val="24"/>
        </w:rPr>
        <w:t xml:space="preserve">• </w:t>
      </w:r>
      <w:r w:rsidRPr="003964DA">
        <w:rPr>
          <w:rFonts w:asciiTheme="majorHAnsi" w:eastAsia="Verdana" w:hAnsiTheme="majorHAnsi" w:cs="Verdana"/>
          <w:spacing w:val="60"/>
          <w:position w:val="-1"/>
          <w:sz w:val="24"/>
          <w:szCs w:val="24"/>
        </w:rPr>
        <w:t xml:space="preserve"> </w:t>
      </w:r>
      <w:r w:rsidRPr="003964DA">
        <w:rPr>
          <w:rFonts w:asciiTheme="majorHAnsi" w:hAnsiTheme="majorHAnsi"/>
          <w:position w:val="-1"/>
          <w:sz w:val="24"/>
          <w:szCs w:val="24"/>
        </w:rPr>
        <w:t xml:space="preserve">Maintain a clean and </w:t>
      </w:r>
      <w:r w:rsidRPr="003964DA">
        <w:rPr>
          <w:rFonts w:asciiTheme="majorHAnsi" w:hAnsiTheme="majorHAnsi"/>
          <w:spacing w:val="-1"/>
          <w:position w:val="-1"/>
          <w:sz w:val="24"/>
          <w:szCs w:val="24"/>
        </w:rPr>
        <w:t>o</w:t>
      </w:r>
      <w:r w:rsidRPr="003964DA">
        <w:rPr>
          <w:rFonts w:asciiTheme="majorHAnsi" w:hAnsiTheme="majorHAnsi"/>
          <w:position w:val="-1"/>
          <w:sz w:val="24"/>
          <w:szCs w:val="24"/>
        </w:rPr>
        <w:t>r</w:t>
      </w:r>
      <w:r w:rsidRPr="003964DA">
        <w:rPr>
          <w:rFonts w:asciiTheme="majorHAnsi" w:hAnsiTheme="majorHAnsi"/>
          <w:spacing w:val="-1"/>
          <w:position w:val="-1"/>
          <w:sz w:val="24"/>
          <w:szCs w:val="24"/>
        </w:rPr>
        <w:t>d</w:t>
      </w:r>
      <w:r w:rsidRPr="003964DA">
        <w:rPr>
          <w:rFonts w:asciiTheme="majorHAnsi" w:hAnsiTheme="majorHAnsi"/>
          <w:position w:val="-1"/>
          <w:sz w:val="24"/>
          <w:szCs w:val="24"/>
        </w:rPr>
        <w:t>erly eating and serving area.</w:t>
      </w:r>
    </w:p>
    <w:p w14:paraId="6F2F62D4" w14:textId="77777777" w:rsidR="005D0740" w:rsidRPr="003964DA" w:rsidRDefault="005D0740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07EF5388" w14:textId="77777777" w:rsidR="005D0740" w:rsidRPr="003964DA" w:rsidRDefault="002833E1">
      <w:pPr>
        <w:ind w:left="852" w:right="6428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b/>
          <w:sz w:val="24"/>
          <w:szCs w:val="24"/>
        </w:rPr>
        <w:t xml:space="preserve">Sales Associate </w:t>
      </w:r>
      <w:r w:rsidRPr="003964DA">
        <w:rPr>
          <w:rFonts w:asciiTheme="majorHAnsi" w:hAnsiTheme="majorHAnsi"/>
          <w:sz w:val="24"/>
          <w:szCs w:val="24"/>
        </w:rPr>
        <w:t>(5/01-6/03) Stein Mart       Louisville,</w:t>
      </w:r>
      <w:r w:rsidRPr="003964DA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KY</w:t>
      </w:r>
    </w:p>
    <w:p w14:paraId="03644D45" w14:textId="77777777" w:rsidR="005D0740" w:rsidRPr="003964DA" w:rsidRDefault="002833E1">
      <w:pPr>
        <w:ind w:left="85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eastAsia="Verdana" w:hAnsiTheme="majorHAnsi" w:cs="Verdana"/>
          <w:sz w:val="24"/>
          <w:szCs w:val="24"/>
        </w:rPr>
        <w:t xml:space="preserve">• </w:t>
      </w:r>
      <w:r w:rsidRPr="003964DA">
        <w:rPr>
          <w:rFonts w:asciiTheme="majorHAnsi" w:eastAsia="Verdana" w:hAnsiTheme="majorHAnsi" w:cs="Verdana"/>
          <w:spacing w:val="60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Assisted in the s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z w:val="24"/>
          <w:szCs w:val="24"/>
        </w:rPr>
        <w:t>ooth and profitable operat</w:t>
      </w:r>
      <w:r w:rsidRPr="003964DA">
        <w:rPr>
          <w:rFonts w:asciiTheme="majorHAnsi" w:hAnsiTheme="majorHAnsi"/>
          <w:spacing w:val="1"/>
          <w:sz w:val="24"/>
          <w:szCs w:val="24"/>
        </w:rPr>
        <w:t>i</w:t>
      </w:r>
      <w:r w:rsidRPr="003964DA">
        <w:rPr>
          <w:rFonts w:asciiTheme="majorHAnsi" w:hAnsiTheme="majorHAnsi"/>
          <w:sz w:val="24"/>
          <w:szCs w:val="24"/>
        </w:rPr>
        <w:t>on</w:t>
      </w:r>
      <w:r w:rsidRPr="003964DA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of</w:t>
      </w:r>
      <w:r w:rsidRPr="003964DA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specialty</w:t>
      </w:r>
      <w:r w:rsidRPr="003964DA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cloth</w:t>
      </w:r>
      <w:r w:rsidRPr="003964DA">
        <w:rPr>
          <w:rFonts w:asciiTheme="majorHAnsi" w:hAnsiTheme="majorHAnsi"/>
          <w:spacing w:val="1"/>
          <w:sz w:val="24"/>
          <w:szCs w:val="24"/>
        </w:rPr>
        <w:t>i</w:t>
      </w:r>
      <w:r w:rsidRPr="003964DA">
        <w:rPr>
          <w:rFonts w:asciiTheme="majorHAnsi" w:hAnsiTheme="majorHAnsi"/>
          <w:sz w:val="24"/>
          <w:szCs w:val="24"/>
        </w:rPr>
        <w:t>ng and ho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z w:val="24"/>
          <w:szCs w:val="24"/>
        </w:rPr>
        <w:t>e décor shop.</w:t>
      </w:r>
    </w:p>
    <w:p w14:paraId="39F500C5" w14:textId="77777777" w:rsidR="005D0740" w:rsidRPr="003964DA" w:rsidRDefault="002833E1">
      <w:pPr>
        <w:spacing w:line="280" w:lineRule="exact"/>
        <w:ind w:left="85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eastAsia="Verdana" w:hAnsiTheme="majorHAnsi" w:cs="Verdana"/>
          <w:position w:val="-1"/>
          <w:sz w:val="24"/>
          <w:szCs w:val="24"/>
        </w:rPr>
        <w:t xml:space="preserve">• </w:t>
      </w:r>
      <w:r w:rsidRPr="003964DA">
        <w:rPr>
          <w:rFonts w:asciiTheme="majorHAnsi" w:eastAsia="Verdana" w:hAnsiTheme="majorHAnsi" w:cs="Verdana"/>
          <w:spacing w:val="60"/>
          <w:position w:val="-1"/>
          <w:sz w:val="24"/>
          <w:szCs w:val="24"/>
        </w:rPr>
        <w:t xml:space="preserve"> </w:t>
      </w:r>
      <w:r w:rsidRPr="003964DA">
        <w:rPr>
          <w:rFonts w:asciiTheme="majorHAnsi" w:hAnsiTheme="majorHAnsi"/>
          <w:position w:val="-1"/>
          <w:sz w:val="24"/>
          <w:szCs w:val="24"/>
        </w:rPr>
        <w:t xml:space="preserve">Generated sales and </w:t>
      </w:r>
      <w:r w:rsidRPr="003964DA">
        <w:rPr>
          <w:rFonts w:asciiTheme="majorHAnsi" w:hAnsiTheme="majorHAnsi"/>
          <w:spacing w:val="-2"/>
          <w:position w:val="-1"/>
          <w:sz w:val="24"/>
          <w:szCs w:val="24"/>
        </w:rPr>
        <w:t>m</w:t>
      </w:r>
      <w:r w:rsidRPr="003964DA">
        <w:rPr>
          <w:rFonts w:asciiTheme="majorHAnsi" w:hAnsiTheme="majorHAnsi"/>
          <w:position w:val="-1"/>
          <w:sz w:val="24"/>
          <w:szCs w:val="24"/>
        </w:rPr>
        <w:t>aintained</w:t>
      </w:r>
      <w:r w:rsidRPr="003964DA">
        <w:rPr>
          <w:rFonts w:asciiTheme="majorHAnsi" w:hAnsiTheme="majorHAnsi"/>
          <w:spacing w:val="-1"/>
          <w:position w:val="-1"/>
          <w:sz w:val="24"/>
          <w:szCs w:val="24"/>
        </w:rPr>
        <w:t xml:space="preserve"> </w:t>
      </w:r>
      <w:r w:rsidRPr="003964DA">
        <w:rPr>
          <w:rFonts w:asciiTheme="majorHAnsi" w:hAnsiTheme="majorHAnsi"/>
          <w:position w:val="-1"/>
          <w:sz w:val="24"/>
          <w:szCs w:val="24"/>
        </w:rPr>
        <w:t>positive i</w:t>
      </w:r>
      <w:r w:rsidRPr="003964DA">
        <w:rPr>
          <w:rFonts w:asciiTheme="majorHAnsi" w:hAnsiTheme="majorHAnsi"/>
          <w:spacing w:val="-2"/>
          <w:position w:val="-1"/>
          <w:sz w:val="24"/>
          <w:szCs w:val="24"/>
        </w:rPr>
        <w:t>m</w:t>
      </w:r>
      <w:r w:rsidRPr="003964DA">
        <w:rPr>
          <w:rFonts w:asciiTheme="majorHAnsi" w:hAnsiTheme="majorHAnsi"/>
          <w:position w:val="-1"/>
          <w:sz w:val="24"/>
          <w:szCs w:val="24"/>
        </w:rPr>
        <w:t>age among clients.</w:t>
      </w:r>
    </w:p>
    <w:p w14:paraId="072B61F5" w14:textId="77777777" w:rsidR="005D0740" w:rsidRPr="003964DA" w:rsidRDefault="002833E1">
      <w:pPr>
        <w:spacing w:line="280" w:lineRule="exact"/>
        <w:ind w:left="85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eastAsia="Verdana" w:hAnsiTheme="majorHAnsi" w:cs="Verdana"/>
          <w:position w:val="-1"/>
          <w:sz w:val="24"/>
          <w:szCs w:val="24"/>
        </w:rPr>
        <w:t xml:space="preserve">• </w:t>
      </w:r>
      <w:r w:rsidRPr="003964DA">
        <w:rPr>
          <w:rFonts w:asciiTheme="majorHAnsi" w:eastAsia="Verdana" w:hAnsiTheme="majorHAnsi" w:cs="Verdana"/>
          <w:spacing w:val="60"/>
          <w:position w:val="-1"/>
          <w:sz w:val="24"/>
          <w:szCs w:val="24"/>
        </w:rPr>
        <w:t xml:space="preserve"> </w:t>
      </w:r>
      <w:r w:rsidRPr="003964DA">
        <w:rPr>
          <w:rFonts w:asciiTheme="majorHAnsi" w:hAnsiTheme="majorHAnsi"/>
          <w:position w:val="-1"/>
          <w:sz w:val="24"/>
          <w:szCs w:val="24"/>
        </w:rPr>
        <w:t>Designed and constructed store displays.</w:t>
      </w:r>
    </w:p>
    <w:p w14:paraId="2659A60F" w14:textId="77777777" w:rsidR="005D0740" w:rsidRPr="003964DA" w:rsidRDefault="005D0740">
      <w:pPr>
        <w:spacing w:before="18" w:line="260" w:lineRule="exact"/>
        <w:rPr>
          <w:rFonts w:asciiTheme="majorHAnsi" w:hAnsiTheme="majorHAnsi"/>
          <w:sz w:val="26"/>
          <w:szCs w:val="26"/>
        </w:rPr>
      </w:pPr>
    </w:p>
    <w:p w14:paraId="58444DD0" w14:textId="77777777" w:rsidR="005D0740" w:rsidRPr="003964DA" w:rsidRDefault="002833E1">
      <w:pPr>
        <w:ind w:left="13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b/>
          <w:sz w:val="24"/>
          <w:szCs w:val="24"/>
        </w:rPr>
        <w:t>COMPUT</w:t>
      </w:r>
      <w:r w:rsidRPr="003964DA">
        <w:rPr>
          <w:rFonts w:asciiTheme="majorHAnsi" w:hAnsiTheme="majorHAnsi"/>
          <w:b/>
          <w:spacing w:val="1"/>
          <w:sz w:val="24"/>
          <w:szCs w:val="24"/>
        </w:rPr>
        <w:t>E</w:t>
      </w:r>
      <w:r w:rsidRPr="003964DA">
        <w:rPr>
          <w:rFonts w:asciiTheme="majorHAnsi" w:hAnsiTheme="majorHAnsi"/>
          <w:b/>
          <w:sz w:val="24"/>
          <w:szCs w:val="24"/>
        </w:rPr>
        <w:t>R PROFICIENCI</w:t>
      </w:r>
      <w:r w:rsidRPr="003964DA">
        <w:rPr>
          <w:rFonts w:asciiTheme="majorHAnsi" w:hAnsiTheme="majorHAnsi"/>
          <w:b/>
          <w:spacing w:val="1"/>
          <w:sz w:val="24"/>
          <w:szCs w:val="24"/>
        </w:rPr>
        <w:t>E</w:t>
      </w:r>
      <w:r w:rsidRPr="003964DA">
        <w:rPr>
          <w:rFonts w:asciiTheme="majorHAnsi" w:hAnsiTheme="majorHAnsi"/>
          <w:b/>
          <w:sz w:val="24"/>
          <w:szCs w:val="24"/>
        </w:rPr>
        <w:t>S</w:t>
      </w:r>
    </w:p>
    <w:p w14:paraId="4F69FF86" w14:textId="77777777" w:rsidR="005D0740" w:rsidRPr="003964DA" w:rsidRDefault="002833E1">
      <w:pPr>
        <w:spacing w:line="260" w:lineRule="exact"/>
        <w:ind w:left="85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sz w:val="24"/>
          <w:szCs w:val="24"/>
        </w:rPr>
        <w:t>Microsoft Word, Excel, PowerPoint, FrontPage, and Adobe Photoshop</w:t>
      </w:r>
    </w:p>
    <w:p w14:paraId="307CA527" w14:textId="77777777" w:rsidR="005D0740" w:rsidRPr="003964DA" w:rsidRDefault="005D0740">
      <w:pPr>
        <w:spacing w:before="17" w:line="260" w:lineRule="exact"/>
        <w:rPr>
          <w:rFonts w:asciiTheme="majorHAnsi" w:hAnsiTheme="majorHAnsi"/>
          <w:sz w:val="26"/>
          <w:szCs w:val="26"/>
        </w:rPr>
      </w:pPr>
    </w:p>
    <w:p w14:paraId="38D88B1B" w14:textId="77777777" w:rsidR="005D0740" w:rsidRPr="003964DA" w:rsidRDefault="002833E1">
      <w:pPr>
        <w:ind w:left="13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b/>
          <w:sz w:val="24"/>
          <w:szCs w:val="24"/>
        </w:rPr>
        <w:t>HONORS AND ACTIVITIES</w:t>
      </w:r>
    </w:p>
    <w:p w14:paraId="665D5EA7" w14:textId="77777777" w:rsidR="005D0740" w:rsidRPr="003964DA" w:rsidRDefault="002833E1">
      <w:pPr>
        <w:spacing w:before="1" w:line="260" w:lineRule="exact"/>
        <w:ind w:left="852" w:right="631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sz w:val="24"/>
          <w:szCs w:val="24"/>
        </w:rPr>
        <w:t>SADD President, 2004-</w:t>
      </w:r>
      <w:r w:rsidRPr="003964DA">
        <w:rPr>
          <w:rFonts w:asciiTheme="majorHAnsi" w:hAnsiTheme="majorHAnsi"/>
          <w:spacing w:val="-1"/>
          <w:sz w:val="24"/>
          <w:szCs w:val="24"/>
        </w:rPr>
        <w:t>P</w:t>
      </w:r>
      <w:r w:rsidRPr="003964DA">
        <w:rPr>
          <w:rFonts w:asciiTheme="majorHAnsi" w:hAnsiTheme="majorHAnsi"/>
          <w:sz w:val="24"/>
          <w:szCs w:val="24"/>
        </w:rPr>
        <w:t xml:space="preserve">resent </w:t>
      </w:r>
      <w:r w:rsidRPr="003964DA">
        <w:rPr>
          <w:rFonts w:asciiTheme="majorHAnsi" w:hAnsiTheme="majorHAnsi"/>
          <w:sz w:val="24"/>
          <w:szCs w:val="24"/>
        </w:rPr>
        <w:t xml:space="preserve">Dance Team, 2003-Present Marching </w:t>
      </w:r>
      <w:r w:rsidRPr="003964DA">
        <w:rPr>
          <w:rFonts w:asciiTheme="majorHAnsi" w:hAnsiTheme="majorHAnsi"/>
          <w:spacing w:val="-2"/>
          <w:sz w:val="24"/>
          <w:szCs w:val="24"/>
        </w:rPr>
        <w:t>B</w:t>
      </w:r>
      <w:r w:rsidRPr="003964DA">
        <w:rPr>
          <w:rFonts w:asciiTheme="majorHAnsi" w:hAnsiTheme="majorHAnsi"/>
          <w:sz w:val="24"/>
          <w:szCs w:val="24"/>
        </w:rPr>
        <w:t>and, 2003- Present</w:t>
      </w:r>
    </w:p>
    <w:p w14:paraId="27051053" w14:textId="77777777" w:rsidR="005D0740" w:rsidRPr="003964DA" w:rsidRDefault="002833E1">
      <w:pPr>
        <w:spacing w:line="260" w:lineRule="exact"/>
        <w:ind w:left="85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sz w:val="24"/>
          <w:szCs w:val="24"/>
        </w:rPr>
        <w:t xml:space="preserve">Norton Hospital Volunteer, 2004- </w:t>
      </w:r>
      <w:r w:rsidRPr="003964DA">
        <w:rPr>
          <w:rFonts w:asciiTheme="majorHAnsi" w:hAnsiTheme="majorHAnsi"/>
          <w:spacing w:val="-1"/>
          <w:sz w:val="24"/>
          <w:szCs w:val="24"/>
        </w:rPr>
        <w:t>P</w:t>
      </w:r>
      <w:r w:rsidRPr="003964DA">
        <w:rPr>
          <w:rFonts w:asciiTheme="majorHAnsi" w:hAnsiTheme="majorHAnsi"/>
          <w:sz w:val="24"/>
          <w:szCs w:val="24"/>
        </w:rPr>
        <w:t>resent</w:t>
      </w:r>
    </w:p>
    <w:p w14:paraId="085009F6" w14:textId="77777777" w:rsidR="005D0740" w:rsidRPr="003964DA" w:rsidRDefault="002833E1">
      <w:pPr>
        <w:ind w:left="85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sz w:val="24"/>
          <w:szCs w:val="24"/>
        </w:rPr>
        <w:t>Honor Roll, 2003-2004</w:t>
      </w:r>
    </w:p>
    <w:p w14:paraId="019AD2A0" w14:textId="77777777" w:rsidR="005D0740" w:rsidRPr="003964DA" w:rsidRDefault="005D0740">
      <w:pPr>
        <w:spacing w:before="18" w:line="260" w:lineRule="exact"/>
        <w:rPr>
          <w:rFonts w:asciiTheme="majorHAnsi" w:hAnsiTheme="majorHAnsi"/>
          <w:sz w:val="26"/>
          <w:szCs w:val="26"/>
        </w:rPr>
      </w:pPr>
    </w:p>
    <w:p w14:paraId="2B8EF6B4" w14:textId="77777777" w:rsidR="005D0740" w:rsidRPr="003964DA" w:rsidRDefault="002833E1">
      <w:pPr>
        <w:ind w:left="13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b/>
          <w:sz w:val="24"/>
          <w:szCs w:val="24"/>
        </w:rPr>
        <w:t>REF</w:t>
      </w:r>
      <w:r w:rsidRPr="003964DA">
        <w:rPr>
          <w:rFonts w:asciiTheme="majorHAnsi" w:hAnsiTheme="majorHAnsi"/>
          <w:b/>
          <w:spacing w:val="1"/>
          <w:sz w:val="24"/>
          <w:szCs w:val="24"/>
        </w:rPr>
        <w:t>E</w:t>
      </w:r>
      <w:r w:rsidRPr="003964DA">
        <w:rPr>
          <w:rFonts w:asciiTheme="majorHAnsi" w:hAnsiTheme="majorHAnsi"/>
          <w:b/>
          <w:sz w:val="24"/>
          <w:szCs w:val="24"/>
        </w:rPr>
        <w:t>R</w:t>
      </w:r>
      <w:r w:rsidRPr="003964DA">
        <w:rPr>
          <w:rFonts w:asciiTheme="majorHAnsi" w:hAnsiTheme="majorHAnsi"/>
          <w:b/>
          <w:spacing w:val="1"/>
          <w:sz w:val="24"/>
          <w:szCs w:val="24"/>
        </w:rPr>
        <w:t>E</w:t>
      </w:r>
      <w:r w:rsidRPr="003964DA">
        <w:rPr>
          <w:rFonts w:asciiTheme="majorHAnsi" w:hAnsiTheme="majorHAnsi"/>
          <w:b/>
          <w:sz w:val="24"/>
          <w:szCs w:val="24"/>
        </w:rPr>
        <w:t>NCES</w:t>
      </w:r>
    </w:p>
    <w:p w14:paraId="269B222C" w14:textId="77777777" w:rsidR="005D0740" w:rsidRPr="003964DA" w:rsidRDefault="005D0740">
      <w:pPr>
        <w:spacing w:before="6" w:line="120" w:lineRule="exact"/>
        <w:rPr>
          <w:rFonts w:asciiTheme="majorHAnsi" w:hAnsiTheme="majorHAnsi"/>
          <w:sz w:val="13"/>
          <w:szCs w:val="13"/>
        </w:rPr>
      </w:pPr>
    </w:p>
    <w:p w14:paraId="287ABB9A" w14:textId="77777777" w:rsidR="005D0740" w:rsidRPr="003964DA" w:rsidRDefault="002833E1">
      <w:pPr>
        <w:ind w:left="852"/>
        <w:rPr>
          <w:rFonts w:asciiTheme="majorHAnsi" w:hAnsiTheme="majorHAnsi"/>
          <w:sz w:val="24"/>
          <w:szCs w:val="24"/>
        </w:rPr>
        <w:sectPr w:rsidR="005D0740" w:rsidRPr="003964DA">
          <w:headerReference w:type="default" r:id="rId17"/>
          <w:pgSz w:w="12240" w:h="15840"/>
          <w:pgMar w:top="1340" w:right="1020" w:bottom="280" w:left="1020" w:header="1150" w:footer="767" w:gutter="0"/>
          <w:cols w:space="720"/>
        </w:sectPr>
      </w:pPr>
      <w:r w:rsidRPr="003964DA">
        <w:rPr>
          <w:rFonts w:asciiTheme="majorHAnsi" w:hAnsiTheme="majorHAnsi"/>
          <w:sz w:val="24"/>
          <w:szCs w:val="24"/>
        </w:rPr>
        <w:t>Available upon request</w:t>
      </w:r>
    </w:p>
    <w:p w14:paraId="077BDB54" w14:textId="77777777" w:rsidR="005D0740" w:rsidRPr="003964DA" w:rsidRDefault="005D0740">
      <w:pPr>
        <w:spacing w:before="6" w:line="100" w:lineRule="exact"/>
        <w:rPr>
          <w:rFonts w:asciiTheme="majorHAnsi" w:hAnsiTheme="majorHAnsi"/>
          <w:sz w:val="10"/>
          <w:szCs w:val="10"/>
        </w:rPr>
      </w:pPr>
    </w:p>
    <w:p w14:paraId="3599CF37" w14:textId="77777777" w:rsidR="005D0740" w:rsidRPr="003964DA" w:rsidRDefault="005D0740">
      <w:pPr>
        <w:spacing w:line="200" w:lineRule="exact"/>
        <w:rPr>
          <w:rFonts w:asciiTheme="majorHAnsi" w:hAnsiTheme="majorHAnsi"/>
        </w:rPr>
      </w:pPr>
    </w:p>
    <w:p w14:paraId="68AF3AD2" w14:textId="77777777" w:rsidR="005D0740" w:rsidRPr="003964DA" w:rsidRDefault="002833E1">
      <w:pPr>
        <w:spacing w:before="23"/>
        <w:ind w:left="4028" w:right="4590"/>
        <w:jc w:val="center"/>
        <w:rPr>
          <w:rFonts w:asciiTheme="majorHAnsi" w:hAnsiTheme="majorHAnsi"/>
          <w:sz w:val="28"/>
          <w:szCs w:val="28"/>
        </w:rPr>
      </w:pPr>
      <w:r w:rsidRPr="003964DA">
        <w:rPr>
          <w:rFonts w:asciiTheme="majorHAnsi" w:hAnsiTheme="majorHAnsi"/>
          <w:b/>
          <w:sz w:val="28"/>
          <w:szCs w:val="28"/>
        </w:rPr>
        <w:t>BRENT</w:t>
      </w:r>
      <w:r w:rsidRPr="003964DA">
        <w:rPr>
          <w:rFonts w:asciiTheme="majorHAnsi" w:hAnsiTheme="majorHAnsi"/>
          <w:b/>
          <w:spacing w:val="-9"/>
          <w:sz w:val="28"/>
          <w:szCs w:val="28"/>
        </w:rPr>
        <w:t xml:space="preserve"> </w:t>
      </w:r>
      <w:r w:rsidRPr="003964DA">
        <w:rPr>
          <w:rFonts w:asciiTheme="majorHAnsi" w:hAnsiTheme="majorHAnsi"/>
          <w:b/>
          <w:w w:val="99"/>
          <w:sz w:val="28"/>
          <w:szCs w:val="28"/>
        </w:rPr>
        <w:t>ADAMS</w:t>
      </w:r>
    </w:p>
    <w:p w14:paraId="25707789" w14:textId="77777777" w:rsidR="005D0740" w:rsidRPr="003964DA" w:rsidRDefault="002833E1">
      <w:pPr>
        <w:spacing w:line="280" w:lineRule="exact"/>
        <w:ind w:left="262" w:right="821"/>
        <w:jc w:val="center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</w:rPr>
        <w:pict w14:anchorId="64443A4B">
          <v:group id="_x0000_s1026" style="position:absolute;left:0;text-align:left;margin-left:56.1pt;margin-top:20.55pt;width:499.8pt;height:0;z-index:-251648512;mso-position-horizontal-relative:page" coordorigin="1122,411" coordsize="9996,0">
            <v:shape id="_x0000_s1027" style="position:absolute;left:1122;top:411;width:9996;height:0" coordorigin="1122,411" coordsize="9996,0" path="m1122,411r9996,e" filled="f" strokeweight=".82pt">
              <v:path arrowok="t"/>
            </v:shape>
            <w10:wrap anchorx="page"/>
          </v:group>
        </w:pict>
      </w:r>
      <w:r w:rsidRPr="003964DA">
        <w:rPr>
          <w:rFonts w:asciiTheme="majorHAnsi" w:hAnsiTheme="majorHAnsi"/>
          <w:position w:val="-1"/>
          <w:sz w:val="24"/>
          <w:szCs w:val="24"/>
        </w:rPr>
        <w:t>2522 Ja</w:t>
      </w:r>
      <w:r w:rsidRPr="003964DA">
        <w:rPr>
          <w:rFonts w:asciiTheme="majorHAnsi" w:hAnsiTheme="majorHAnsi"/>
          <w:spacing w:val="-2"/>
          <w:position w:val="-1"/>
          <w:sz w:val="24"/>
          <w:szCs w:val="24"/>
        </w:rPr>
        <w:t>m</w:t>
      </w:r>
      <w:r w:rsidRPr="003964DA">
        <w:rPr>
          <w:rFonts w:asciiTheme="majorHAnsi" w:hAnsiTheme="majorHAnsi"/>
          <w:position w:val="-1"/>
          <w:sz w:val="24"/>
          <w:szCs w:val="24"/>
        </w:rPr>
        <w:t xml:space="preserve">es Dean Dr. </w:t>
      </w:r>
      <w:r w:rsidRPr="003964DA">
        <w:rPr>
          <w:rFonts w:asciiTheme="majorHAnsi" w:eastAsia="Tahoma" w:hAnsiTheme="majorHAnsi" w:cs="Tahoma"/>
          <w:position w:val="-1"/>
          <w:sz w:val="24"/>
          <w:szCs w:val="24"/>
        </w:rPr>
        <w:t>●</w:t>
      </w:r>
      <w:r w:rsidRPr="003964DA">
        <w:rPr>
          <w:rFonts w:asciiTheme="majorHAnsi" w:eastAsia="Tahoma" w:hAnsiTheme="majorHAnsi" w:cs="Tahoma"/>
          <w:spacing w:val="-15"/>
          <w:position w:val="-1"/>
          <w:sz w:val="24"/>
          <w:szCs w:val="24"/>
        </w:rPr>
        <w:t xml:space="preserve"> </w:t>
      </w:r>
      <w:r w:rsidRPr="003964DA">
        <w:rPr>
          <w:rFonts w:asciiTheme="majorHAnsi" w:hAnsiTheme="majorHAnsi"/>
          <w:position w:val="-1"/>
          <w:sz w:val="24"/>
          <w:szCs w:val="24"/>
        </w:rPr>
        <w:t xml:space="preserve">Covington, KY 41017 </w:t>
      </w:r>
      <w:r w:rsidRPr="003964DA">
        <w:rPr>
          <w:rFonts w:asciiTheme="majorHAnsi" w:eastAsia="Tahoma" w:hAnsiTheme="majorHAnsi" w:cs="Tahoma"/>
          <w:position w:val="-1"/>
          <w:sz w:val="24"/>
          <w:szCs w:val="24"/>
        </w:rPr>
        <w:t>●</w:t>
      </w:r>
      <w:r w:rsidRPr="003964DA">
        <w:rPr>
          <w:rFonts w:asciiTheme="majorHAnsi" w:eastAsia="Tahoma" w:hAnsiTheme="majorHAnsi" w:cs="Tahoma"/>
          <w:spacing w:val="-13"/>
          <w:position w:val="-1"/>
          <w:sz w:val="24"/>
          <w:szCs w:val="24"/>
        </w:rPr>
        <w:t xml:space="preserve"> </w:t>
      </w:r>
      <w:r w:rsidRPr="003964DA">
        <w:rPr>
          <w:rFonts w:asciiTheme="majorHAnsi" w:hAnsiTheme="majorHAnsi"/>
          <w:position w:val="-1"/>
          <w:sz w:val="24"/>
          <w:szCs w:val="24"/>
        </w:rPr>
        <w:t xml:space="preserve">859-555-5555 </w:t>
      </w:r>
      <w:r w:rsidRPr="003964DA">
        <w:rPr>
          <w:rFonts w:asciiTheme="majorHAnsi" w:eastAsia="Tahoma" w:hAnsiTheme="majorHAnsi" w:cs="Tahoma"/>
          <w:position w:val="-1"/>
          <w:sz w:val="24"/>
          <w:szCs w:val="24"/>
        </w:rPr>
        <w:t>●</w:t>
      </w:r>
      <w:r w:rsidRPr="003964DA">
        <w:rPr>
          <w:rFonts w:asciiTheme="majorHAnsi" w:eastAsia="Tahoma" w:hAnsiTheme="majorHAnsi" w:cs="Tahoma"/>
          <w:spacing w:val="-15"/>
          <w:position w:val="-1"/>
          <w:sz w:val="24"/>
          <w:szCs w:val="24"/>
        </w:rPr>
        <w:t xml:space="preserve"> </w:t>
      </w:r>
      <w:hyperlink r:id="rId18">
        <w:r w:rsidRPr="003964DA">
          <w:rPr>
            <w:rFonts w:asciiTheme="majorHAnsi" w:hAnsiTheme="majorHAnsi"/>
            <w:position w:val="-1"/>
            <w:sz w:val="24"/>
            <w:szCs w:val="24"/>
          </w:rPr>
          <w:t>brent_ada</w:t>
        </w:r>
        <w:r w:rsidRPr="003964DA">
          <w:rPr>
            <w:rFonts w:asciiTheme="majorHAnsi" w:hAnsiTheme="majorHAnsi"/>
            <w:spacing w:val="-2"/>
            <w:position w:val="-1"/>
            <w:sz w:val="24"/>
            <w:szCs w:val="24"/>
          </w:rPr>
          <w:t>m</w:t>
        </w:r>
        <w:r w:rsidRPr="003964DA">
          <w:rPr>
            <w:rFonts w:asciiTheme="majorHAnsi" w:hAnsiTheme="majorHAnsi"/>
            <w:position w:val="-1"/>
            <w:sz w:val="24"/>
            <w:szCs w:val="24"/>
          </w:rPr>
          <w:t>s@yahoohot</w:t>
        </w:r>
        <w:r w:rsidRPr="003964DA">
          <w:rPr>
            <w:rFonts w:asciiTheme="majorHAnsi" w:hAnsiTheme="majorHAnsi"/>
            <w:spacing w:val="-2"/>
            <w:position w:val="-1"/>
            <w:sz w:val="24"/>
            <w:szCs w:val="24"/>
          </w:rPr>
          <w:t>m</w:t>
        </w:r>
        <w:r w:rsidRPr="003964DA">
          <w:rPr>
            <w:rFonts w:asciiTheme="majorHAnsi" w:hAnsiTheme="majorHAnsi"/>
            <w:position w:val="-1"/>
            <w:sz w:val="24"/>
            <w:szCs w:val="24"/>
          </w:rPr>
          <w:t>ail.com</w:t>
        </w:r>
      </w:hyperlink>
    </w:p>
    <w:p w14:paraId="66A6962A" w14:textId="77777777" w:rsidR="005D0740" w:rsidRPr="003964DA" w:rsidRDefault="005D0740">
      <w:pPr>
        <w:spacing w:before="6" w:line="140" w:lineRule="exact"/>
        <w:rPr>
          <w:rFonts w:asciiTheme="majorHAnsi" w:hAnsiTheme="majorHAnsi"/>
          <w:sz w:val="15"/>
          <w:szCs w:val="15"/>
        </w:rPr>
      </w:pPr>
    </w:p>
    <w:p w14:paraId="1FDBA978" w14:textId="77777777" w:rsidR="005D0740" w:rsidRPr="003964DA" w:rsidRDefault="005D0740">
      <w:pPr>
        <w:spacing w:line="200" w:lineRule="exact"/>
        <w:rPr>
          <w:rFonts w:asciiTheme="majorHAnsi" w:hAnsiTheme="majorHAnsi"/>
        </w:rPr>
      </w:pPr>
    </w:p>
    <w:p w14:paraId="49011CC3" w14:textId="77777777" w:rsidR="005D0740" w:rsidRPr="003964DA" w:rsidRDefault="002833E1">
      <w:pPr>
        <w:spacing w:line="260" w:lineRule="exact"/>
        <w:ind w:left="13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b/>
          <w:position w:val="-1"/>
          <w:sz w:val="24"/>
          <w:szCs w:val="24"/>
        </w:rPr>
        <w:t>Objec</w:t>
      </w:r>
      <w:r w:rsidRPr="003964DA">
        <w:rPr>
          <w:rFonts w:asciiTheme="majorHAnsi" w:hAnsiTheme="majorHAnsi"/>
          <w:b/>
          <w:spacing w:val="-1"/>
          <w:position w:val="-1"/>
          <w:sz w:val="24"/>
          <w:szCs w:val="24"/>
        </w:rPr>
        <w:t>t</w:t>
      </w:r>
      <w:r w:rsidRPr="003964DA">
        <w:rPr>
          <w:rFonts w:asciiTheme="majorHAnsi" w:hAnsiTheme="majorHAnsi"/>
          <w:b/>
          <w:position w:val="-1"/>
          <w:sz w:val="24"/>
          <w:szCs w:val="24"/>
        </w:rPr>
        <w:t>iv</w:t>
      </w:r>
      <w:r w:rsidRPr="003964DA">
        <w:rPr>
          <w:rFonts w:asciiTheme="majorHAnsi" w:hAnsiTheme="majorHAnsi"/>
          <w:b/>
          <w:spacing w:val="-1"/>
          <w:position w:val="-1"/>
          <w:sz w:val="24"/>
          <w:szCs w:val="24"/>
        </w:rPr>
        <w:t>e</w:t>
      </w:r>
      <w:r w:rsidRPr="003964DA">
        <w:rPr>
          <w:rFonts w:asciiTheme="majorHAnsi" w:hAnsiTheme="majorHAnsi"/>
          <w:b/>
          <w:position w:val="-1"/>
          <w:sz w:val="24"/>
          <w:szCs w:val="24"/>
        </w:rPr>
        <w:t xml:space="preserve">:           </w:t>
      </w:r>
      <w:r w:rsidRPr="003964DA">
        <w:rPr>
          <w:rFonts w:asciiTheme="majorHAnsi" w:hAnsiTheme="majorHAnsi"/>
          <w:b/>
          <w:spacing w:val="13"/>
          <w:position w:val="-1"/>
          <w:sz w:val="24"/>
          <w:szCs w:val="24"/>
        </w:rPr>
        <w:t xml:space="preserve"> </w:t>
      </w:r>
      <w:r w:rsidRPr="003964DA">
        <w:rPr>
          <w:rFonts w:asciiTheme="majorHAnsi" w:hAnsiTheme="majorHAnsi"/>
          <w:position w:val="-1"/>
          <w:sz w:val="24"/>
          <w:szCs w:val="24"/>
        </w:rPr>
        <w:t>Seeking an entry level custo</w:t>
      </w:r>
      <w:r w:rsidRPr="003964DA">
        <w:rPr>
          <w:rFonts w:asciiTheme="majorHAnsi" w:hAnsiTheme="majorHAnsi"/>
          <w:spacing w:val="-2"/>
          <w:position w:val="-1"/>
          <w:sz w:val="24"/>
          <w:szCs w:val="24"/>
        </w:rPr>
        <w:t>m</w:t>
      </w:r>
      <w:r w:rsidRPr="003964DA">
        <w:rPr>
          <w:rFonts w:asciiTheme="majorHAnsi" w:hAnsiTheme="majorHAnsi"/>
          <w:position w:val="-1"/>
          <w:sz w:val="24"/>
          <w:szCs w:val="24"/>
        </w:rPr>
        <w:t>er service position.</w:t>
      </w:r>
    </w:p>
    <w:p w14:paraId="4AB93935" w14:textId="77777777" w:rsidR="005D0740" w:rsidRPr="003964DA" w:rsidRDefault="005D0740">
      <w:pPr>
        <w:spacing w:before="9" w:line="200" w:lineRule="exact"/>
        <w:rPr>
          <w:rFonts w:asciiTheme="majorHAnsi" w:hAnsiTheme="majorHAnsi"/>
        </w:rPr>
        <w:sectPr w:rsidR="005D0740" w:rsidRPr="003964DA">
          <w:headerReference w:type="default" r:id="rId19"/>
          <w:pgSz w:w="12240" w:h="15840"/>
          <w:pgMar w:top="1500" w:right="460" w:bottom="280" w:left="1020" w:header="1192" w:footer="767" w:gutter="0"/>
          <w:cols w:space="720"/>
        </w:sectPr>
      </w:pPr>
    </w:p>
    <w:p w14:paraId="3ED49453" w14:textId="77777777" w:rsidR="005D0740" w:rsidRPr="003964DA" w:rsidRDefault="002833E1">
      <w:pPr>
        <w:spacing w:before="29"/>
        <w:ind w:left="132" w:right="-56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b/>
          <w:sz w:val="24"/>
          <w:szCs w:val="24"/>
        </w:rPr>
        <w:t>Summary:</w:t>
      </w:r>
    </w:p>
    <w:p w14:paraId="7C4B0778" w14:textId="77777777" w:rsidR="005D0740" w:rsidRPr="003964DA" w:rsidRDefault="002833E1">
      <w:pPr>
        <w:spacing w:before="6" w:line="120" w:lineRule="exact"/>
        <w:rPr>
          <w:rFonts w:asciiTheme="majorHAnsi" w:hAnsiTheme="majorHAnsi"/>
          <w:sz w:val="12"/>
          <w:szCs w:val="12"/>
        </w:rPr>
      </w:pPr>
      <w:r w:rsidRPr="003964DA">
        <w:rPr>
          <w:rFonts w:asciiTheme="majorHAnsi" w:hAnsiTheme="majorHAnsi"/>
        </w:rPr>
        <w:br w:type="column"/>
      </w:r>
    </w:p>
    <w:p w14:paraId="656A8632" w14:textId="77777777" w:rsidR="005D0740" w:rsidRPr="003964DA" w:rsidRDefault="005D0740">
      <w:pPr>
        <w:spacing w:line="200" w:lineRule="exact"/>
        <w:rPr>
          <w:rFonts w:asciiTheme="majorHAnsi" w:hAnsiTheme="majorHAnsi"/>
        </w:rPr>
      </w:pPr>
    </w:p>
    <w:p w14:paraId="42AB12E4" w14:textId="77777777" w:rsidR="005D0740" w:rsidRPr="003964DA" w:rsidRDefault="002833E1">
      <w:pPr>
        <w:tabs>
          <w:tab w:val="left" w:pos="360"/>
        </w:tabs>
        <w:spacing w:line="260" w:lineRule="exact"/>
        <w:ind w:left="360" w:right="1816" w:hanging="360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eastAsia="Verdana" w:hAnsiTheme="majorHAnsi" w:cs="Verdana"/>
          <w:sz w:val="24"/>
          <w:szCs w:val="24"/>
        </w:rPr>
        <w:t>•</w:t>
      </w:r>
      <w:r w:rsidRPr="003964DA">
        <w:rPr>
          <w:rFonts w:asciiTheme="majorHAnsi" w:eastAsia="Verdana" w:hAnsiTheme="majorHAnsi" w:cs="Verdana"/>
          <w:sz w:val="24"/>
          <w:szCs w:val="24"/>
        </w:rPr>
        <w:tab/>
      </w:r>
      <w:r w:rsidRPr="003964DA">
        <w:rPr>
          <w:rFonts w:asciiTheme="majorHAnsi" w:hAnsiTheme="majorHAnsi"/>
          <w:sz w:val="24"/>
          <w:szCs w:val="24"/>
        </w:rPr>
        <w:t>Precise and accurate w</w:t>
      </w:r>
      <w:r w:rsidRPr="003964DA">
        <w:rPr>
          <w:rFonts w:asciiTheme="majorHAnsi" w:hAnsiTheme="majorHAnsi"/>
          <w:spacing w:val="-1"/>
          <w:sz w:val="24"/>
          <w:szCs w:val="24"/>
        </w:rPr>
        <w:t>o</w:t>
      </w:r>
      <w:r w:rsidRPr="003964DA">
        <w:rPr>
          <w:rFonts w:asciiTheme="majorHAnsi" w:hAnsiTheme="majorHAnsi"/>
          <w:sz w:val="24"/>
          <w:szCs w:val="24"/>
        </w:rPr>
        <w:t>rker with</w:t>
      </w:r>
      <w:r w:rsidRPr="003964DA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3964DA">
        <w:rPr>
          <w:rFonts w:asciiTheme="majorHAnsi" w:hAnsiTheme="majorHAnsi"/>
          <w:spacing w:val="-1"/>
          <w:sz w:val="24"/>
          <w:szCs w:val="24"/>
        </w:rPr>
        <w:t>ba</w:t>
      </w:r>
      <w:r w:rsidRPr="003964DA">
        <w:rPr>
          <w:rFonts w:asciiTheme="majorHAnsi" w:hAnsiTheme="majorHAnsi"/>
          <w:sz w:val="24"/>
          <w:szCs w:val="24"/>
        </w:rPr>
        <w:t>ckground</w:t>
      </w:r>
      <w:r w:rsidRPr="003964DA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demonstrating</w:t>
      </w:r>
      <w:r w:rsidRPr="003964DA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pride</w:t>
      </w:r>
      <w:r w:rsidRPr="003964DA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in perfor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z w:val="24"/>
          <w:szCs w:val="24"/>
        </w:rPr>
        <w:t>ance and succes</w:t>
      </w:r>
      <w:r w:rsidRPr="003964DA">
        <w:rPr>
          <w:rFonts w:asciiTheme="majorHAnsi" w:hAnsiTheme="majorHAnsi"/>
          <w:spacing w:val="-1"/>
          <w:sz w:val="24"/>
          <w:szCs w:val="24"/>
        </w:rPr>
        <w:t>sf</w:t>
      </w:r>
      <w:r w:rsidRPr="003964DA">
        <w:rPr>
          <w:rFonts w:asciiTheme="majorHAnsi" w:hAnsiTheme="majorHAnsi"/>
          <w:sz w:val="24"/>
          <w:szCs w:val="24"/>
        </w:rPr>
        <w:t>ul work acco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z w:val="24"/>
          <w:szCs w:val="24"/>
        </w:rPr>
        <w:t>plish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z w:val="24"/>
          <w:szCs w:val="24"/>
        </w:rPr>
        <w:t>ent.</w:t>
      </w:r>
    </w:p>
    <w:p w14:paraId="38008FCB" w14:textId="77777777" w:rsidR="005D0740" w:rsidRPr="003964DA" w:rsidRDefault="002833E1">
      <w:pPr>
        <w:tabs>
          <w:tab w:val="left" w:pos="360"/>
        </w:tabs>
        <w:spacing w:before="20" w:line="260" w:lineRule="exact"/>
        <w:ind w:left="360" w:right="1379" w:hanging="360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eastAsia="Verdana" w:hAnsiTheme="majorHAnsi" w:cs="Verdana"/>
          <w:sz w:val="24"/>
          <w:szCs w:val="24"/>
        </w:rPr>
        <w:t>•</w:t>
      </w:r>
      <w:r w:rsidRPr="003964DA">
        <w:rPr>
          <w:rFonts w:asciiTheme="majorHAnsi" w:eastAsia="Verdana" w:hAnsiTheme="majorHAnsi" w:cs="Verdana"/>
          <w:sz w:val="24"/>
          <w:szCs w:val="24"/>
        </w:rPr>
        <w:tab/>
      </w:r>
      <w:r w:rsidRPr="003964DA">
        <w:rPr>
          <w:rFonts w:asciiTheme="majorHAnsi" w:hAnsiTheme="majorHAnsi"/>
          <w:sz w:val="24"/>
          <w:szCs w:val="24"/>
        </w:rPr>
        <w:t>Strong problem</w:t>
      </w:r>
      <w:r w:rsidRPr="003964DA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solving, organizatio</w:t>
      </w:r>
      <w:r w:rsidRPr="003964DA">
        <w:rPr>
          <w:rFonts w:asciiTheme="majorHAnsi" w:hAnsiTheme="majorHAnsi"/>
          <w:spacing w:val="-1"/>
          <w:sz w:val="24"/>
          <w:szCs w:val="24"/>
        </w:rPr>
        <w:t>n</w:t>
      </w:r>
      <w:r w:rsidRPr="003964DA">
        <w:rPr>
          <w:rFonts w:asciiTheme="majorHAnsi" w:hAnsiTheme="majorHAnsi"/>
          <w:sz w:val="24"/>
          <w:szCs w:val="24"/>
        </w:rPr>
        <w:t>al and co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pacing w:val="-1"/>
          <w:sz w:val="24"/>
          <w:szCs w:val="24"/>
        </w:rPr>
        <w:t>m</w:t>
      </w:r>
      <w:r w:rsidRPr="003964DA">
        <w:rPr>
          <w:rFonts w:asciiTheme="majorHAnsi" w:hAnsiTheme="majorHAnsi"/>
          <w:sz w:val="24"/>
          <w:szCs w:val="24"/>
        </w:rPr>
        <w:t xml:space="preserve">unicative </w:t>
      </w:r>
      <w:r w:rsidRPr="003964DA">
        <w:rPr>
          <w:rFonts w:asciiTheme="majorHAnsi" w:hAnsiTheme="majorHAnsi"/>
          <w:spacing w:val="-1"/>
          <w:sz w:val="24"/>
          <w:szCs w:val="24"/>
        </w:rPr>
        <w:t>s</w:t>
      </w:r>
      <w:r w:rsidRPr="003964DA">
        <w:rPr>
          <w:rFonts w:asciiTheme="majorHAnsi" w:hAnsiTheme="majorHAnsi"/>
          <w:sz w:val="24"/>
          <w:szCs w:val="24"/>
        </w:rPr>
        <w:t xml:space="preserve">kills, </w:t>
      </w:r>
      <w:r w:rsidRPr="003964DA">
        <w:rPr>
          <w:rFonts w:asciiTheme="majorHAnsi" w:hAnsiTheme="majorHAnsi"/>
          <w:spacing w:val="-1"/>
          <w:sz w:val="24"/>
          <w:szCs w:val="24"/>
        </w:rPr>
        <w:t>p</w:t>
      </w:r>
      <w:r w:rsidRPr="003964DA">
        <w:rPr>
          <w:rFonts w:asciiTheme="majorHAnsi" w:hAnsiTheme="majorHAnsi"/>
          <w:sz w:val="24"/>
          <w:szCs w:val="24"/>
        </w:rPr>
        <w:t>aying particular attention to detail.</w:t>
      </w:r>
    </w:p>
    <w:p w14:paraId="089925DB" w14:textId="77777777" w:rsidR="005D0740" w:rsidRPr="003964DA" w:rsidRDefault="002833E1">
      <w:pPr>
        <w:tabs>
          <w:tab w:val="left" w:pos="360"/>
        </w:tabs>
        <w:spacing w:before="18" w:line="260" w:lineRule="exact"/>
        <w:ind w:left="360" w:right="1254" w:hanging="360"/>
        <w:rPr>
          <w:rFonts w:asciiTheme="majorHAnsi" w:hAnsiTheme="majorHAnsi"/>
          <w:sz w:val="24"/>
          <w:szCs w:val="24"/>
        </w:rPr>
        <w:sectPr w:rsidR="005D0740" w:rsidRPr="003964DA">
          <w:type w:val="continuous"/>
          <w:pgSz w:w="12240" w:h="15840"/>
          <w:pgMar w:top="1100" w:right="460" w:bottom="280" w:left="1020" w:header="720" w:footer="720" w:gutter="0"/>
          <w:cols w:num="2" w:space="720" w:equalWidth="0">
            <w:col w:w="1225" w:space="707"/>
            <w:col w:w="8828"/>
          </w:cols>
        </w:sectPr>
      </w:pPr>
      <w:r w:rsidRPr="003964DA">
        <w:rPr>
          <w:rFonts w:asciiTheme="majorHAnsi" w:eastAsia="Verdana" w:hAnsiTheme="majorHAnsi" w:cs="Verdana"/>
          <w:sz w:val="24"/>
          <w:szCs w:val="24"/>
        </w:rPr>
        <w:t>•</w:t>
      </w:r>
      <w:r w:rsidRPr="003964DA">
        <w:rPr>
          <w:rFonts w:asciiTheme="majorHAnsi" w:eastAsia="Verdana" w:hAnsiTheme="majorHAnsi" w:cs="Verdana"/>
          <w:sz w:val="24"/>
          <w:szCs w:val="24"/>
        </w:rPr>
        <w:tab/>
      </w:r>
      <w:r w:rsidRPr="003964DA">
        <w:rPr>
          <w:rFonts w:asciiTheme="majorHAnsi" w:hAnsiTheme="majorHAnsi"/>
          <w:spacing w:val="-1"/>
          <w:sz w:val="24"/>
          <w:szCs w:val="24"/>
        </w:rPr>
        <w:t>W</w:t>
      </w:r>
      <w:r w:rsidRPr="003964DA">
        <w:rPr>
          <w:rFonts w:asciiTheme="majorHAnsi" w:hAnsiTheme="majorHAnsi"/>
          <w:sz w:val="24"/>
          <w:szCs w:val="24"/>
        </w:rPr>
        <w:t>elco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z w:val="24"/>
          <w:szCs w:val="24"/>
        </w:rPr>
        <w:t>e new challeng</w:t>
      </w:r>
      <w:r w:rsidRPr="003964DA">
        <w:rPr>
          <w:rFonts w:asciiTheme="majorHAnsi" w:hAnsiTheme="majorHAnsi"/>
          <w:spacing w:val="-1"/>
          <w:sz w:val="24"/>
          <w:szCs w:val="24"/>
        </w:rPr>
        <w:t>e</w:t>
      </w:r>
      <w:r w:rsidRPr="003964DA">
        <w:rPr>
          <w:rFonts w:asciiTheme="majorHAnsi" w:hAnsiTheme="majorHAnsi"/>
          <w:sz w:val="24"/>
          <w:szCs w:val="24"/>
        </w:rPr>
        <w:t>s, quickly l</w:t>
      </w:r>
      <w:r w:rsidRPr="003964DA">
        <w:rPr>
          <w:rFonts w:asciiTheme="majorHAnsi" w:hAnsiTheme="majorHAnsi"/>
          <w:spacing w:val="-1"/>
          <w:sz w:val="24"/>
          <w:szCs w:val="24"/>
        </w:rPr>
        <w:t>e</w:t>
      </w:r>
      <w:r w:rsidRPr="003964DA">
        <w:rPr>
          <w:rFonts w:asciiTheme="majorHAnsi" w:hAnsiTheme="majorHAnsi"/>
          <w:sz w:val="24"/>
          <w:szCs w:val="24"/>
        </w:rPr>
        <w:t xml:space="preserve">arning new </w:t>
      </w:r>
      <w:r w:rsidRPr="003964DA">
        <w:rPr>
          <w:rFonts w:asciiTheme="majorHAnsi" w:hAnsiTheme="majorHAnsi"/>
          <w:spacing w:val="-1"/>
          <w:sz w:val="24"/>
          <w:szCs w:val="24"/>
        </w:rPr>
        <w:t>s</w:t>
      </w:r>
      <w:r w:rsidRPr="003964DA">
        <w:rPr>
          <w:rFonts w:asciiTheme="majorHAnsi" w:hAnsiTheme="majorHAnsi"/>
          <w:sz w:val="24"/>
          <w:szCs w:val="24"/>
        </w:rPr>
        <w:t>kills and pr</w:t>
      </w:r>
      <w:r w:rsidRPr="003964DA">
        <w:rPr>
          <w:rFonts w:asciiTheme="majorHAnsi" w:hAnsiTheme="majorHAnsi"/>
          <w:spacing w:val="-1"/>
          <w:sz w:val="24"/>
          <w:szCs w:val="24"/>
        </w:rPr>
        <w:t>o</w:t>
      </w:r>
      <w:r w:rsidRPr="003964DA">
        <w:rPr>
          <w:rFonts w:asciiTheme="majorHAnsi" w:hAnsiTheme="majorHAnsi"/>
          <w:sz w:val="24"/>
          <w:szCs w:val="24"/>
        </w:rPr>
        <w:t xml:space="preserve">cedures with excellent 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z w:val="24"/>
          <w:szCs w:val="24"/>
        </w:rPr>
        <w:t>emory retention.</w:t>
      </w:r>
    </w:p>
    <w:p w14:paraId="764E047E" w14:textId="77777777" w:rsidR="005D0740" w:rsidRPr="003964DA" w:rsidRDefault="005D0740">
      <w:pPr>
        <w:spacing w:before="7" w:line="180" w:lineRule="exact"/>
        <w:rPr>
          <w:rFonts w:asciiTheme="majorHAnsi" w:hAnsiTheme="majorHAnsi"/>
          <w:sz w:val="19"/>
          <w:szCs w:val="19"/>
        </w:rPr>
      </w:pPr>
    </w:p>
    <w:p w14:paraId="2A0F4FFC" w14:textId="77777777" w:rsidR="005D0740" w:rsidRPr="003964DA" w:rsidRDefault="002833E1">
      <w:pPr>
        <w:spacing w:before="29"/>
        <w:ind w:left="13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b/>
          <w:sz w:val="24"/>
          <w:szCs w:val="24"/>
        </w:rPr>
        <w:t xml:space="preserve">Education:          </w:t>
      </w:r>
      <w:r w:rsidRPr="003964DA">
        <w:rPr>
          <w:rFonts w:asciiTheme="majorHAnsi" w:hAnsiTheme="majorHAnsi"/>
          <w:b/>
          <w:spacing w:val="7"/>
          <w:sz w:val="24"/>
          <w:szCs w:val="24"/>
        </w:rPr>
        <w:t xml:space="preserve"> </w:t>
      </w:r>
      <w:r w:rsidRPr="003964DA">
        <w:rPr>
          <w:rFonts w:asciiTheme="majorHAnsi" w:hAnsiTheme="majorHAnsi"/>
          <w:b/>
          <w:sz w:val="24"/>
          <w:szCs w:val="24"/>
        </w:rPr>
        <w:t xml:space="preserve">Smith High School  </w:t>
      </w:r>
      <w:r w:rsidRPr="003964DA">
        <w:rPr>
          <w:rFonts w:asciiTheme="majorHAnsi" w:hAnsiTheme="majorHAnsi"/>
          <w:b/>
          <w:spacing w:val="1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Louisville, KY</w:t>
      </w:r>
    </w:p>
    <w:p w14:paraId="287C33EA" w14:textId="77777777" w:rsidR="005D0740" w:rsidRPr="003964DA" w:rsidRDefault="002833E1">
      <w:pPr>
        <w:ind w:left="193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b/>
          <w:sz w:val="24"/>
          <w:szCs w:val="24"/>
        </w:rPr>
        <w:t>Graduation</w:t>
      </w:r>
      <w:r w:rsidRPr="003964DA">
        <w:rPr>
          <w:rFonts w:asciiTheme="majorHAnsi" w:hAnsiTheme="majorHAnsi"/>
          <w:b/>
          <w:spacing w:val="-1"/>
          <w:sz w:val="24"/>
          <w:szCs w:val="24"/>
        </w:rPr>
        <w:t xml:space="preserve"> </w:t>
      </w:r>
      <w:r w:rsidRPr="003964DA">
        <w:rPr>
          <w:rFonts w:asciiTheme="majorHAnsi" w:hAnsiTheme="majorHAnsi"/>
          <w:b/>
          <w:sz w:val="24"/>
          <w:szCs w:val="24"/>
        </w:rPr>
        <w:t xml:space="preserve">Date: </w:t>
      </w:r>
      <w:r w:rsidRPr="003964DA">
        <w:rPr>
          <w:rFonts w:asciiTheme="majorHAnsi" w:hAnsiTheme="majorHAnsi"/>
          <w:sz w:val="24"/>
          <w:szCs w:val="24"/>
        </w:rPr>
        <w:t>May</w:t>
      </w:r>
      <w:r w:rsidRPr="003964DA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2005</w:t>
      </w:r>
    </w:p>
    <w:p w14:paraId="3FE068C8" w14:textId="77777777" w:rsidR="005D0740" w:rsidRPr="003964DA" w:rsidRDefault="005D0740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1F209328" w14:textId="77777777" w:rsidR="005D0740" w:rsidRPr="003964DA" w:rsidRDefault="002833E1">
      <w:pPr>
        <w:ind w:left="13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b/>
          <w:sz w:val="24"/>
          <w:szCs w:val="24"/>
        </w:rPr>
        <w:t xml:space="preserve">Experience:        </w:t>
      </w:r>
      <w:r w:rsidRPr="003964DA">
        <w:rPr>
          <w:rFonts w:asciiTheme="majorHAnsi" w:hAnsiTheme="majorHAnsi"/>
          <w:b/>
          <w:spacing w:val="32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Babysitter</w:t>
      </w:r>
      <w:r w:rsidRPr="003964DA">
        <w:rPr>
          <w:rFonts w:asciiTheme="majorHAnsi" w:hAnsiTheme="majorHAnsi"/>
          <w:spacing w:val="58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Louisville,</w:t>
      </w:r>
      <w:r w:rsidRPr="003964DA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KY</w:t>
      </w:r>
    </w:p>
    <w:p w14:paraId="3FBA187C" w14:textId="77777777" w:rsidR="005D0740" w:rsidRPr="003964DA" w:rsidRDefault="002833E1">
      <w:pPr>
        <w:ind w:left="193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b/>
          <w:i/>
          <w:sz w:val="24"/>
          <w:szCs w:val="24"/>
        </w:rPr>
        <w:t xml:space="preserve">Various Private Homes                                                             </w:t>
      </w:r>
      <w:r w:rsidRPr="003964DA">
        <w:rPr>
          <w:rFonts w:asciiTheme="majorHAnsi" w:hAnsiTheme="majorHAnsi"/>
          <w:b/>
          <w:i/>
          <w:spacing w:val="19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May 2000 to Present</w:t>
      </w:r>
    </w:p>
    <w:p w14:paraId="614A144D" w14:textId="77777777" w:rsidR="005D0740" w:rsidRPr="003964DA" w:rsidRDefault="002833E1">
      <w:pPr>
        <w:ind w:left="223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eastAsia="Verdana" w:hAnsiTheme="majorHAnsi" w:cs="Verdana"/>
          <w:sz w:val="24"/>
          <w:szCs w:val="24"/>
        </w:rPr>
        <w:t xml:space="preserve">• </w:t>
      </w:r>
      <w:r w:rsidRPr="003964DA">
        <w:rPr>
          <w:rFonts w:asciiTheme="majorHAnsi" w:eastAsia="Verdana" w:hAnsiTheme="majorHAnsi" w:cs="Verdana"/>
          <w:spacing w:val="60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Attend chil</w:t>
      </w:r>
      <w:r w:rsidRPr="003964DA">
        <w:rPr>
          <w:rFonts w:asciiTheme="majorHAnsi" w:hAnsiTheme="majorHAnsi"/>
          <w:spacing w:val="-1"/>
          <w:sz w:val="24"/>
          <w:szCs w:val="24"/>
        </w:rPr>
        <w:t>d</w:t>
      </w:r>
      <w:r w:rsidRPr="003964DA">
        <w:rPr>
          <w:rFonts w:asciiTheme="majorHAnsi" w:hAnsiTheme="majorHAnsi"/>
          <w:sz w:val="24"/>
          <w:szCs w:val="24"/>
        </w:rPr>
        <w:t xml:space="preserve">ren in a </w:t>
      </w:r>
      <w:r w:rsidRPr="003964DA">
        <w:rPr>
          <w:rFonts w:asciiTheme="majorHAnsi" w:hAnsiTheme="majorHAnsi"/>
          <w:spacing w:val="-1"/>
          <w:sz w:val="24"/>
          <w:szCs w:val="24"/>
        </w:rPr>
        <w:t>p</w:t>
      </w:r>
      <w:r w:rsidRPr="003964DA">
        <w:rPr>
          <w:rFonts w:asciiTheme="majorHAnsi" w:hAnsiTheme="majorHAnsi"/>
          <w:sz w:val="24"/>
          <w:szCs w:val="24"/>
        </w:rPr>
        <w:t>ri</w:t>
      </w:r>
      <w:r w:rsidRPr="003964DA">
        <w:rPr>
          <w:rFonts w:asciiTheme="majorHAnsi" w:hAnsiTheme="majorHAnsi"/>
          <w:spacing w:val="-1"/>
          <w:sz w:val="24"/>
          <w:szCs w:val="24"/>
        </w:rPr>
        <w:t>v</w:t>
      </w:r>
      <w:r w:rsidRPr="003964DA">
        <w:rPr>
          <w:rFonts w:asciiTheme="majorHAnsi" w:hAnsiTheme="majorHAnsi"/>
          <w:sz w:val="24"/>
          <w:szCs w:val="24"/>
        </w:rPr>
        <w:t>ate ho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z w:val="24"/>
          <w:szCs w:val="24"/>
        </w:rPr>
        <w:t>e.</w:t>
      </w:r>
    </w:p>
    <w:p w14:paraId="71F9C435" w14:textId="77777777" w:rsidR="005D0740" w:rsidRPr="003964DA" w:rsidRDefault="002833E1">
      <w:pPr>
        <w:ind w:left="223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eastAsia="Verdana" w:hAnsiTheme="majorHAnsi" w:cs="Verdana"/>
          <w:sz w:val="24"/>
          <w:szCs w:val="24"/>
        </w:rPr>
        <w:t xml:space="preserve">• </w:t>
      </w:r>
      <w:r w:rsidRPr="003964DA">
        <w:rPr>
          <w:rFonts w:asciiTheme="majorHAnsi" w:eastAsia="Verdana" w:hAnsiTheme="majorHAnsi" w:cs="Verdana"/>
          <w:spacing w:val="60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Observe and</w:t>
      </w:r>
      <w:r w:rsidRPr="003964DA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z w:val="24"/>
          <w:szCs w:val="24"/>
        </w:rPr>
        <w:t>onitor pl</w:t>
      </w:r>
      <w:r w:rsidRPr="003964DA">
        <w:rPr>
          <w:rFonts w:asciiTheme="majorHAnsi" w:hAnsiTheme="majorHAnsi"/>
          <w:spacing w:val="-1"/>
          <w:sz w:val="24"/>
          <w:szCs w:val="24"/>
        </w:rPr>
        <w:t>a</w:t>
      </w:r>
      <w:r w:rsidRPr="003964DA">
        <w:rPr>
          <w:rFonts w:asciiTheme="majorHAnsi" w:hAnsiTheme="majorHAnsi"/>
          <w:sz w:val="24"/>
          <w:szCs w:val="24"/>
        </w:rPr>
        <w:t>y acti</w:t>
      </w:r>
      <w:r w:rsidRPr="003964DA">
        <w:rPr>
          <w:rFonts w:asciiTheme="majorHAnsi" w:hAnsiTheme="majorHAnsi"/>
          <w:spacing w:val="-1"/>
          <w:sz w:val="24"/>
          <w:szCs w:val="24"/>
        </w:rPr>
        <w:t>v</w:t>
      </w:r>
      <w:r w:rsidRPr="003964DA">
        <w:rPr>
          <w:rFonts w:asciiTheme="majorHAnsi" w:hAnsiTheme="majorHAnsi"/>
          <w:sz w:val="24"/>
          <w:szCs w:val="24"/>
        </w:rPr>
        <w:t>iti</w:t>
      </w:r>
      <w:r w:rsidRPr="003964DA">
        <w:rPr>
          <w:rFonts w:asciiTheme="majorHAnsi" w:hAnsiTheme="majorHAnsi"/>
          <w:spacing w:val="-1"/>
          <w:sz w:val="24"/>
          <w:szCs w:val="24"/>
        </w:rPr>
        <w:t>e</w:t>
      </w:r>
      <w:r w:rsidRPr="003964DA">
        <w:rPr>
          <w:rFonts w:asciiTheme="majorHAnsi" w:hAnsiTheme="majorHAnsi"/>
          <w:sz w:val="24"/>
          <w:szCs w:val="24"/>
        </w:rPr>
        <w:t xml:space="preserve">s </w:t>
      </w:r>
      <w:r w:rsidRPr="003964DA">
        <w:rPr>
          <w:rFonts w:asciiTheme="majorHAnsi" w:hAnsiTheme="majorHAnsi"/>
          <w:sz w:val="24"/>
          <w:szCs w:val="24"/>
        </w:rPr>
        <w:t>and entertain children by reading</w:t>
      </w:r>
    </w:p>
    <w:p w14:paraId="15E91739" w14:textId="77777777" w:rsidR="005D0740" w:rsidRPr="003964DA" w:rsidRDefault="002833E1">
      <w:pPr>
        <w:spacing w:line="280" w:lineRule="exact"/>
        <w:ind w:left="223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eastAsia="Verdana" w:hAnsiTheme="majorHAnsi" w:cs="Verdana"/>
          <w:position w:val="-1"/>
          <w:sz w:val="24"/>
          <w:szCs w:val="24"/>
        </w:rPr>
        <w:t xml:space="preserve">• </w:t>
      </w:r>
      <w:r w:rsidRPr="003964DA">
        <w:rPr>
          <w:rFonts w:asciiTheme="majorHAnsi" w:eastAsia="Verdana" w:hAnsiTheme="majorHAnsi" w:cs="Verdana"/>
          <w:spacing w:val="60"/>
          <w:position w:val="-1"/>
          <w:sz w:val="24"/>
          <w:szCs w:val="24"/>
        </w:rPr>
        <w:t xml:space="preserve"> </w:t>
      </w:r>
      <w:r w:rsidRPr="003964DA">
        <w:rPr>
          <w:rFonts w:asciiTheme="majorHAnsi" w:hAnsiTheme="majorHAnsi"/>
          <w:position w:val="-1"/>
          <w:sz w:val="24"/>
          <w:szCs w:val="24"/>
        </w:rPr>
        <w:t xml:space="preserve">Prepare and serve </w:t>
      </w:r>
      <w:r w:rsidRPr="003964DA">
        <w:rPr>
          <w:rFonts w:asciiTheme="majorHAnsi" w:hAnsiTheme="majorHAnsi"/>
          <w:spacing w:val="-2"/>
          <w:position w:val="-1"/>
          <w:sz w:val="24"/>
          <w:szCs w:val="24"/>
        </w:rPr>
        <w:t>m</w:t>
      </w:r>
      <w:r w:rsidRPr="003964DA">
        <w:rPr>
          <w:rFonts w:asciiTheme="majorHAnsi" w:hAnsiTheme="majorHAnsi"/>
          <w:position w:val="-1"/>
          <w:sz w:val="24"/>
          <w:szCs w:val="24"/>
        </w:rPr>
        <w:t>eals and baby formulas.</w:t>
      </w:r>
    </w:p>
    <w:p w14:paraId="2A2CA3D3" w14:textId="77777777" w:rsidR="005D0740" w:rsidRPr="003964DA" w:rsidRDefault="002833E1">
      <w:pPr>
        <w:spacing w:line="280" w:lineRule="exact"/>
        <w:ind w:left="223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eastAsia="Verdana" w:hAnsiTheme="majorHAnsi" w:cs="Verdana"/>
          <w:position w:val="-1"/>
          <w:sz w:val="24"/>
          <w:szCs w:val="24"/>
        </w:rPr>
        <w:t xml:space="preserve">• </w:t>
      </w:r>
      <w:r w:rsidRPr="003964DA">
        <w:rPr>
          <w:rFonts w:asciiTheme="majorHAnsi" w:eastAsia="Verdana" w:hAnsiTheme="majorHAnsi" w:cs="Verdana"/>
          <w:spacing w:val="60"/>
          <w:position w:val="-1"/>
          <w:sz w:val="24"/>
          <w:szCs w:val="24"/>
        </w:rPr>
        <w:t xml:space="preserve"> </w:t>
      </w:r>
      <w:r w:rsidRPr="003964DA">
        <w:rPr>
          <w:rFonts w:asciiTheme="majorHAnsi" w:hAnsiTheme="majorHAnsi"/>
          <w:position w:val="-1"/>
          <w:sz w:val="24"/>
          <w:szCs w:val="24"/>
        </w:rPr>
        <w:t>Sterilize bottles and other equip</w:t>
      </w:r>
      <w:r w:rsidRPr="003964DA">
        <w:rPr>
          <w:rFonts w:asciiTheme="majorHAnsi" w:hAnsiTheme="majorHAnsi"/>
          <w:spacing w:val="-3"/>
          <w:position w:val="-1"/>
          <w:sz w:val="24"/>
          <w:szCs w:val="24"/>
        </w:rPr>
        <w:t>m</w:t>
      </w:r>
      <w:r w:rsidRPr="003964DA">
        <w:rPr>
          <w:rFonts w:asciiTheme="majorHAnsi" w:hAnsiTheme="majorHAnsi"/>
          <w:position w:val="-1"/>
          <w:sz w:val="24"/>
          <w:szCs w:val="24"/>
        </w:rPr>
        <w:t>ent used for feeding infants.</w:t>
      </w:r>
    </w:p>
    <w:p w14:paraId="0D959F63" w14:textId="77777777" w:rsidR="005D0740" w:rsidRPr="003964DA" w:rsidRDefault="002833E1">
      <w:pPr>
        <w:ind w:left="223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eastAsia="Verdana" w:hAnsiTheme="majorHAnsi" w:cs="Verdana"/>
          <w:sz w:val="24"/>
          <w:szCs w:val="24"/>
        </w:rPr>
        <w:t xml:space="preserve">• </w:t>
      </w:r>
      <w:r w:rsidRPr="003964DA">
        <w:rPr>
          <w:rFonts w:asciiTheme="majorHAnsi" w:eastAsia="Verdana" w:hAnsiTheme="majorHAnsi" w:cs="Verdana"/>
          <w:spacing w:val="60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Dress and assist c</w:t>
      </w:r>
      <w:r w:rsidRPr="003964DA">
        <w:rPr>
          <w:rFonts w:asciiTheme="majorHAnsi" w:hAnsiTheme="majorHAnsi"/>
          <w:spacing w:val="-1"/>
          <w:sz w:val="24"/>
          <w:szCs w:val="24"/>
        </w:rPr>
        <w:t>h</w:t>
      </w:r>
      <w:r w:rsidRPr="003964DA">
        <w:rPr>
          <w:rFonts w:asciiTheme="majorHAnsi" w:hAnsiTheme="majorHAnsi"/>
          <w:sz w:val="24"/>
          <w:szCs w:val="24"/>
        </w:rPr>
        <w:t>il</w:t>
      </w:r>
      <w:r w:rsidRPr="003964DA">
        <w:rPr>
          <w:rFonts w:asciiTheme="majorHAnsi" w:hAnsiTheme="majorHAnsi"/>
          <w:spacing w:val="-1"/>
          <w:sz w:val="24"/>
          <w:szCs w:val="24"/>
        </w:rPr>
        <w:t>d</w:t>
      </w:r>
      <w:r w:rsidRPr="003964DA">
        <w:rPr>
          <w:rFonts w:asciiTheme="majorHAnsi" w:hAnsiTheme="majorHAnsi"/>
          <w:sz w:val="24"/>
          <w:szCs w:val="24"/>
        </w:rPr>
        <w:t>ren</w:t>
      </w:r>
      <w:r w:rsidRPr="003964DA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in dressing and bathing.</w:t>
      </w:r>
    </w:p>
    <w:p w14:paraId="40104240" w14:textId="77777777" w:rsidR="005D0740" w:rsidRPr="003964DA" w:rsidRDefault="002833E1">
      <w:pPr>
        <w:spacing w:line="280" w:lineRule="exact"/>
        <w:ind w:left="223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eastAsia="Verdana" w:hAnsiTheme="majorHAnsi" w:cs="Verdana"/>
          <w:position w:val="-1"/>
          <w:sz w:val="24"/>
          <w:szCs w:val="24"/>
        </w:rPr>
        <w:t xml:space="preserve">• </w:t>
      </w:r>
      <w:r w:rsidRPr="003964DA">
        <w:rPr>
          <w:rFonts w:asciiTheme="majorHAnsi" w:eastAsia="Verdana" w:hAnsiTheme="majorHAnsi" w:cs="Verdana"/>
          <w:spacing w:val="60"/>
          <w:position w:val="-1"/>
          <w:sz w:val="24"/>
          <w:szCs w:val="24"/>
        </w:rPr>
        <w:t xml:space="preserve"> </w:t>
      </w:r>
      <w:r w:rsidRPr="003964DA">
        <w:rPr>
          <w:rFonts w:asciiTheme="majorHAnsi" w:hAnsiTheme="majorHAnsi"/>
          <w:position w:val="-1"/>
          <w:sz w:val="24"/>
          <w:szCs w:val="24"/>
        </w:rPr>
        <w:t>Acco</w:t>
      </w:r>
      <w:r w:rsidRPr="003964DA">
        <w:rPr>
          <w:rFonts w:asciiTheme="majorHAnsi" w:hAnsiTheme="majorHAnsi"/>
          <w:spacing w:val="-2"/>
          <w:position w:val="-1"/>
          <w:sz w:val="24"/>
          <w:szCs w:val="24"/>
        </w:rPr>
        <w:t>m</w:t>
      </w:r>
      <w:r w:rsidRPr="003964DA">
        <w:rPr>
          <w:rFonts w:asciiTheme="majorHAnsi" w:hAnsiTheme="majorHAnsi"/>
          <w:position w:val="-1"/>
          <w:sz w:val="24"/>
          <w:szCs w:val="24"/>
        </w:rPr>
        <w:t xml:space="preserve">pany children on walks and other </w:t>
      </w:r>
      <w:r w:rsidRPr="003964DA">
        <w:rPr>
          <w:rFonts w:asciiTheme="majorHAnsi" w:hAnsiTheme="majorHAnsi"/>
          <w:position w:val="-1"/>
          <w:sz w:val="24"/>
          <w:szCs w:val="24"/>
        </w:rPr>
        <w:t>outings.</w:t>
      </w:r>
    </w:p>
    <w:p w14:paraId="4ACA6E50" w14:textId="77777777" w:rsidR="005D0740" w:rsidRPr="003964DA" w:rsidRDefault="005D0740">
      <w:pPr>
        <w:spacing w:before="15" w:line="260" w:lineRule="exact"/>
        <w:rPr>
          <w:rFonts w:asciiTheme="majorHAnsi" w:hAnsiTheme="majorHAnsi"/>
          <w:sz w:val="26"/>
          <w:szCs w:val="26"/>
        </w:rPr>
      </w:pPr>
    </w:p>
    <w:p w14:paraId="52F6BD77" w14:textId="77777777" w:rsidR="005D0740" w:rsidRPr="003964DA" w:rsidRDefault="002833E1">
      <w:pPr>
        <w:ind w:left="193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sz w:val="24"/>
          <w:szCs w:val="24"/>
        </w:rPr>
        <w:t>Skyline Chili Resta</w:t>
      </w:r>
      <w:r w:rsidRPr="003964DA">
        <w:rPr>
          <w:rFonts w:asciiTheme="majorHAnsi" w:hAnsiTheme="majorHAnsi"/>
          <w:spacing w:val="-1"/>
          <w:sz w:val="24"/>
          <w:szCs w:val="24"/>
        </w:rPr>
        <w:t>u</w:t>
      </w:r>
      <w:r w:rsidRPr="003964DA">
        <w:rPr>
          <w:rFonts w:asciiTheme="majorHAnsi" w:hAnsiTheme="majorHAnsi"/>
          <w:sz w:val="24"/>
          <w:szCs w:val="24"/>
        </w:rPr>
        <w:t xml:space="preserve">rant </w:t>
      </w:r>
      <w:r w:rsidRPr="003964DA">
        <w:rPr>
          <w:rFonts w:asciiTheme="majorHAnsi" w:hAnsiTheme="majorHAnsi"/>
          <w:spacing w:val="39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Louisville,</w:t>
      </w:r>
      <w:r w:rsidRPr="003964DA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KY</w:t>
      </w:r>
    </w:p>
    <w:p w14:paraId="5ECF663B" w14:textId="77777777" w:rsidR="005D0740" w:rsidRPr="003964DA" w:rsidRDefault="002833E1">
      <w:pPr>
        <w:ind w:left="193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b/>
          <w:i/>
          <w:sz w:val="24"/>
          <w:szCs w:val="24"/>
        </w:rPr>
        <w:t xml:space="preserve">Waiter                                                                                    </w:t>
      </w:r>
      <w:r w:rsidRPr="003964DA">
        <w:rPr>
          <w:rFonts w:asciiTheme="majorHAnsi" w:hAnsiTheme="majorHAnsi"/>
          <w:b/>
          <w:i/>
          <w:spacing w:val="27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August 2003 to Present</w:t>
      </w:r>
    </w:p>
    <w:p w14:paraId="5591C3C4" w14:textId="77777777" w:rsidR="005D0740" w:rsidRPr="003964DA" w:rsidRDefault="002833E1">
      <w:pPr>
        <w:tabs>
          <w:tab w:val="left" w:pos="2640"/>
        </w:tabs>
        <w:ind w:left="2652" w:right="968" w:hanging="360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eastAsia="Verdana" w:hAnsiTheme="majorHAnsi" w:cs="Verdana"/>
          <w:sz w:val="24"/>
          <w:szCs w:val="24"/>
        </w:rPr>
        <w:t>•</w:t>
      </w:r>
      <w:r w:rsidRPr="003964DA">
        <w:rPr>
          <w:rFonts w:asciiTheme="majorHAnsi" w:eastAsia="Verdana" w:hAnsiTheme="majorHAnsi" w:cs="Verdana"/>
          <w:sz w:val="24"/>
          <w:szCs w:val="24"/>
        </w:rPr>
        <w:tab/>
      </w:r>
      <w:r w:rsidRPr="003964DA">
        <w:rPr>
          <w:rFonts w:asciiTheme="majorHAnsi" w:hAnsiTheme="majorHAnsi"/>
          <w:sz w:val="24"/>
          <w:szCs w:val="24"/>
        </w:rPr>
        <w:t xml:space="preserve">Served food to restaurant guests at counters and tables where </w:t>
      </w:r>
      <w:r w:rsidRPr="003964DA">
        <w:rPr>
          <w:rFonts w:asciiTheme="majorHAnsi" w:hAnsiTheme="majorHAnsi"/>
          <w:spacing w:val="-2"/>
          <w:sz w:val="24"/>
          <w:szCs w:val="24"/>
        </w:rPr>
        <w:t>f</w:t>
      </w:r>
      <w:r w:rsidRPr="003964DA">
        <w:rPr>
          <w:rFonts w:asciiTheme="majorHAnsi" w:hAnsiTheme="majorHAnsi"/>
          <w:sz w:val="24"/>
          <w:szCs w:val="24"/>
        </w:rPr>
        <w:t>ood service was infor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pacing w:val="2"/>
          <w:sz w:val="24"/>
          <w:szCs w:val="24"/>
        </w:rPr>
        <w:t>a</w:t>
      </w:r>
      <w:r w:rsidRPr="003964DA">
        <w:rPr>
          <w:rFonts w:asciiTheme="majorHAnsi" w:hAnsiTheme="majorHAnsi"/>
          <w:spacing w:val="1"/>
          <w:sz w:val="24"/>
          <w:szCs w:val="24"/>
        </w:rPr>
        <w:t>l</w:t>
      </w:r>
      <w:r w:rsidRPr="003964DA">
        <w:rPr>
          <w:rFonts w:asciiTheme="majorHAnsi" w:hAnsiTheme="majorHAnsi"/>
          <w:sz w:val="24"/>
          <w:szCs w:val="24"/>
        </w:rPr>
        <w:t>.</w:t>
      </w:r>
    </w:p>
    <w:p w14:paraId="54102A57" w14:textId="77777777" w:rsidR="005D0740" w:rsidRPr="003964DA" w:rsidRDefault="002833E1">
      <w:pPr>
        <w:tabs>
          <w:tab w:val="left" w:pos="2640"/>
        </w:tabs>
        <w:spacing w:before="20" w:line="260" w:lineRule="exact"/>
        <w:ind w:left="2652" w:right="903" w:hanging="360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eastAsia="Verdana" w:hAnsiTheme="majorHAnsi" w:cs="Verdana"/>
          <w:sz w:val="24"/>
          <w:szCs w:val="24"/>
        </w:rPr>
        <w:t>•</w:t>
      </w:r>
      <w:r w:rsidRPr="003964DA">
        <w:rPr>
          <w:rFonts w:asciiTheme="majorHAnsi" w:eastAsia="Verdana" w:hAnsiTheme="majorHAnsi" w:cs="Verdana"/>
          <w:sz w:val="24"/>
          <w:szCs w:val="24"/>
        </w:rPr>
        <w:tab/>
      </w:r>
      <w:r w:rsidRPr="003964DA">
        <w:rPr>
          <w:rFonts w:asciiTheme="majorHAnsi" w:hAnsiTheme="majorHAnsi"/>
          <w:sz w:val="24"/>
          <w:szCs w:val="24"/>
        </w:rPr>
        <w:t xml:space="preserve">Presented 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z w:val="24"/>
          <w:szCs w:val="24"/>
        </w:rPr>
        <w:t xml:space="preserve">enu, answered questions and 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z w:val="24"/>
          <w:szCs w:val="24"/>
        </w:rPr>
        <w:t xml:space="preserve">ade </w:t>
      </w:r>
      <w:r w:rsidRPr="003964DA">
        <w:rPr>
          <w:rFonts w:asciiTheme="majorHAnsi" w:hAnsiTheme="majorHAnsi"/>
          <w:spacing w:val="1"/>
          <w:sz w:val="24"/>
          <w:szCs w:val="24"/>
        </w:rPr>
        <w:t>s</w:t>
      </w:r>
      <w:r w:rsidRPr="003964DA">
        <w:rPr>
          <w:rFonts w:asciiTheme="majorHAnsi" w:hAnsiTheme="majorHAnsi"/>
          <w:sz w:val="24"/>
          <w:szCs w:val="24"/>
        </w:rPr>
        <w:t>uggestions regarding food and service.</w:t>
      </w:r>
    </w:p>
    <w:p w14:paraId="0B353A47" w14:textId="77777777" w:rsidR="005D0740" w:rsidRPr="003964DA" w:rsidRDefault="002833E1">
      <w:pPr>
        <w:spacing w:line="280" w:lineRule="exact"/>
        <w:ind w:left="229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eastAsia="Verdana" w:hAnsiTheme="majorHAnsi" w:cs="Verdana"/>
          <w:position w:val="-1"/>
          <w:sz w:val="24"/>
          <w:szCs w:val="24"/>
        </w:rPr>
        <w:t xml:space="preserve">• </w:t>
      </w:r>
      <w:r w:rsidRPr="003964DA">
        <w:rPr>
          <w:rFonts w:asciiTheme="majorHAnsi" w:eastAsia="Verdana" w:hAnsiTheme="majorHAnsi" w:cs="Verdana"/>
          <w:spacing w:val="60"/>
          <w:position w:val="-1"/>
          <w:sz w:val="24"/>
          <w:szCs w:val="24"/>
        </w:rPr>
        <w:t xml:space="preserve"> </w:t>
      </w:r>
      <w:r w:rsidRPr="003964DA">
        <w:rPr>
          <w:rFonts w:asciiTheme="majorHAnsi" w:hAnsiTheme="majorHAnsi"/>
          <w:spacing w:val="-2"/>
          <w:position w:val="-1"/>
          <w:sz w:val="24"/>
          <w:szCs w:val="24"/>
        </w:rPr>
        <w:t>W</w:t>
      </w:r>
      <w:r w:rsidRPr="003964DA">
        <w:rPr>
          <w:rFonts w:asciiTheme="majorHAnsi" w:hAnsiTheme="majorHAnsi"/>
          <w:position w:val="-1"/>
          <w:sz w:val="24"/>
          <w:szCs w:val="24"/>
        </w:rPr>
        <w:t>rote orders on checks, totaled bills and acce</w:t>
      </w:r>
      <w:r w:rsidRPr="003964DA">
        <w:rPr>
          <w:rFonts w:asciiTheme="majorHAnsi" w:hAnsiTheme="majorHAnsi"/>
          <w:spacing w:val="-1"/>
          <w:position w:val="-1"/>
          <w:sz w:val="24"/>
          <w:szCs w:val="24"/>
        </w:rPr>
        <w:t>p</w:t>
      </w:r>
      <w:r w:rsidRPr="003964DA">
        <w:rPr>
          <w:rFonts w:asciiTheme="majorHAnsi" w:hAnsiTheme="majorHAnsi"/>
          <w:position w:val="-1"/>
          <w:sz w:val="24"/>
          <w:szCs w:val="24"/>
        </w:rPr>
        <w:t>ted pay</w:t>
      </w:r>
      <w:r w:rsidRPr="003964DA">
        <w:rPr>
          <w:rFonts w:asciiTheme="majorHAnsi" w:hAnsiTheme="majorHAnsi"/>
          <w:spacing w:val="-2"/>
          <w:position w:val="-1"/>
          <w:sz w:val="24"/>
          <w:szCs w:val="24"/>
        </w:rPr>
        <w:t>m</w:t>
      </w:r>
      <w:r w:rsidRPr="003964DA">
        <w:rPr>
          <w:rFonts w:asciiTheme="majorHAnsi" w:hAnsiTheme="majorHAnsi"/>
          <w:position w:val="-1"/>
          <w:sz w:val="24"/>
          <w:szCs w:val="24"/>
        </w:rPr>
        <w:t>ents.</w:t>
      </w:r>
    </w:p>
    <w:p w14:paraId="14097423" w14:textId="77777777" w:rsidR="005D0740" w:rsidRPr="003964DA" w:rsidRDefault="002833E1">
      <w:pPr>
        <w:spacing w:line="280" w:lineRule="exact"/>
        <w:ind w:left="229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eastAsia="Verdana" w:hAnsiTheme="majorHAnsi" w:cs="Verdana"/>
          <w:position w:val="-1"/>
          <w:sz w:val="24"/>
          <w:szCs w:val="24"/>
        </w:rPr>
        <w:t xml:space="preserve">• </w:t>
      </w:r>
      <w:r w:rsidRPr="003964DA">
        <w:rPr>
          <w:rFonts w:asciiTheme="majorHAnsi" w:eastAsia="Verdana" w:hAnsiTheme="majorHAnsi" w:cs="Verdana"/>
          <w:spacing w:val="60"/>
          <w:position w:val="-1"/>
          <w:sz w:val="24"/>
          <w:szCs w:val="24"/>
        </w:rPr>
        <w:t xml:space="preserve"> </w:t>
      </w:r>
      <w:r w:rsidRPr="003964DA">
        <w:rPr>
          <w:rFonts w:asciiTheme="majorHAnsi" w:hAnsiTheme="majorHAnsi"/>
          <w:position w:val="-1"/>
          <w:sz w:val="24"/>
          <w:szCs w:val="24"/>
        </w:rPr>
        <w:t>Ladled chili, tossed salads, portioned pies and desserts, and brewed coffee.</w:t>
      </w:r>
    </w:p>
    <w:p w14:paraId="49B91AFC" w14:textId="77777777" w:rsidR="005D0740" w:rsidRPr="003964DA" w:rsidRDefault="002833E1">
      <w:pPr>
        <w:spacing w:line="280" w:lineRule="exact"/>
        <w:ind w:left="229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eastAsia="Verdana" w:hAnsiTheme="majorHAnsi" w:cs="Verdana"/>
          <w:position w:val="-1"/>
          <w:sz w:val="24"/>
          <w:szCs w:val="24"/>
        </w:rPr>
        <w:t xml:space="preserve">• </w:t>
      </w:r>
      <w:r w:rsidRPr="003964DA">
        <w:rPr>
          <w:rFonts w:asciiTheme="majorHAnsi" w:eastAsia="Verdana" w:hAnsiTheme="majorHAnsi" w:cs="Verdana"/>
          <w:spacing w:val="60"/>
          <w:position w:val="-1"/>
          <w:sz w:val="24"/>
          <w:szCs w:val="24"/>
        </w:rPr>
        <w:t xml:space="preserve"> </w:t>
      </w:r>
      <w:r w:rsidRPr="003964DA">
        <w:rPr>
          <w:rFonts w:asciiTheme="majorHAnsi" w:hAnsiTheme="majorHAnsi"/>
          <w:position w:val="-1"/>
          <w:sz w:val="24"/>
          <w:szCs w:val="24"/>
        </w:rPr>
        <w:t xml:space="preserve">Cleared and reset </w:t>
      </w:r>
      <w:r w:rsidRPr="003964DA">
        <w:rPr>
          <w:rFonts w:asciiTheme="majorHAnsi" w:hAnsiTheme="majorHAnsi"/>
          <w:position w:val="-1"/>
          <w:sz w:val="24"/>
          <w:szCs w:val="24"/>
        </w:rPr>
        <w:t>counters and tables.</w:t>
      </w:r>
    </w:p>
    <w:p w14:paraId="5D4D1F32" w14:textId="77777777" w:rsidR="005D0740" w:rsidRPr="003964DA" w:rsidRDefault="002833E1">
      <w:pPr>
        <w:tabs>
          <w:tab w:val="left" w:pos="2640"/>
        </w:tabs>
        <w:spacing w:before="23" w:line="260" w:lineRule="exact"/>
        <w:ind w:left="2652" w:right="1113" w:hanging="360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eastAsia="Verdana" w:hAnsiTheme="majorHAnsi" w:cs="Verdana"/>
          <w:sz w:val="24"/>
          <w:szCs w:val="24"/>
        </w:rPr>
        <w:t>•</w:t>
      </w:r>
      <w:r w:rsidRPr="003964DA">
        <w:rPr>
          <w:rFonts w:asciiTheme="majorHAnsi" w:eastAsia="Verdana" w:hAnsiTheme="majorHAnsi" w:cs="Verdana"/>
          <w:sz w:val="24"/>
          <w:szCs w:val="24"/>
        </w:rPr>
        <w:tab/>
      </w:r>
      <w:r w:rsidRPr="003964DA">
        <w:rPr>
          <w:rFonts w:asciiTheme="majorHAnsi" w:hAnsiTheme="majorHAnsi"/>
          <w:sz w:val="24"/>
          <w:szCs w:val="24"/>
        </w:rPr>
        <w:t xml:space="preserve">Assisted 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z w:val="24"/>
          <w:szCs w:val="24"/>
        </w:rPr>
        <w:t>anager in opening and closing procedures, including cleaning store and preparing chopped</w:t>
      </w:r>
      <w:r w:rsidRPr="003964DA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vegetables for salads.</w:t>
      </w:r>
    </w:p>
    <w:p w14:paraId="72B29F59" w14:textId="77777777" w:rsidR="005D0740" w:rsidRPr="003964DA" w:rsidRDefault="005D0740">
      <w:pPr>
        <w:spacing w:before="8" w:line="220" w:lineRule="exact"/>
        <w:rPr>
          <w:rFonts w:asciiTheme="majorHAnsi" w:hAnsiTheme="majorHAnsi"/>
          <w:sz w:val="22"/>
          <w:szCs w:val="22"/>
        </w:rPr>
      </w:pPr>
    </w:p>
    <w:p w14:paraId="4997FF89" w14:textId="77777777" w:rsidR="005D0740" w:rsidRPr="003964DA" w:rsidRDefault="002833E1">
      <w:pPr>
        <w:ind w:left="193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sz w:val="24"/>
          <w:szCs w:val="24"/>
        </w:rPr>
        <w:t xml:space="preserve">Subway    </w:t>
      </w:r>
      <w:r w:rsidRPr="003964DA">
        <w:rPr>
          <w:rFonts w:asciiTheme="majorHAnsi" w:hAnsiTheme="majorHAnsi"/>
          <w:spacing w:val="7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Louisville,</w:t>
      </w:r>
      <w:r w:rsidRPr="003964DA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KY</w:t>
      </w:r>
    </w:p>
    <w:p w14:paraId="6732FB51" w14:textId="77777777" w:rsidR="005D0740" w:rsidRPr="003964DA" w:rsidRDefault="002833E1">
      <w:pPr>
        <w:ind w:left="193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hAnsiTheme="majorHAnsi"/>
          <w:b/>
          <w:i/>
          <w:sz w:val="24"/>
          <w:szCs w:val="24"/>
        </w:rPr>
        <w:t>Sandwich Artist</w:t>
      </w:r>
      <w:r w:rsidRPr="003964DA">
        <w:rPr>
          <w:rFonts w:asciiTheme="majorHAnsi" w:hAnsiTheme="majorHAnsi"/>
          <w:b/>
          <w:i/>
          <w:sz w:val="24"/>
          <w:szCs w:val="24"/>
        </w:rPr>
        <w:t xml:space="preserve">                                                                           </w:t>
      </w:r>
      <w:r w:rsidRPr="003964DA">
        <w:rPr>
          <w:rFonts w:asciiTheme="majorHAnsi" w:hAnsiTheme="majorHAnsi"/>
          <w:b/>
          <w:i/>
          <w:spacing w:val="55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May 2001 to August 2002</w:t>
      </w:r>
    </w:p>
    <w:p w14:paraId="29E03662" w14:textId="77777777" w:rsidR="005D0740" w:rsidRPr="003964DA" w:rsidRDefault="002833E1">
      <w:pPr>
        <w:ind w:left="229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eastAsia="Verdana" w:hAnsiTheme="majorHAnsi" w:cs="Verdana"/>
          <w:sz w:val="24"/>
          <w:szCs w:val="24"/>
        </w:rPr>
        <w:t xml:space="preserve">• </w:t>
      </w:r>
      <w:r w:rsidRPr="003964DA">
        <w:rPr>
          <w:rFonts w:asciiTheme="majorHAnsi" w:eastAsia="Verdana" w:hAnsiTheme="majorHAnsi" w:cs="Verdana"/>
          <w:spacing w:val="60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Sliced c</w:t>
      </w:r>
      <w:r w:rsidRPr="003964DA">
        <w:rPr>
          <w:rFonts w:asciiTheme="majorHAnsi" w:hAnsiTheme="majorHAnsi"/>
          <w:spacing w:val="-1"/>
          <w:sz w:val="24"/>
          <w:szCs w:val="24"/>
        </w:rPr>
        <w:t>o</w:t>
      </w:r>
      <w:r w:rsidRPr="003964DA">
        <w:rPr>
          <w:rFonts w:asciiTheme="majorHAnsi" w:hAnsiTheme="majorHAnsi"/>
          <w:sz w:val="24"/>
          <w:szCs w:val="24"/>
        </w:rPr>
        <w:t xml:space="preserve">ld 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z w:val="24"/>
          <w:szCs w:val="24"/>
        </w:rPr>
        <w:t xml:space="preserve">eats and cheese by hand and 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z w:val="24"/>
          <w:szCs w:val="24"/>
        </w:rPr>
        <w:t>achine.</w:t>
      </w:r>
    </w:p>
    <w:p w14:paraId="19930CEB" w14:textId="77777777" w:rsidR="005D0740" w:rsidRPr="003964DA" w:rsidRDefault="002833E1">
      <w:pPr>
        <w:spacing w:line="280" w:lineRule="exact"/>
        <w:ind w:left="229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eastAsia="Verdana" w:hAnsiTheme="majorHAnsi" w:cs="Verdana"/>
          <w:position w:val="-1"/>
          <w:sz w:val="24"/>
          <w:szCs w:val="24"/>
        </w:rPr>
        <w:t xml:space="preserve">• </w:t>
      </w:r>
      <w:r w:rsidRPr="003964DA">
        <w:rPr>
          <w:rFonts w:asciiTheme="majorHAnsi" w:eastAsia="Verdana" w:hAnsiTheme="majorHAnsi" w:cs="Verdana"/>
          <w:spacing w:val="60"/>
          <w:position w:val="-1"/>
          <w:sz w:val="24"/>
          <w:szCs w:val="24"/>
        </w:rPr>
        <w:t xml:space="preserve"> </w:t>
      </w:r>
      <w:r w:rsidRPr="003964DA">
        <w:rPr>
          <w:rFonts w:asciiTheme="majorHAnsi" w:hAnsiTheme="majorHAnsi"/>
          <w:position w:val="-1"/>
          <w:sz w:val="24"/>
          <w:szCs w:val="24"/>
        </w:rPr>
        <w:t>Prepared sandwiches to indiv</w:t>
      </w:r>
      <w:r w:rsidRPr="003964DA">
        <w:rPr>
          <w:rFonts w:asciiTheme="majorHAnsi" w:hAnsiTheme="majorHAnsi"/>
          <w:spacing w:val="2"/>
          <w:position w:val="-1"/>
          <w:sz w:val="24"/>
          <w:szCs w:val="24"/>
        </w:rPr>
        <w:t>i</w:t>
      </w:r>
      <w:r w:rsidRPr="003964DA">
        <w:rPr>
          <w:rFonts w:asciiTheme="majorHAnsi" w:hAnsiTheme="majorHAnsi"/>
          <w:position w:val="-1"/>
          <w:sz w:val="24"/>
          <w:szCs w:val="24"/>
        </w:rPr>
        <w:t>dual order of custo</w:t>
      </w:r>
      <w:r w:rsidRPr="003964DA">
        <w:rPr>
          <w:rFonts w:asciiTheme="majorHAnsi" w:hAnsiTheme="majorHAnsi"/>
          <w:spacing w:val="-2"/>
          <w:position w:val="-1"/>
          <w:sz w:val="24"/>
          <w:szCs w:val="24"/>
        </w:rPr>
        <w:t>m</w:t>
      </w:r>
      <w:r w:rsidRPr="003964DA">
        <w:rPr>
          <w:rFonts w:asciiTheme="majorHAnsi" w:hAnsiTheme="majorHAnsi"/>
          <w:position w:val="-1"/>
          <w:sz w:val="24"/>
          <w:szCs w:val="24"/>
        </w:rPr>
        <w:t>ers.</w:t>
      </w:r>
    </w:p>
    <w:p w14:paraId="39635981" w14:textId="77777777" w:rsidR="005D0740" w:rsidRPr="003964DA" w:rsidRDefault="002833E1">
      <w:pPr>
        <w:spacing w:line="280" w:lineRule="exact"/>
        <w:ind w:left="2292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eastAsia="Verdana" w:hAnsiTheme="majorHAnsi" w:cs="Verdana"/>
          <w:position w:val="-1"/>
          <w:sz w:val="24"/>
          <w:szCs w:val="24"/>
        </w:rPr>
        <w:t xml:space="preserve">• </w:t>
      </w:r>
      <w:r w:rsidRPr="003964DA">
        <w:rPr>
          <w:rFonts w:asciiTheme="majorHAnsi" w:eastAsia="Verdana" w:hAnsiTheme="majorHAnsi" w:cs="Verdana"/>
          <w:spacing w:val="60"/>
          <w:position w:val="-1"/>
          <w:sz w:val="24"/>
          <w:szCs w:val="24"/>
        </w:rPr>
        <w:t xml:space="preserve"> </w:t>
      </w:r>
      <w:r w:rsidRPr="003964DA">
        <w:rPr>
          <w:rFonts w:asciiTheme="majorHAnsi" w:hAnsiTheme="majorHAnsi"/>
          <w:position w:val="-1"/>
          <w:sz w:val="24"/>
          <w:szCs w:val="24"/>
        </w:rPr>
        <w:t xml:space="preserve">Prepared garnishes for </w:t>
      </w:r>
      <w:r w:rsidRPr="003964DA">
        <w:rPr>
          <w:rFonts w:asciiTheme="majorHAnsi" w:hAnsiTheme="majorHAnsi"/>
          <w:position w:val="-1"/>
          <w:sz w:val="24"/>
          <w:szCs w:val="24"/>
        </w:rPr>
        <w:t>sandwiches, such</w:t>
      </w:r>
      <w:r w:rsidRPr="003964DA">
        <w:rPr>
          <w:rFonts w:asciiTheme="majorHAnsi" w:hAnsiTheme="majorHAnsi"/>
          <w:spacing w:val="-1"/>
          <w:position w:val="-1"/>
          <w:sz w:val="24"/>
          <w:szCs w:val="24"/>
        </w:rPr>
        <w:t xml:space="preserve"> </w:t>
      </w:r>
      <w:r w:rsidRPr="003964DA">
        <w:rPr>
          <w:rFonts w:asciiTheme="majorHAnsi" w:hAnsiTheme="majorHAnsi"/>
          <w:position w:val="-1"/>
          <w:sz w:val="24"/>
          <w:szCs w:val="24"/>
        </w:rPr>
        <w:t>as sliced to</w:t>
      </w:r>
      <w:r w:rsidRPr="003964DA">
        <w:rPr>
          <w:rFonts w:asciiTheme="majorHAnsi" w:hAnsiTheme="majorHAnsi"/>
          <w:spacing w:val="-2"/>
          <w:position w:val="-1"/>
          <w:sz w:val="24"/>
          <w:szCs w:val="24"/>
        </w:rPr>
        <w:t>m</w:t>
      </w:r>
      <w:r w:rsidRPr="003964DA">
        <w:rPr>
          <w:rFonts w:asciiTheme="majorHAnsi" w:hAnsiTheme="majorHAnsi"/>
          <w:position w:val="-1"/>
          <w:sz w:val="24"/>
          <w:szCs w:val="24"/>
        </w:rPr>
        <w:t>atoes and pickles.</w:t>
      </w:r>
    </w:p>
    <w:p w14:paraId="336D844E" w14:textId="77777777" w:rsidR="005D0740" w:rsidRPr="003964DA" w:rsidRDefault="002833E1">
      <w:pPr>
        <w:tabs>
          <w:tab w:val="left" w:pos="2640"/>
        </w:tabs>
        <w:spacing w:before="23" w:line="260" w:lineRule="exact"/>
        <w:ind w:left="2652" w:right="1075" w:hanging="360"/>
        <w:rPr>
          <w:rFonts w:asciiTheme="majorHAnsi" w:hAnsiTheme="majorHAnsi"/>
          <w:sz w:val="24"/>
          <w:szCs w:val="24"/>
        </w:rPr>
      </w:pPr>
      <w:r w:rsidRPr="003964DA">
        <w:rPr>
          <w:rFonts w:asciiTheme="majorHAnsi" w:eastAsia="Verdana" w:hAnsiTheme="majorHAnsi" w:cs="Verdana"/>
          <w:sz w:val="24"/>
          <w:szCs w:val="24"/>
        </w:rPr>
        <w:t>•</w:t>
      </w:r>
      <w:r w:rsidRPr="003964DA">
        <w:rPr>
          <w:rFonts w:asciiTheme="majorHAnsi" w:eastAsia="Verdana" w:hAnsiTheme="majorHAnsi" w:cs="Verdana"/>
          <w:sz w:val="24"/>
          <w:szCs w:val="24"/>
        </w:rPr>
        <w:tab/>
      </w:r>
      <w:r w:rsidRPr="003964DA">
        <w:rPr>
          <w:rFonts w:asciiTheme="majorHAnsi" w:hAnsiTheme="majorHAnsi"/>
          <w:sz w:val="24"/>
          <w:szCs w:val="24"/>
        </w:rPr>
        <w:t>Maintained</w:t>
      </w:r>
      <w:r w:rsidRPr="003964DA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cleanliness</w:t>
      </w:r>
      <w:r w:rsidRPr="003964DA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of</w:t>
      </w:r>
      <w:r w:rsidRPr="003964DA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restaur</w:t>
      </w:r>
      <w:r w:rsidRPr="003964DA">
        <w:rPr>
          <w:rFonts w:asciiTheme="majorHAnsi" w:hAnsiTheme="majorHAnsi"/>
          <w:spacing w:val="1"/>
          <w:sz w:val="24"/>
          <w:szCs w:val="24"/>
        </w:rPr>
        <w:t>a</w:t>
      </w:r>
      <w:r w:rsidRPr="003964DA">
        <w:rPr>
          <w:rFonts w:asciiTheme="majorHAnsi" w:hAnsiTheme="majorHAnsi"/>
          <w:sz w:val="24"/>
          <w:szCs w:val="24"/>
        </w:rPr>
        <w:t xml:space="preserve">nt by sweeping and </w:t>
      </w:r>
      <w:r w:rsidRPr="003964DA">
        <w:rPr>
          <w:rFonts w:asciiTheme="majorHAnsi" w:hAnsiTheme="majorHAnsi"/>
          <w:spacing w:val="-2"/>
          <w:sz w:val="24"/>
          <w:szCs w:val="24"/>
        </w:rPr>
        <w:t>m</w:t>
      </w:r>
      <w:r w:rsidRPr="003964DA">
        <w:rPr>
          <w:rFonts w:asciiTheme="majorHAnsi" w:hAnsiTheme="majorHAnsi"/>
          <w:sz w:val="24"/>
          <w:szCs w:val="24"/>
        </w:rPr>
        <w:t>opp</w:t>
      </w:r>
      <w:r w:rsidRPr="003964DA">
        <w:rPr>
          <w:rFonts w:asciiTheme="majorHAnsi" w:hAnsiTheme="majorHAnsi"/>
          <w:spacing w:val="2"/>
          <w:sz w:val="24"/>
          <w:szCs w:val="24"/>
        </w:rPr>
        <w:t>i</w:t>
      </w:r>
      <w:r w:rsidRPr="003964DA">
        <w:rPr>
          <w:rFonts w:asciiTheme="majorHAnsi" w:hAnsiTheme="majorHAnsi"/>
          <w:sz w:val="24"/>
          <w:szCs w:val="24"/>
        </w:rPr>
        <w:t>ng floor and disinfecting</w:t>
      </w:r>
      <w:r w:rsidRPr="003964DA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3964DA">
        <w:rPr>
          <w:rFonts w:asciiTheme="majorHAnsi" w:hAnsiTheme="majorHAnsi"/>
          <w:sz w:val="24"/>
          <w:szCs w:val="24"/>
        </w:rPr>
        <w:t>utensils.</w:t>
      </w:r>
    </w:p>
    <w:sectPr w:rsidR="005D0740" w:rsidRPr="003964DA">
      <w:type w:val="continuous"/>
      <w:pgSz w:w="12240" w:h="15840"/>
      <w:pgMar w:top="1100" w:right="460" w:bottom="280" w:left="10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3B4AA8" w14:textId="77777777" w:rsidR="002833E1" w:rsidRDefault="002833E1">
      <w:r>
        <w:separator/>
      </w:r>
    </w:p>
  </w:endnote>
  <w:endnote w:type="continuationSeparator" w:id="0">
    <w:p w14:paraId="02BB7414" w14:textId="77777777" w:rsidR="002833E1" w:rsidRDefault="002833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9EAFAA" w14:textId="77777777" w:rsidR="005D0740" w:rsidRDefault="002833E1">
    <w:pPr>
      <w:spacing w:line="200" w:lineRule="exact"/>
    </w:pPr>
    <w:r>
      <w:pict w14:anchorId="27968977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540.4pt;margin-top:742.65pt;width:16pt;height:14pt;z-index:-251660288;mso-position-horizontal-relative:page;mso-position-vertical-relative:page" filled="f" stroked="f">
          <v:textbox inset="0,0,0,0">
            <w:txbxContent>
              <w:p w14:paraId="46C1E4FC" w14:textId="77777777" w:rsidR="005D0740" w:rsidRDefault="002833E1">
                <w:pPr>
                  <w:spacing w:line="26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C53B6C" w14:textId="77777777" w:rsidR="002833E1" w:rsidRDefault="002833E1">
      <w:r>
        <w:separator/>
      </w:r>
    </w:p>
  </w:footnote>
  <w:footnote w:type="continuationSeparator" w:id="0">
    <w:p w14:paraId="1AD3F829" w14:textId="77777777" w:rsidR="002833E1" w:rsidRDefault="002833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046616" w14:textId="77777777" w:rsidR="005D0740" w:rsidRDefault="002833E1">
    <w:pPr>
      <w:spacing w:line="200" w:lineRule="exact"/>
    </w:pPr>
    <w:r>
      <w:pict w14:anchorId="55246A1A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5.1pt;margin-top:58.6pt;width:501.8pt;height:18pt;z-index:-251659264;mso-position-horizontal-relative:page;mso-position-vertical-relative:page" filled="f" stroked="f">
          <v:textbox inset="0,0,0,0">
            <w:txbxContent>
              <w:p w14:paraId="4E73DF1D" w14:textId="77777777" w:rsidR="005D0740" w:rsidRDefault="002833E1">
                <w:pPr>
                  <w:tabs>
                    <w:tab w:val="left" w:pos="10000"/>
                  </w:tabs>
                  <w:spacing w:line="340" w:lineRule="exact"/>
                  <w:ind w:left="20" w:right="-48"/>
                  <w:rPr>
                    <w:sz w:val="32"/>
                    <w:szCs w:val="32"/>
                  </w:rPr>
                </w:pPr>
                <w:r>
                  <w:rPr>
                    <w:b/>
                    <w:color w:val="FFFFFF"/>
                    <w:sz w:val="32"/>
                    <w:szCs w:val="32"/>
                    <w:highlight w:val="black"/>
                  </w:rPr>
                  <w:t xml:space="preserve">                                           </w:t>
                </w:r>
                <w:r>
                  <w:rPr>
                    <w:b/>
                    <w:color w:val="FFFFFF"/>
                    <w:spacing w:val="-34"/>
                    <w:sz w:val="32"/>
                    <w:szCs w:val="32"/>
                    <w:highlight w:val="black"/>
                  </w:rPr>
                  <w:t xml:space="preserve"> </w:t>
                </w:r>
                <w:r>
                  <w:rPr>
                    <w:b/>
                    <w:color w:val="FFFFFF"/>
                    <w:sz w:val="32"/>
                    <w:szCs w:val="32"/>
                    <w:highlight w:val="black"/>
                  </w:rPr>
                  <w:t xml:space="preserve">SAMPLE RESUME 1 </w:t>
                </w:r>
                <w:r>
                  <w:rPr>
                    <w:b/>
                    <w:color w:val="FFFFFF"/>
                    <w:sz w:val="32"/>
                    <w:szCs w:val="32"/>
                    <w:highlight w:val="black"/>
                  </w:rPr>
                  <w:tab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111DA9" w14:textId="77777777" w:rsidR="005D0740" w:rsidRDefault="002833E1">
    <w:pPr>
      <w:spacing w:line="200" w:lineRule="exact"/>
    </w:pPr>
    <w:r>
      <w:pict w14:anchorId="71075969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5.1pt;margin-top:58.6pt;width:501.8pt;height:18pt;z-index:-251658240;mso-position-horizontal-relative:page;mso-position-vertical-relative:page" filled="f" stroked="f">
          <v:textbox inset="0,0,0,0">
            <w:txbxContent>
              <w:p w14:paraId="019A6A1D" w14:textId="77777777" w:rsidR="005D0740" w:rsidRDefault="002833E1">
                <w:pPr>
                  <w:tabs>
                    <w:tab w:val="left" w:pos="10000"/>
                  </w:tabs>
                  <w:spacing w:line="340" w:lineRule="exact"/>
                  <w:ind w:left="20" w:right="-48"/>
                  <w:rPr>
                    <w:sz w:val="32"/>
                    <w:szCs w:val="32"/>
                  </w:rPr>
                </w:pPr>
                <w:r>
                  <w:rPr>
                    <w:b/>
                    <w:color w:val="FFFFFF"/>
                    <w:sz w:val="32"/>
                    <w:szCs w:val="32"/>
                    <w:highlight w:val="black"/>
                  </w:rPr>
                  <w:t xml:space="preserve">                                           </w:t>
                </w:r>
                <w:r>
                  <w:rPr>
                    <w:b/>
                    <w:color w:val="FFFFFF"/>
                    <w:spacing w:val="-34"/>
                    <w:sz w:val="32"/>
                    <w:szCs w:val="32"/>
                    <w:highlight w:val="black"/>
                  </w:rPr>
                  <w:t xml:space="preserve"> </w:t>
                </w:r>
                <w:r>
                  <w:rPr>
                    <w:b/>
                    <w:color w:val="FFFFFF"/>
                    <w:sz w:val="32"/>
                    <w:szCs w:val="32"/>
                    <w:highlight w:val="black"/>
                  </w:rPr>
                  <w:t xml:space="preserve">SAMPLE RESUME 2 </w:t>
                </w:r>
                <w:r>
                  <w:rPr>
                    <w:b/>
                    <w:color w:val="FFFFFF"/>
                    <w:sz w:val="32"/>
                    <w:szCs w:val="32"/>
                    <w:highlight w:val="black"/>
                  </w:rPr>
                  <w:tab/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369E9E" w14:textId="77777777" w:rsidR="005D0740" w:rsidRDefault="002833E1">
    <w:pPr>
      <w:spacing w:line="200" w:lineRule="exact"/>
    </w:pPr>
    <w:r>
      <w:pict w14:anchorId="41FDF58C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5.1pt;margin-top:58.6pt;width:501.8pt;height:18pt;z-index:-251657216;mso-position-horizontal-relative:page;mso-position-vertical-relative:page" filled="f" stroked="f">
          <v:textbox inset="0,0,0,0">
            <w:txbxContent>
              <w:p w14:paraId="50EA763C" w14:textId="77777777" w:rsidR="005D0740" w:rsidRDefault="002833E1">
                <w:pPr>
                  <w:tabs>
                    <w:tab w:val="left" w:pos="10000"/>
                  </w:tabs>
                  <w:spacing w:line="340" w:lineRule="exact"/>
                  <w:ind w:left="20" w:right="-48"/>
                  <w:rPr>
                    <w:sz w:val="32"/>
                    <w:szCs w:val="32"/>
                  </w:rPr>
                </w:pPr>
                <w:r>
                  <w:rPr>
                    <w:b/>
                    <w:color w:val="FFFFFF"/>
                    <w:sz w:val="32"/>
                    <w:szCs w:val="32"/>
                    <w:highlight w:val="black"/>
                  </w:rPr>
                  <w:t xml:space="preserve">                                           </w:t>
                </w:r>
                <w:r>
                  <w:rPr>
                    <w:b/>
                    <w:color w:val="FFFFFF"/>
                    <w:spacing w:val="-34"/>
                    <w:sz w:val="32"/>
                    <w:szCs w:val="32"/>
                    <w:highlight w:val="black"/>
                  </w:rPr>
                  <w:t xml:space="preserve"> </w:t>
                </w:r>
                <w:r>
                  <w:rPr>
                    <w:b/>
                    <w:color w:val="FFFFFF"/>
                    <w:sz w:val="32"/>
                    <w:szCs w:val="32"/>
                    <w:highlight w:val="black"/>
                  </w:rPr>
                  <w:t xml:space="preserve">SAMPLE RESUME 3 </w:t>
                </w:r>
                <w:r>
                  <w:rPr>
                    <w:b/>
                    <w:color w:val="FFFFFF"/>
                    <w:sz w:val="32"/>
                    <w:szCs w:val="32"/>
                    <w:highlight w:val="black"/>
                  </w:rPr>
                  <w:tab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AAB296E"/>
    <w:multiLevelType w:val="multilevel"/>
    <w:tmpl w:val="33EE836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0740"/>
    <w:rsid w:val="002833E1"/>
    <w:rsid w:val="003964DA"/>
    <w:rsid w:val="005D0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774EA9AF"/>
  <w15:docId w15:val="{4430AB00-7030-4EBA-BC30-64E2EDB97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rew.cc" TargetMode="External"/><Relationship Id="rId13" Type="http://schemas.openxmlformats.org/officeDocument/2006/relationships/hyperlink" Target="mailto:kmcbeel@stu.kctcs.edu" TargetMode="External"/><Relationship Id="rId18" Type="http://schemas.openxmlformats.org/officeDocument/2006/relationships/hyperlink" Target="mailto:brent_adams@yahoohotmail.com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footer" Target="footer1.xml"/><Relationship Id="rId12" Type="http://schemas.openxmlformats.org/officeDocument/2006/relationships/hyperlink" Target="mailto:intone@myshop.com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yperlink" Target="mailto:sassabyj@hotmail.com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Whatcanbrowndoforyou@ups.com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mailto:lovetosing@home.com" TargetMode="Externa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yperlink" Target="mailto:sassabyj@hotmail.com" TargetMode="External"/><Relationship Id="rId14" Type="http://schemas.openxmlformats.org/officeDocument/2006/relationships/hyperlink" Target="mailto:cbeel@stu.kctcs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2681</Words>
  <Characters>15287</Characters>
  <Application>Microsoft Office Word</Application>
  <DocSecurity>0</DocSecurity>
  <Lines>127</Lines>
  <Paragraphs>35</Paragraphs>
  <ScaleCrop>false</ScaleCrop>
  <Company/>
  <LinksUpToDate>false</LinksUpToDate>
  <CharactersWithSpaces>17933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2021-03-17T15:17:00Z</dcterms:created>
  <dcterms:modified xsi:type="dcterms:W3CDTF">2021-03-17T15:22:00Z</dcterms:modified>
</cp:coreProperties>
</file>